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14:paraId="7B0DE3F8" w14:textId="77777777">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14:paraId="5EEF984E" w14:textId="77777777">
      <w:pPr>
        <w:jc w:val="both"/>
        <w:rPr>
          <w:rFonts w:ascii="Arial" w:hAnsi="Arial" w:cs="Arial"/>
          <w:bCs/>
          <w:sz w:val="24"/>
          <w:szCs w:val="24"/>
        </w:rPr>
      </w:pPr>
      <w:r w:rsidRPr="000E580B">
        <w:rPr>
          <w:rFonts w:ascii="Arial" w:hAnsi="Arial" w:cs="Arial"/>
          <w:bCs/>
          <w:sz w:val="24"/>
          <w:szCs w:val="24"/>
        </w:rPr>
        <w:t>TRGOVAČKI SUD U ZAGREBU</w:t>
      </w:r>
    </w:p>
    <w:p w:rsidR="00F33263" w:rsidP="00F33263" w:rsidRDefault="00071633" w14:paraId="406E1B35" w14:textId="77777777">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 xml:space="preserve">Trg Johna </w:t>
      </w:r>
      <w:r w:rsidR="00493C22">
        <w:rPr>
          <w:rFonts w:ascii="Arial" w:hAnsi="Arial" w:cs="Arial"/>
          <w:sz w:val="24"/>
          <w:szCs w:val="24"/>
        </w:rPr>
        <w:t>Fitzgeralda Kennedy</w:t>
      </w:r>
      <w:r w:rsidR="00646600">
        <w:rPr>
          <w:rFonts w:ascii="Arial" w:hAnsi="Arial" w:cs="Arial"/>
          <w:sz w:val="24"/>
          <w:szCs w:val="24"/>
        </w:rPr>
        <w:t>j</w:t>
      </w:r>
      <w:r w:rsidRPr="000E580B" w:rsidR="008612E8">
        <w:rPr>
          <w:rFonts w:ascii="Arial" w:hAnsi="Arial" w:cs="Arial"/>
          <w:sz w:val="24"/>
          <w:szCs w:val="24"/>
        </w:rPr>
        <w:t>a 11</w:t>
      </w:r>
      <w:r w:rsidRPr="000E580B" w:rsidR="005568C5">
        <w:rPr>
          <w:rFonts w:ascii="Arial" w:hAnsi="Arial" w:cs="Arial"/>
          <w:bCs/>
          <w:sz w:val="24"/>
          <w:szCs w:val="24"/>
        </w:rPr>
        <w:tab/>
      </w:r>
      <w:r w:rsidRPr="000E580B" w:rsidR="005568C5">
        <w:rPr>
          <w:rFonts w:ascii="Arial" w:hAnsi="Arial" w:cs="Arial"/>
          <w:bCs/>
          <w:sz w:val="24"/>
          <w:szCs w:val="24"/>
        </w:rPr>
        <w:tab/>
      </w:r>
      <w:r w:rsidR="00F33263">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r w:rsidRPr="000E580B" w:rsidR="00F029F1">
        <w:rPr>
          <w:rFonts w:ascii="Arial" w:hAnsi="Arial" w:cs="Arial"/>
          <w:bCs/>
          <w:sz w:val="24"/>
          <w:szCs w:val="24"/>
        </w:rPr>
        <w:t xml:space="preserve">                                                                                                                                                       </w:t>
      </w:r>
      <w:r w:rsidRPr="000E580B" w:rsidR="00002D97">
        <w:rPr>
          <w:rFonts w:ascii="Arial" w:hAnsi="Arial" w:cs="Arial"/>
          <w:bCs/>
          <w:sz w:val="24"/>
          <w:szCs w:val="24"/>
        </w:rPr>
        <w:t xml:space="preserve">   </w:t>
      </w:r>
    </w:p>
    <w:p w:rsidRPr="000E580B" w:rsidR="00853FF6" w:rsidP="00F33263" w:rsidRDefault="00954EB4" w14:paraId="28B2C1E1" w14:textId="5FFE78D3">
      <w:pPr>
        <w:ind w:left="5444" w:firstLine="1361"/>
        <w:rPr>
          <w:rFonts w:ascii="Arial" w:hAnsi="Arial" w:cs="Arial"/>
          <w:bCs/>
          <w:sz w:val="24"/>
          <w:szCs w:val="24"/>
        </w:rPr>
      </w:pPr>
      <w:r>
        <w:rPr>
          <w:rFonts w:ascii="Arial" w:hAnsi="Arial" w:cs="Arial"/>
          <w:bCs/>
          <w:sz w:val="24"/>
          <w:szCs w:val="24"/>
        </w:rPr>
        <w:t>St</w:t>
      </w:r>
      <w:r w:rsidRPr="000E580B" w:rsidR="00F70F2C">
        <w:rPr>
          <w:rFonts w:ascii="Arial" w:hAnsi="Arial" w:cs="Arial"/>
          <w:bCs/>
          <w:sz w:val="24"/>
          <w:szCs w:val="24"/>
        </w:rPr>
        <w:t>-</w:t>
      </w:r>
      <w:r w:rsidR="00943D84">
        <w:rPr>
          <w:rFonts w:ascii="Arial" w:hAnsi="Arial" w:cs="Arial"/>
          <w:bCs/>
          <w:sz w:val="24"/>
          <w:szCs w:val="24"/>
        </w:rPr>
        <w:t>1720</w:t>
      </w:r>
      <w:r w:rsidRPr="000E580B" w:rsidR="007B0CE1">
        <w:rPr>
          <w:rFonts w:ascii="Arial" w:hAnsi="Arial" w:cs="Arial"/>
          <w:bCs/>
          <w:sz w:val="24"/>
          <w:szCs w:val="24"/>
        </w:rPr>
        <w:t>/2024</w:t>
      </w:r>
    </w:p>
    <w:p w:rsidRPr="000E580B" w:rsidR="00853FF6" w:rsidP="00C62C16" w:rsidRDefault="00853FF6" w14:paraId="6CC48A89" w14:textId="77777777">
      <w:pPr>
        <w:jc w:val="both"/>
        <w:rPr>
          <w:rFonts w:ascii="Arial" w:hAnsi="Arial" w:cs="Arial"/>
          <w:bCs/>
          <w:sz w:val="24"/>
          <w:szCs w:val="24"/>
        </w:rPr>
      </w:pPr>
    </w:p>
    <w:p w:rsidRPr="000E580B" w:rsidR="00853FF6" w:rsidP="00C6522F" w:rsidRDefault="00853FF6" w14:paraId="4B0393A5" w14:textId="77777777">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14:paraId="6343EDBE" w14:textId="77777777">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14:paraId="400472D5" w14:textId="77777777">
      <w:pPr>
        <w:rPr>
          <w:rFonts w:ascii="Arial" w:hAnsi="Arial" w:cs="Arial"/>
          <w:sz w:val="24"/>
          <w:szCs w:val="24"/>
        </w:rPr>
      </w:pPr>
    </w:p>
    <w:p w:rsidRPr="000E580B" w:rsidR="00691F3F" w:rsidP="00E626BB" w:rsidRDefault="008962AC" w14:paraId="05B622EF" w14:textId="39E08E5D">
      <w:pPr>
        <w:pStyle w:val="Default"/>
        <w:rPr>
          <w:rFonts w:ascii="Arial" w:hAnsi="Arial" w:cs="Arial"/>
        </w:rPr>
      </w:pPr>
      <w:r w:rsidRPr="000E580B">
        <w:rPr>
          <w:rFonts w:ascii="Arial" w:hAnsi="Arial" w:cs="Arial"/>
          <w:bCs/>
        </w:rPr>
        <w:t xml:space="preserve">održanog dana </w:t>
      </w:r>
      <w:r w:rsidR="00943D84">
        <w:rPr>
          <w:rFonts w:ascii="Arial" w:hAnsi="Arial" w:cs="Arial"/>
          <w:bCs/>
        </w:rPr>
        <w:t>5. studenog</w:t>
      </w:r>
      <w:r w:rsidR="00646600">
        <w:rPr>
          <w:rFonts w:ascii="Arial" w:hAnsi="Arial" w:cs="Arial"/>
          <w:bCs/>
        </w:rPr>
        <w:t xml:space="preserve"> </w:t>
      </w:r>
      <w:r w:rsidRPr="000E580B" w:rsidR="00F4441B">
        <w:rPr>
          <w:rFonts w:ascii="Arial" w:hAnsi="Arial" w:cs="Arial"/>
          <w:bCs/>
        </w:rPr>
        <w:t>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004C3B4F">
        <w:rPr>
          <w:rFonts w:ascii="Arial" w:hAnsi="Arial" w:cs="Arial"/>
        </w:rPr>
        <w:t xml:space="preserve"> </w:t>
      </w:r>
      <w:r w:rsidR="001D65CF">
        <w:rPr>
          <w:rFonts w:ascii="Arial" w:hAnsi="Arial" w:cs="Arial"/>
        </w:rPr>
        <w:t xml:space="preserve">stečajnim </w:t>
      </w:r>
      <w:r w:rsidRPr="001D65CF" w:rsidR="001D65CF">
        <w:rPr>
          <w:rFonts w:ascii="Arial" w:hAnsi="Arial" w:cs="Arial"/>
        </w:rPr>
        <w:t xml:space="preserve">dužnikom </w:t>
      </w:r>
      <w:r w:rsidRPr="00E626BB" w:rsidR="00E626BB">
        <w:rPr>
          <w:rFonts w:ascii="Arial" w:hAnsi="Arial" w:cs="Arial"/>
        </w:rPr>
        <w:t>LUXURY REAL ESTATE d.o.o., Zagreb, Bednjanska 14, OIB: 24032764718</w:t>
      </w:r>
      <w:r w:rsidRPr="00E626BB" w:rsidR="001D65CF">
        <w:rPr>
          <w:rFonts w:ascii="Arial" w:hAnsi="Arial" w:cs="Arial"/>
        </w:rPr>
        <w:t>,</w:t>
      </w:r>
    </w:p>
    <w:p w:rsidRPr="000E580B" w:rsidR="000834CF" w:rsidP="00C62C16" w:rsidRDefault="000834CF" w14:paraId="3766DE3A" w14:textId="77777777">
      <w:pPr>
        <w:pStyle w:val="Bezproreda"/>
        <w:jc w:val="both"/>
        <w:rPr>
          <w:rFonts w:ascii="Arial" w:hAnsi="Arial" w:cs="Arial"/>
          <w:sz w:val="24"/>
          <w:szCs w:val="24"/>
        </w:rPr>
      </w:pPr>
    </w:p>
    <w:p w:rsidRPr="000E580B" w:rsidR="00853FF6" w:rsidP="00C62C16" w:rsidRDefault="00853FF6" w14:paraId="006821C7" w14:textId="77777777">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14:paraId="35E48671" w14:textId="77777777">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14:paraId="1B066AE8" w14:textId="231FD3B1">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14:paraId="603FFD94" w14:textId="77777777">
      <w:pPr>
        <w:jc w:val="both"/>
        <w:rPr>
          <w:rFonts w:ascii="Arial" w:hAnsi="Arial" w:cs="Arial"/>
          <w:bCs/>
          <w:sz w:val="24"/>
          <w:szCs w:val="24"/>
        </w:rPr>
      </w:pPr>
    </w:p>
    <w:p w:rsidRPr="000E580B" w:rsidR="009835DE" w:rsidP="00C62C16" w:rsidRDefault="00853FF6" w14:paraId="11EFF28E" w14:textId="024F6E6D">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2B39F0">
        <w:rPr>
          <w:rFonts w:ascii="Arial" w:hAnsi="Arial" w:cs="Arial"/>
          <w:sz w:val="24"/>
          <w:szCs w:val="24"/>
        </w:rPr>
        <w:t>Marijana Sabljić</w:t>
      </w:r>
    </w:p>
    <w:p w:rsidRPr="000E580B" w:rsidR="00954230" w:rsidP="00C62C16" w:rsidRDefault="00B23978" w14:paraId="3D38F89E" w14:textId="77777777">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14:paraId="4DA6A6BB" w14:textId="37DC35CE">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2B39F0">
        <w:rPr>
          <w:rFonts w:ascii="Arial" w:hAnsi="Arial" w:cs="Arial"/>
          <w:bCs/>
          <w:sz w:val="24"/>
          <w:szCs w:val="24"/>
        </w:rPr>
        <w:t>10,3</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14:paraId="0D572BE7" w14:textId="77777777">
      <w:pPr>
        <w:jc w:val="both"/>
        <w:rPr>
          <w:rFonts w:ascii="Arial" w:hAnsi="Arial" w:cs="Arial"/>
          <w:bCs/>
          <w:sz w:val="24"/>
          <w:szCs w:val="24"/>
        </w:rPr>
      </w:pPr>
    </w:p>
    <w:p w:rsidRPr="000E580B" w:rsidR="00071633" w:rsidP="00C62C16" w:rsidRDefault="00853FF6" w14:paraId="643BF9D5" w14:textId="77777777">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14:paraId="6BEC5411" w14:textId="77777777">
      <w:pPr>
        <w:jc w:val="both"/>
        <w:rPr>
          <w:rFonts w:ascii="Arial" w:hAnsi="Arial" w:cs="Arial"/>
          <w:bCs/>
          <w:sz w:val="24"/>
          <w:szCs w:val="24"/>
        </w:rPr>
      </w:pPr>
    </w:p>
    <w:p w:rsidRPr="000E580B" w:rsidR="00853FF6" w:rsidP="00C62C16" w:rsidRDefault="00853FF6" w14:paraId="6461FB65" w14:textId="25ED57ED">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006A39F7" w:rsidP="00195F0D" w:rsidRDefault="00913BA3" w14:paraId="2C701808" w14:textId="6615FBD9">
      <w:pPr>
        <w:jc w:val="both"/>
        <w:rPr>
          <w:rFonts w:ascii="Arial" w:hAnsi="Arial" w:cs="Arial"/>
          <w:bCs/>
          <w:sz w:val="24"/>
          <w:szCs w:val="24"/>
        </w:rPr>
      </w:pPr>
      <w:r>
        <w:rPr>
          <w:rFonts w:ascii="Arial" w:hAnsi="Arial" w:cs="Arial"/>
          <w:bCs/>
          <w:sz w:val="24"/>
          <w:szCs w:val="24"/>
        </w:rPr>
        <w:t xml:space="preserve">BUTAN PLIN d.o.o. – pun. Ivona Vlahović Pab, odvj. </w:t>
      </w:r>
    </w:p>
    <w:p w:rsidR="00117100" w:rsidP="00195F0D" w:rsidRDefault="00117100" w14:paraId="746B9C0E" w14:textId="0F012A6C">
      <w:pPr>
        <w:jc w:val="both"/>
        <w:rPr>
          <w:rFonts w:ascii="Arial" w:hAnsi="Arial" w:cs="Arial"/>
          <w:bCs/>
          <w:sz w:val="24"/>
          <w:szCs w:val="24"/>
        </w:rPr>
      </w:pPr>
      <w:r>
        <w:rPr>
          <w:rFonts w:ascii="Arial" w:hAnsi="Arial" w:cs="Arial"/>
          <w:bCs/>
          <w:sz w:val="24"/>
          <w:szCs w:val="24"/>
        </w:rPr>
        <w:t>ZAGREBAČKE PEKARNE KLARA d.d. – pun. Svjetlana Milić Ninić</w:t>
      </w:r>
    </w:p>
    <w:p w:rsidR="00117100" w:rsidP="00195F0D" w:rsidRDefault="00117100" w14:paraId="3AC5260F" w14:textId="2C6E1C6A">
      <w:pPr>
        <w:jc w:val="both"/>
        <w:rPr>
          <w:rFonts w:ascii="Arial" w:hAnsi="Arial" w:cs="Arial"/>
          <w:bCs/>
          <w:sz w:val="24"/>
          <w:szCs w:val="24"/>
        </w:rPr>
      </w:pPr>
      <w:r>
        <w:rPr>
          <w:rFonts w:ascii="Arial" w:hAnsi="Arial" w:cs="Arial"/>
          <w:bCs/>
          <w:sz w:val="24"/>
          <w:szCs w:val="24"/>
        </w:rPr>
        <w:t>HRVATSKE AUTOCESTE d.d. – pun. Gorana Legac</w:t>
      </w:r>
    </w:p>
    <w:p w:rsidR="00117100" w:rsidP="00195F0D" w:rsidRDefault="00856C86" w14:paraId="1744CB0D" w14:textId="13CF1068">
      <w:pPr>
        <w:jc w:val="both"/>
        <w:rPr>
          <w:rFonts w:ascii="Arial" w:hAnsi="Arial" w:cs="Arial"/>
          <w:bCs/>
          <w:sz w:val="24"/>
          <w:szCs w:val="24"/>
        </w:rPr>
      </w:pPr>
      <w:r>
        <w:rPr>
          <w:rFonts w:ascii="Arial" w:hAnsi="Arial" w:cs="Arial"/>
          <w:bCs/>
          <w:sz w:val="24"/>
          <w:szCs w:val="24"/>
        </w:rPr>
        <w:t>RH-MINISTARSTVO FINANCIJA – POREZNA UPRAVA – Nataša Lefort, viša savjetnica ŽDO</w:t>
      </w:r>
    </w:p>
    <w:p w:rsidR="00856C86" w:rsidP="00195F0D" w:rsidRDefault="00856C86" w14:paraId="09B52E77" w14:textId="592ACA2E">
      <w:pPr>
        <w:jc w:val="both"/>
        <w:rPr>
          <w:rFonts w:ascii="Arial" w:hAnsi="Arial" w:cs="Arial"/>
          <w:bCs/>
          <w:sz w:val="24"/>
          <w:szCs w:val="24"/>
        </w:rPr>
      </w:pPr>
      <w:r>
        <w:rPr>
          <w:rFonts w:ascii="Arial" w:hAnsi="Arial" w:cs="Arial"/>
          <w:bCs/>
          <w:sz w:val="24"/>
          <w:szCs w:val="24"/>
        </w:rPr>
        <w:t xml:space="preserve">JU NACIONALNI PARK PLITVIČKA JEZERA – pun. Anton Palić, odvj. uz Tomislava Kovačevića, ravnatelj </w:t>
      </w:r>
    </w:p>
    <w:p w:rsidRPr="000E580B" w:rsidR="00F45D4C" w:rsidP="00195F0D" w:rsidRDefault="00D052C2" w14:paraId="7FE223AF" w14:textId="3A8C8D99">
      <w:pPr>
        <w:jc w:val="both"/>
        <w:rPr>
          <w:rFonts w:ascii="Arial" w:hAnsi="Arial" w:cs="Arial"/>
          <w:bCs/>
          <w:sz w:val="24"/>
          <w:szCs w:val="24"/>
        </w:rPr>
      </w:pPr>
      <w:r w:rsidRPr="000E580B">
        <w:rPr>
          <w:rFonts w:ascii="Arial" w:hAnsi="Arial" w:cs="Arial"/>
          <w:bCs/>
          <w:sz w:val="24"/>
          <w:szCs w:val="24"/>
        </w:rPr>
        <w:t xml:space="preserve">          </w:t>
      </w:r>
    </w:p>
    <w:p w:rsidRPr="000E580B" w:rsidR="00261EED" w:rsidP="005F12F6" w:rsidRDefault="00261EED" w14:paraId="432C85EF" w14:textId="0B146969">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2B39F0">
        <w:rPr>
          <w:rFonts w:ascii="Arial" w:hAnsi="Arial" w:cs="Arial"/>
          <w:b w:val="false"/>
          <w:szCs w:val="24"/>
        </w:rPr>
        <w:t>18. srpnja</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2B39F0">
        <w:rPr>
          <w:rFonts w:ascii="Arial" w:hAnsi="Arial" w:cs="Arial"/>
          <w:b w:val="false"/>
          <w:szCs w:val="24"/>
        </w:rPr>
        <w:t>18. srpnja</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14:paraId="08C7C361" w14:textId="77777777">
      <w:pPr>
        <w:rPr>
          <w:rFonts w:ascii="Arial" w:hAnsi="Arial" w:cs="Arial"/>
          <w:sz w:val="24"/>
          <w:szCs w:val="24"/>
        </w:rPr>
      </w:pPr>
    </w:p>
    <w:p w:rsidRPr="000E580B" w:rsidR="00A50713" w:rsidP="001C716F" w:rsidRDefault="00A3654E" w14:paraId="69E2045E" w14:textId="1B64A2B3">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14:paraId="1ECE8961" w14:textId="484428AF">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2B39F0">
        <w:rPr>
          <w:rFonts w:ascii="Arial" w:hAnsi="Arial" w:cs="Arial"/>
          <w:sz w:val="24"/>
          <w:szCs w:val="24"/>
        </w:rPr>
        <w:t>18. srpnja</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14:paraId="7479120C" w14:textId="77777777">
      <w:pPr>
        <w:ind w:firstLine="720"/>
        <w:jc w:val="both"/>
        <w:rPr>
          <w:rFonts w:ascii="Arial" w:hAnsi="Arial" w:cs="Arial"/>
          <w:sz w:val="24"/>
          <w:szCs w:val="24"/>
        </w:rPr>
      </w:pPr>
      <w:r w:rsidRPr="000E580B">
        <w:rPr>
          <w:rFonts w:ascii="Arial" w:hAnsi="Arial" w:cs="Arial"/>
          <w:sz w:val="24"/>
          <w:szCs w:val="24"/>
        </w:rPr>
        <w:t xml:space="preserve">Rješenje o utvrđenim i osporenim tražbinama objavit će se na mrežnoj stranici e-oglasna ploča sudova (čl. 265. st. 2. SZ). </w:t>
      </w:r>
    </w:p>
    <w:p w:rsidRPr="000E580B" w:rsidR="00A50713" w:rsidP="007648D9" w:rsidRDefault="00A50713" w14:paraId="63B63EF5" w14:textId="77777777">
      <w:pPr>
        <w:ind w:firstLine="720"/>
        <w:jc w:val="both"/>
        <w:rPr>
          <w:rFonts w:ascii="Arial" w:hAnsi="Arial" w:cs="Arial"/>
          <w:sz w:val="24"/>
          <w:szCs w:val="24"/>
        </w:rPr>
      </w:pPr>
      <w:r w:rsidRPr="000E580B">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14:paraId="619A2CB8" w14:textId="77777777">
      <w:pPr>
        <w:ind w:firstLine="720"/>
        <w:jc w:val="both"/>
        <w:rPr>
          <w:rFonts w:ascii="Arial" w:hAnsi="Arial" w:cs="Arial"/>
          <w:sz w:val="24"/>
          <w:szCs w:val="24"/>
        </w:rPr>
      </w:pPr>
      <w:r w:rsidRPr="000E580B">
        <w:rPr>
          <w:rFonts w:ascii="Arial" w:hAnsi="Arial" w:cs="Arial"/>
          <w:sz w:val="24"/>
          <w:szCs w:val="24"/>
        </w:rPr>
        <w:t xml:space="preserve">Poziva se stečajni upravitelj određeno očitovati osporava li ili priznaje svaku prijavljenu tražbinu (čl. 260. st. 2. SZ). </w:t>
      </w:r>
    </w:p>
    <w:p w:rsidRPr="000E580B" w:rsidR="00A50713" w:rsidP="007648D9" w:rsidRDefault="00A50713" w14:paraId="72B28860" w14:textId="77777777">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14:paraId="4626BC8B" w14:textId="77777777">
      <w:pPr>
        <w:ind w:firstLine="360"/>
        <w:jc w:val="both"/>
        <w:rPr>
          <w:rFonts w:ascii="Arial" w:hAnsi="Arial" w:cs="Arial"/>
          <w:sz w:val="24"/>
          <w:szCs w:val="24"/>
        </w:rPr>
      </w:pPr>
    </w:p>
    <w:p w:rsidRPr="000E580B" w:rsidR="00A50713" w:rsidP="007648D9" w:rsidRDefault="00A50713" w14:paraId="571BE91A" w14:textId="65C3B522">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14:paraId="3D498604" w14:textId="19E7EADD">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14:paraId="5C522964" w14:textId="33D6C48D">
      <w:pPr>
        <w:ind w:firstLine="720"/>
        <w:jc w:val="both"/>
        <w:rPr>
          <w:rFonts w:ascii="Arial" w:hAnsi="Arial" w:cs="Arial"/>
          <w:sz w:val="24"/>
          <w:szCs w:val="24"/>
        </w:rPr>
      </w:pPr>
    </w:p>
    <w:p w:rsidR="00E00C8F" w:rsidP="000C6F4A" w:rsidRDefault="003B5728" w14:paraId="513F2685" w14:textId="6295774F">
      <w:pPr>
        <w:pStyle w:val="Odlomakpopisa"/>
        <w:numPr>
          <w:ilvl w:val="0"/>
          <w:numId w:val="2"/>
        </w:numPr>
        <w:jc w:val="both"/>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ook w:firstRow="1" w:lastRow="1" w:firstColumn="1" w:lastColumn="1" w:noHBand="0" w:noVBand="0" w:val="01E0"/>
      </w:tblPr>
      <w:tblGrid>
        <w:gridCol w:w="745"/>
        <w:gridCol w:w="1496"/>
        <w:gridCol w:w="1296"/>
        <w:gridCol w:w="1356"/>
        <w:gridCol w:w="1004"/>
        <w:gridCol w:w="1048"/>
        <w:gridCol w:w="1122"/>
        <w:gridCol w:w="997"/>
      </w:tblGrid>
      <w:tr w:rsidRPr="005E3D0A" w:rsidR="005E3D0A" w:rsidTr="00B36A2D" w14:paraId="0FC9831E" w14:textId="77777777">
        <w:trPr>
          <w:trHeight w:val="1352"/>
        </w:trPr>
        <w:tc>
          <w:tcPr>
            <w:tcW w:w="411" w:type="pct"/>
          </w:tcPr>
          <w:p w:rsidRPr="005E3D0A" w:rsidR="0033710D" w:rsidP="00A94CE2" w:rsidRDefault="0033710D" w14:paraId="0BFA8A2A" w14:textId="77777777">
            <w:pPr>
              <w:pStyle w:val="TableParagraph"/>
              <w:spacing w:before="70" w:line="232" w:lineRule="auto"/>
              <w:ind w:left="112" w:right="100"/>
              <w:jc w:val="center"/>
              <w:rPr>
                <w:rFonts w:ascii="Arial" w:hAnsi="Arial" w:cs="Arial"/>
                <w:sz w:val="16"/>
                <w:szCs w:val="16"/>
              </w:rPr>
            </w:pPr>
            <w:r w:rsidRPr="005E3D0A">
              <w:rPr>
                <w:rFonts w:ascii="Arial" w:hAnsi="Arial" w:cs="Arial"/>
                <w:spacing w:val="-2"/>
                <w:sz w:val="16"/>
                <w:szCs w:val="16"/>
              </w:rPr>
              <w:t xml:space="preserve">Redni </w:t>
            </w:r>
            <w:r w:rsidRPr="005E3D0A">
              <w:rPr>
                <w:rFonts w:ascii="Arial" w:hAnsi="Arial" w:cs="Arial"/>
                <w:spacing w:val="-4"/>
                <w:sz w:val="16"/>
                <w:szCs w:val="16"/>
              </w:rPr>
              <w:t xml:space="preserve">broj </w:t>
            </w:r>
            <w:r w:rsidRPr="005E3D0A">
              <w:rPr>
                <w:rFonts w:ascii="Arial" w:hAnsi="Arial" w:cs="Arial"/>
                <w:spacing w:val="-2"/>
                <w:sz w:val="16"/>
                <w:szCs w:val="16"/>
              </w:rPr>
              <w:t xml:space="preserve">prijavlj </w:t>
            </w:r>
            <w:r w:rsidRPr="005E3D0A">
              <w:rPr>
                <w:rFonts w:ascii="Arial" w:hAnsi="Arial" w:cs="Arial"/>
                <w:spacing w:val="-4"/>
                <w:sz w:val="16"/>
                <w:szCs w:val="16"/>
              </w:rPr>
              <w:t xml:space="preserve">ene </w:t>
            </w:r>
            <w:r w:rsidRPr="005E3D0A">
              <w:rPr>
                <w:rFonts w:ascii="Arial" w:hAnsi="Arial" w:cs="Arial"/>
                <w:spacing w:val="-2"/>
                <w:sz w:val="16"/>
                <w:szCs w:val="16"/>
              </w:rPr>
              <w:t xml:space="preserve">tražbin </w:t>
            </w:r>
            <w:r w:rsidRPr="005E3D0A">
              <w:rPr>
                <w:rFonts w:ascii="Arial" w:hAnsi="Arial" w:cs="Arial"/>
                <w:spacing w:val="-10"/>
                <w:sz w:val="16"/>
                <w:szCs w:val="16"/>
              </w:rPr>
              <w:t>e</w:t>
            </w:r>
          </w:p>
        </w:tc>
        <w:tc>
          <w:tcPr>
            <w:tcW w:w="825" w:type="pct"/>
          </w:tcPr>
          <w:p w:rsidRPr="005E3D0A" w:rsidR="0033710D" w:rsidP="00A94CE2" w:rsidRDefault="0033710D" w14:paraId="25931C3D" w14:textId="77777777">
            <w:pPr>
              <w:pStyle w:val="TableParagraph"/>
              <w:spacing w:before="163"/>
              <w:rPr>
                <w:rFonts w:ascii="Arial" w:hAnsi="Arial" w:cs="Arial"/>
                <w:b/>
                <w:sz w:val="16"/>
                <w:szCs w:val="16"/>
              </w:rPr>
            </w:pPr>
          </w:p>
          <w:p w:rsidRPr="005E3D0A" w:rsidR="0033710D" w:rsidP="00A94CE2" w:rsidRDefault="0033710D" w14:paraId="17AF25BB" w14:textId="77777777">
            <w:pPr>
              <w:pStyle w:val="TableParagraph"/>
              <w:spacing w:line="232" w:lineRule="auto"/>
              <w:ind w:left="199" w:right="186" w:hanging="1"/>
              <w:jc w:val="center"/>
              <w:rPr>
                <w:rFonts w:ascii="Arial" w:hAnsi="Arial" w:cs="Arial"/>
                <w:sz w:val="16"/>
                <w:szCs w:val="16"/>
              </w:rPr>
            </w:pPr>
            <w:r w:rsidRPr="005E3D0A">
              <w:rPr>
                <w:rFonts w:ascii="Arial" w:hAnsi="Arial" w:cs="Arial"/>
                <w:sz w:val="16"/>
                <w:szCs w:val="16"/>
              </w:rPr>
              <w:t>Ime</w:t>
            </w:r>
            <w:r w:rsidRPr="005E3D0A">
              <w:rPr>
                <w:rFonts w:ascii="Arial" w:hAnsi="Arial" w:cs="Arial"/>
                <w:spacing w:val="-12"/>
                <w:sz w:val="16"/>
                <w:szCs w:val="16"/>
              </w:rPr>
              <w:t xml:space="preserve"> </w:t>
            </w:r>
            <w:r w:rsidRPr="005E3D0A">
              <w:rPr>
                <w:rFonts w:ascii="Arial" w:hAnsi="Arial" w:cs="Arial"/>
                <w:sz w:val="16"/>
                <w:szCs w:val="16"/>
              </w:rPr>
              <w:t>i</w:t>
            </w:r>
            <w:r w:rsidRPr="005E3D0A">
              <w:rPr>
                <w:rFonts w:ascii="Arial" w:hAnsi="Arial" w:cs="Arial"/>
                <w:spacing w:val="-11"/>
                <w:sz w:val="16"/>
                <w:szCs w:val="16"/>
              </w:rPr>
              <w:t xml:space="preserve"> </w:t>
            </w:r>
            <w:r w:rsidRPr="005E3D0A">
              <w:rPr>
                <w:rFonts w:ascii="Arial" w:hAnsi="Arial" w:cs="Arial"/>
                <w:sz w:val="16"/>
                <w:szCs w:val="16"/>
              </w:rPr>
              <w:t>prezime</w:t>
            </w:r>
            <w:r w:rsidRPr="005E3D0A">
              <w:rPr>
                <w:rFonts w:ascii="Arial" w:hAnsi="Arial" w:cs="Arial"/>
                <w:spacing w:val="-11"/>
                <w:sz w:val="16"/>
                <w:szCs w:val="16"/>
              </w:rPr>
              <w:t xml:space="preserve"> </w:t>
            </w:r>
            <w:r w:rsidRPr="005E3D0A">
              <w:rPr>
                <w:rFonts w:ascii="Arial" w:hAnsi="Arial" w:cs="Arial"/>
                <w:sz w:val="16"/>
                <w:szCs w:val="16"/>
              </w:rPr>
              <w:t>/ tvrtka</w:t>
            </w:r>
            <w:r w:rsidRPr="005E3D0A">
              <w:rPr>
                <w:rFonts w:ascii="Arial" w:hAnsi="Arial" w:cs="Arial"/>
                <w:spacing w:val="19"/>
                <w:sz w:val="16"/>
                <w:szCs w:val="16"/>
              </w:rPr>
              <w:t xml:space="preserve"> </w:t>
            </w:r>
            <w:r w:rsidRPr="005E3D0A">
              <w:rPr>
                <w:rFonts w:ascii="Arial" w:hAnsi="Arial" w:cs="Arial"/>
                <w:sz w:val="16"/>
                <w:szCs w:val="16"/>
              </w:rPr>
              <w:t>ili</w:t>
            </w:r>
            <w:r w:rsidRPr="005E3D0A">
              <w:rPr>
                <w:rFonts w:ascii="Arial" w:hAnsi="Arial" w:cs="Arial"/>
                <w:spacing w:val="-12"/>
                <w:sz w:val="16"/>
                <w:szCs w:val="16"/>
              </w:rPr>
              <w:t xml:space="preserve"> </w:t>
            </w:r>
            <w:r w:rsidRPr="005E3D0A">
              <w:rPr>
                <w:rFonts w:ascii="Arial" w:hAnsi="Arial" w:cs="Arial"/>
                <w:sz w:val="16"/>
                <w:szCs w:val="16"/>
              </w:rPr>
              <w:t xml:space="preserve">naziv </w:t>
            </w:r>
            <w:r w:rsidRPr="005E3D0A">
              <w:rPr>
                <w:rFonts w:ascii="Arial" w:hAnsi="Arial" w:cs="Arial"/>
                <w:spacing w:val="-2"/>
                <w:sz w:val="16"/>
                <w:szCs w:val="16"/>
              </w:rPr>
              <w:t>vjerovnika</w:t>
            </w:r>
          </w:p>
        </w:tc>
        <w:tc>
          <w:tcPr>
            <w:tcW w:w="715" w:type="pct"/>
          </w:tcPr>
          <w:p w:rsidRPr="005E3D0A" w:rsidR="0033710D" w:rsidP="00A94CE2" w:rsidRDefault="0033710D" w14:paraId="35473B0B" w14:textId="77777777">
            <w:pPr>
              <w:pStyle w:val="TableParagraph"/>
              <w:rPr>
                <w:rFonts w:ascii="Arial" w:hAnsi="Arial" w:cs="Arial"/>
                <w:b/>
                <w:sz w:val="16"/>
                <w:szCs w:val="16"/>
              </w:rPr>
            </w:pPr>
          </w:p>
          <w:p w:rsidRPr="005E3D0A" w:rsidR="0033710D" w:rsidP="00A94CE2" w:rsidRDefault="0033710D" w14:paraId="08B0F31C" w14:textId="77777777">
            <w:pPr>
              <w:pStyle w:val="TableParagraph"/>
              <w:spacing w:before="51"/>
              <w:rPr>
                <w:rFonts w:ascii="Arial" w:hAnsi="Arial" w:cs="Arial"/>
                <w:b/>
                <w:sz w:val="16"/>
                <w:szCs w:val="16"/>
              </w:rPr>
            </w:pPr>
          </w:p>
          <w:p w:rsidRPr="005E3D0A" w:rsidR="0033710D" w:rsidP="00A94CE2" w:rsidRDefault="0033710D" w14:paraId="076B320C" w14:textId="77777777">
            <w:pPr>
              <w:pStyle w:val="TableParagraph"/>
              <w:spacing w:line="203" w:lineRule="exact"/>
              <w:ind w:left="10"/>
              <w:jc w:val="center"/>
              <w:rPr>
                <w:rFonts w:ascii="Arial" w:hAnsi="Arial" w:cs="Arial"/>
                <w:sz w:val="16"/>
                <w:szCs w:val="16"/>
              </w:rPr>
            </w:pPr>
            <w:r w:rsidRPr="005E3D0A">
              <w:rPr>
                <w:rFonts w:ascii="Arial" w:hAnsi="Arial" w:cs="Arial"/>
                <w:spacing w:val="-5"/>
                <w:sz w:val="16"/>
                <w:szCs w:val="16"/>
              </w:rPr>
              <w:t>OIB</w:t>
            </w:r>
          </w:p>
          <w:p w:rsidRPr="005E3D0A" w:rsidR="0033710D" w:rsidP="00A94CE2" w:rsidRDefault="0033710D" w14:paraId="366BA4AA" w14:textId="77777777">
            <w:pPr>
              <w:pStyle w:val="TableParagraph"/>
              <w:spacing w:line="203" w:lineRule="exact"/>
              <w:ind w:left="10"/>
              <w:jc w:val="center"/>
              <w:rPr>
                <w:rFonts w:ascii="Arial" w:hAnsi="Arial" w:cs="Arial"/>
                <w:sz w:val="16"/>
                <w:szCs w:val="16"/>
              </w:rPr>
            </w:pPr>
            <w:r w:rsidRPr="005E3D0A">
              <w:rPr>
                <w:rFonts w:ascii="Arial" w:hAnsi="Arial" w:cs="Arial"/>
                <w:spacing w:val="-2"/>
                <w:sz w:val="16"/>
                <w:szCs w:val="16"/>
              </w:rPr>
              <w:t>vjerovnika</w:t>
            </w:r>
          </w:p>
        </w:tc>
        <w:tc>
          <w:tcPr>
            <w:tcW w:w="748" w:type="pct"/>
          </w:tcPr>
          <w:p w:rsidRPr="005E3D0A" w:rsidR="0033710D" w:rsidP="00A94CE2" w:rsidRDefault="0033710D" w14:paraId="5A98F156" w14:textId="77777777">
            <w:pPr>
              <w:pStyle w:val="TableParagraph"/>
              <w:spacing w:before="163"/>
              <w:rPr>
                <w:rFonts w:ascii="Arial" w:hAnsi="Arial" w:cs="Arial"/>
                <w:b/>
                <w:sz w:val="16"/>
                <w:szCs w:val="16"/>
              </w:rPr>
            </w:pPr>
          </w:p>
          <w:p w:rsidRPr="005E3D0A" w:rsidR="0033710D" w:rsidP="00A94CE2" w:rsidRDefault="0033710D" w14:paraId="386F5971" w14:textId="77777777">
            <w:pPr>
              <w:pStyle w:val="TableParagraph"/>
              <w:spacing w:line="232" w:lineRule="auto"/>
              <w:ind w:left="292" w:right="279" w:hanging="1"/>
              <w:jc w:val="center"/>
              <w:rPr>
                <w:rFonts w:ascii="Arial" w:hAnsi="Arial" w:cs="Arial"/>
                <w:sz w:val="16"/>
                <w:szCs w:val="16"/>
              </w:rPr>
            </w:pPr>
            <w:r w:rsidRPr="005E3D0A">
              <w:rPr>
                <w:rFonts w:ascii="Arial" w:hAnsi="Arial" w:cs="Arial"/>
                <w:sz w:val="16"/>
                <w:szCs w:val="16"/>
              </w:rPr>
              <w:t xml:space="preserve">Adresa / </w:t>
            </w:r>
            <w:r w:rsidRPr="005E3D0A">
              <w:rPr>
                <w:rFonts w:ascii="Arial" w:hAnsi="Arial" w:cs="Arial"/>
                <w:spacing w:val="-2"/>
                <w:sz w:val="16"/>
                <w:szCs w:val="16"/>
              </w:rPr>
              <w:t>sjedište vjerovnika</w:t>
            </w:r>
          </w:p>
        </w:tc>
        <w:tc>
          <w:tcPr>
            <w:tcW w:w="554" w:type="pct"/>
          </w:tcPr>
          <w:p w:rsidRPr="005E3D0A" w:rsidR="0033710D" w:rsidP="00A94CE2" w:rsidRDefault="0033710D" w14:paraId="22C71ECB" w14:textId="77777777">
            <w:pPr>
              <w:pStyle w:val="TableParagraph"/>
              <w:spacing w:before="63"/>
              <w:rPr>
                <w:rFonts w:ascii="Arial" w:hAnsi="Arial" w:cs="Arial"/>
                <w:b/>
                <w:sz w:val="16"/>
                <w:szCs w:val="16"/>
              </w:rPr>
            </w:pPr>
          </w:p>
          <w:p w:rsidRPr="005E3D0A" w:rsidR="0033710D" w:rsidP="00A94CE2" w:rsidRDefault="0033710D" w14:paraId="4BF503F3" w14:textId="77777777">
            <w:pPr>
              <w:pStyle w:val="TableParagraph"/>
              <w:spacing w:line="232" w:lineRule="auto"/>
              <w:ind w:left="117" w:right="104" w:hanging="1"/>
              <w:jc w:val="center"/>
              <w:rPr>
                <w:rFonts w:ascii="Arial" w:hAnsi="Arial" w:cs="Arial"/>
                <w:sz w:val="16"/>
                <w:szCs w:val="16"/>
              </w:rPr>
            </w:pPr>
            <w:r w:rsidRPr="005E3D0A">
              <w:rPr>
                <w:rFonts w:ascii="Arial" w:hAnsi="Arial" w:cs="Arial"/>
                <w:spacing w:val="-2"/>
                <w:sz w:val="16"/>
                <w:szCs w:val="16"/>
              </w:rPr>
              <w:t>Iznos prijavljene tražbine</w:t>
            </w:r>
            <w:r w:rsidRPr="005E3D0A">
              <w:rPr>
                <w:rFonts w:ascii="Arial" w:hAnsi="Arial" w:cs="Arial"/>
                <w:spacing w:val="40"/>
                <w:sz w:val="16"/>
                <w:szCs w:val="16"/>
              </w:rPr>
              <w:t xml:space="preserve"> </w:t>
            </w:r>
            <w:r w:rsidRPr="005E3D0A">
              <w:rPr>
                <w:rFonts w:ascii="Arial" w:hAnsi="Arial" w:cs="Arial"/>
                <w:spacing w:val="-4"/>
                <w:sz w:val="16"/>
                <w:szCs w:val="16"/>
              </w:rPr>
              <w:t>(€)</w:t>
            </w:r>
          </w:p>
        </w:tc>
        <w:tc>
          <w:tcPr>
            <w:tcW w:w="578" w:type="pct"/>
          </w:tcPr>
          <w:p w:rsidRPr="005E3D0A" w:rsidR="0033710D" w:rsidP="00A94CE2" w:rsidRDefault="0033710D" w14:paraId="11A54F95" w14:textId="77777777">
            <w:pPr>
              <w:pStyle w:val="TableParagraph"/>
              <w:spacing w:before="63"/>
              <w:rPr>
                <w:rFonts w:ascii="Arial" w:hAnsi="Arial" w:cs="Arial"/>
                <w:b/>
                <w:sz w:val="16"/>
                <w:szCs w:val="16"/>
              </w:rPr>
            </w:pPr>
          </w:p>
          <w:p w:rsidRPr="005E3D0A" w:rsidR="0033710D" w:rsidP="00A94CE2" w:rsidRDefault="0033710D" w14:paraId="0DEAB37D" w14:textId="77777777">
            <w:pPr>
              <w:pStyle w:val="TableParagraph"/>
              <w:spacing w:line="232" w:lineRule="auto"/>
              <w:ind w:left="52" w:right="37"/>
              <w:jc w:val="center"/>
              <w:rPr>
                <w:rFonts w:ascii="Arial" w:hAnsi="Arial" w:cs="Arial"/>
                <w:sz w:val="16"/>
                <w:szCs w:val="16"/>
              </w:rPr>
            </w:pPr>
            <w:r w:rsidRPr="005E3D0A">
              <w:rPr>
                <w:rFonts w:ascii="Arial" w:hAnsi="Arial" w:cs="Arial"/>
                <w:spacing w:val="-2"/>
                <w:sz w:val="16"/>
                <w:szCs w:val="16"/>
              </w:rPr>
              <w:t>Pravna osnova prijavljene tražbine</w:t>
            </w:r>
          </w:p>
        </w:tc>
        <w:tc>
          <w:tcPr>
            <w:tcW w:w="619" w:type="pct"/>
          </w:tcPr>
          <w:p w:rsidRPr="005E3D0A" w:rsidR="0033710D" w:rsidP="00A94CE2" w:rsidRDefault="0033710D" w14:paraId="7FF48A43" w14:textId="77777777">
            <w:pPr>
              <w:pStyle w:val="TableParagraph"/>
              <w:spacing w:before="23"/>
              <w:rPr>
                <w:rFonts w:ascii="Arial" w:hAnsi="Arial" w:cs="Arial"/>
                <w:b/>
                <w:sz w:val="16"/>
                <w:szCs w:val="16"/>
              </w:rPr>
            </w:pPr>
          </w:p>
          <w:p w:rsidRPr="005E3D0A" w:rsidR="0033710D" w:rsidP="00A94CE2" w:rsidRDefault="0033710D" w14:paraId="636933F5" w14:textId="77777777">
            <w:pPr>
              <w:pStyle w:val="TableParagraph"/>
              <w:spacing w:line="232" w:lineRule="auto"/>
              <w:ind w:left="272" w:right="254" w:firstLine="94"/>
              <w:rPr>
                <w:rFonts w:ascii="Arial" w:hAnsi="Arial" w:cs="Arial"/>
                <w:sz w:val="16"/>
                <w:szCs w:val="16"/>
              </w:rPr>
            </w:pPr>
            <w:r w:rsidRPr="005E3D0A">
              <w:rPr>
                <w:rFonts w:ascii="Arial" w:hAnsi="Arial" w:cs="Arial"/>
                <w:spacing w:val="-4"/>
                <w:sz w:val="16"/>
                <w:szCs w:val="16"/>
              </w:rPr>
              <w:t xml:space="preserve">Iznos </w:t>
            </w:r>
            <w:r w:rsidRPr="005E3D0A">
              <w:rPr>
                <w:rFonts w:ascii="Arial" w:hAnsi="Arial" w:cs="Arial"/>
                <w:spacing w:val="-2"/>
                <w:sz w:val="16"/>
                <w:szCs w:val="16"/>
              </w:rPr>
              <w:t>priznate tražbine</w:t>
            </w:r>
          </w:p>
          <w:p w:rsidRPr="005E3D0A" w:rsidR="0033710D" w:rsidP="00A94CE2" w:rsidRDefault="0033710D" w14:paraId="55FB3583" w14:textId="77777777">
            <w:pPr>
              <w:pStyle w:val="TableParagraph"/>
              <w:spacing w:before="73"/>
              <w:ind w:left="827"/>
              <w:rPr>
                <w:rFonts w:ascii="Arial" w:hAnsi="Arial" w:cs="Arial"/>
                <w:sz w:val="16"/>
                <w:szCs w:val="16"/>
              </w:rPr>
            </w:pPr>
            <w:r w:rsidRPr="005E3D0A">
              <w:rPr>
                <w:rFonts w:ascii="Arial" w:hAnsi="Arial" w:cs="Arial"/>
                <w:spacing w:val="-5"/>
                <w:sz w:val="16"/>
                <w:szCs w:val="16"/>
              </w:rPr>
              <w:t>(€)</w:t>
            </w:r>
          </w:p>
        </w:tc>
        <w:tc>
          <w:tcPr>
            <w:tcW w:w="550" w:type="pct"/>
          </w:tcPr>
          <w:p w:rsidRPr="005E3D0A" w:rsidR="0033710D" w:rsidP="00A94CE2" w:rsidRDefault="0033710D" w14:paraId="2140D7EE" w14:textId="77777777">
            <w:pPr>
              <w:pStyle w:val="TableParagraph"/>
              <w:spacing w:before="63"/>
              <w:rPr>
                <w:rFonts w:ascii="Arial" w:hAnsi="Arial" w:cs="Arial"/>
                <w:b/>
                <w:sz w:val="16"/>
                <w:szCs w:val="16"/>
              </w:rPr>
            </w:pPr>
          </w:p>
          <w:p w:rsidRPr="005E3D0A" w:rsidR="0033710D" w:rsidP="00A94CE2" w:rsidRDefault="0033710D" w14:paraId="4FA88A2B" w14:textId="77777777">
            <w:pPr>
              <w:pStyle w:val="TableParagraph"/>
              <w:spacing w:line="232" w:lineRule="auto"/>
              <w:ind w:left="211" w:right="193" w:firstLine="39"/>
              <w:jc w:val="both"/>
              <w:rPr>
                <w:rFonts w:ascii="Arial" w:hAnsi="Arial" w:cs="Arial"/>
                <w:sz w:val="16"/>
                <w:szCs w:val="16"/>
              </w:rPr>
            </w:pPr>
            <w:r w:rsidRPr="005E3D0A">
              <w:rPr>
                <w:rFonts w:ascii="Arial" w:hAnsi="Arial" w:cs="Arial"/>
                <w:spacing w:val="-2"/>
                <w:sz w:val="16"/>
                <w:szCs w:val="16"/>
              </w:rPr>
              <w:t>Pravna osnova priznate tražbine</w:t>
            </w:r>
          </w:p>
        </w:tc>
      </w:tr>
      <w:tr w:rsidRPr="005E3D0A" w:rsidR="005E3D0A" w:rsidTr="00B36A2D" w14:paraId="66B78077" w14:textId="77777777">
        <w:trPr>
          <w:trHeight w:val="992"/>
        </w:trPr>
        <w:tc>
          <w:tcPr>
            <w:tcW w:w="411" w:type="pct"/>
          </w:tcPr>
          <w:p w:rsidRPr="005E3D0A" w:rsidR="0033710D" w:rsidP="00A94CE2" w:rsidRDefault="0033710D" w14:paraId="40B7D42A" w14:textId="77777777">
            <w:pPr>
              <w:pStyle w:val="TableParagraph"/>
              <w:ind w:left="85"/>
              <w:rPr>
                <w:rFonts w:ascii="Arial" w:hAnsi="Arial" w:cs="Arial"/>
                <w:sz w:val="16"/>
                <w:szCs w:val="16"/>
              </w:rPr>
            </w:pPr>
            <w:r w:rsidRPr="005E3D0A">
              <w:rPr>
                <w:rFonts w:ascii="Arial" w:hAnsi="Arial" w:cs="Arial"/>
                <w:spacing w:val="-5"/>
                <w:sz w:val="16"/>
                <w:szCs w:val="16"/>
              </w:rPr>
              <w:t>1.</w:t>
            </w:r>
          </w:p>
        </w:tc>
        <w:tc>
          <w:tcPr>
            <w:tcW w:w="825" w:type="pct"/>
          </w:tcPr>
          <w:p w:rsidRPr="005E3D0A" w:rsidR="0033710D" w:rsidP="00A94CE2" w:rsidRDefault="0033710D" w14:paraId="675326EC" w14:textId="77777777">
            <w:pPr>
              <w:pStyle w:val="TableParagraph"/>
              <w:spacing w:before="70" w:line="232" w:lineRule="auto"/>
              <w:ind w:left="85" w:right="346"/>
              <w:rPr>
                <w:rFonts w:ascii="Arial" w:hAnsi="Arial" w:cs="Arial"/>
                <w:sz w:val="16"/>
                <w:szCs w:val="16"/>
              </w:rPr>
            </w:pPr>
            <w:r w:rsidRPr="005E3D0A">
              <w:rPr>
                <w:rFonts w:ascii="Arial" w:hAnsi="Arial" w:cs="Arial"/>
                <w:spacing w:val="-2"/>
                <w:sz w:val="16"/>
                <w:szCs w:val="16"/>
              </w:rPr>
              <w:t xml:space="preserve">ANTOLOVIĆ </w:t>
            </w:r>
            <w:r w:rsidRPr="005E3D0A">
              <w:rPr>
                <w:rFonts w:ascii="Arial" w:hAnsi="Arial" w:cs="Arial"/>
                <w:spacing w:val="-4"/>
                <w:sz w:val="16"/>
                <w:szCs w:val="16"/>
              </w:rPr>
              <w:t>LUCA</w:t>
            </w:r>
          </w:p>
        </w:tc>
        <w:tc>
          <w:tcPr>
            <w:tcW w:w="715" w:type="pct"/>
          </w:tcPr>
          <w:p w:rsidRPr="005E3D0A" w:rsidR="0033710D" w:rsidP="00A94CE2" w:rsidRDefault="0033710D" w14:paraId="7C091980" w14:textId="77777777">
            <w:pPr>
              <w:pStyle w:val="TableParagraph"/>
              <w:ind w:left="85"/>
              <w:rPr>
                <w:rFonts w:ascii="Arial" w:hAnsi="Arial" w:cs="Arial"/>
                <w:sz w:val="16"/>
                <w:szCs w:val="16"/>
              </w:rPr>
            </w:pPr>
            <w:r w:rsidRPr="005E3D0A">
              <w:rPr>
                <w:rFonts w:ascii="Arial" w:hAnsi="Arial" w:cs="Arial"/>
                <w:spacing w:val="-2"/>
                <w:sz w:val="16"/>
                <w:szCs w:val="16"/>
              </w:rPr>
              <w:t>50194506500</w:t>
            </w:r>
          </w:p>
        </w:tc>
        <w:tc>
          <w:tcPr>
            <w:tcW w:w="748" w:type="pct"/>
          </w:tcPr>
          <w:p w:rsidRPr="005E3D0A" w:rsidR="0033710D" w:rsidP="00A94CE2" w:rsidRDefault="0033710D" w14:paraId="042447AD" w14:textId="77777777">
            <w:pPr>
              <w:pStyle w:val="TableParagraph"/>
              <w:spacing w:before="70" w:line="232" w:lineRule="auto"/>
              <w:ind w:left="85" w:right="261"/>
              <w:rPr>
                <w:rFonts w:ascii="Arial" w:hAnsi="Arial" w:cs="Arial"/>
                <w:sz w:val="16"/>
                <w:szCs w:val="16"/>
              </w:rPr>
            </w:pPr>
            <w:r w:rsidRPr="005E3D0A">
              <w:rPr>
                <w:rFonts w:ascii="Arial" w:hAnsi="Arial" w:cs="Arial"/>
                <w:sz w:val="16"/>
                <w:szCs w:val="16"/>
              </w:rPr>
              <w:t>Borovik</w:t>
            </w:r>
            <w:r w:rsidRPr="005E3D0A">
              <w:rPr>
                <w:rFonts w:ascii="Arial" w:hAnsi="Arial" w:cs="Arial"/>
                <w:spacing w:val="-12"/>
                <w:sz w:val="16"/>
                <w:szCs w:val="16"/>
              </w:rPr>
              <w:t xml:space="preserve"> </w:t>
            </w:r>
            <w:r w:rsidRPr="005E3D0A">
              <w:rPr>
                <w:rFonts w:ascii="Arial" w:hAnsi="Arial" w:cs="Arial"/>
                <w:sz w:val="16"/>
                <w:szCs w:val="16"/>
              </w:rPr>
              <w:t xml:space="preserve">14A, </w:t>
            </w:r>
            <w:r w:rsidRPr="005E3D0A">
              <w:rPr>
                <w:rFonts w:ascii="Arial" w:hAnsi="Arial" w:cs="Arial"/>
                <w:spacing w:val="-4"/>
                <w:sz w:val="16"/>
                <w:szCs w:val="16"/>
              </w:rPr>
              <w:t>Lučk</w:t>
            </w:r>
          </w:p>
        </w:tc>
        <w:tc>
          <w:tcPr>
            <w:tcW w:w="554" w:type="pct"/>
          </w:tcPr>
          <w:p w:rsidRPr="005E3D0A" w:rsidR="0033710D" w:rsidP="00A94CE2" w:rsidRDefault="0033710D" w14:paraId="7EDE7B34"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38298568" w14:textId="77777777">
            <w:pPr>
              <w:pStyle w:val="TableParagraph"/>
              <w:rPr>
                <w:rFonts w:ascii="Arial" w:hAnsi="Arial" w:cs="Arial"/>
                <w:sz w:val="16"/>
                <w:szCs w:val="16"/>
              </w:rPr>
            </w:pPr>
          </w:p>
        </w:tc>
        <w:tc>
          <w:tcPr>
            <w:tcW w:w="619" w:type="pct"/>
          </w:tcPr>
          <w:p w:rsidRPr="005E3D0A" w:rsidR="0033710D" w:rsidP="00A94CE2" w:rsidRDefault="0033710D" w14:paraId="2BEFC904"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28FF56F3"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03D07D03" w14:textId="77777777">
        <w:trPr>
          <w:trHeight w:val="1192"/>
        </w:trPr>
        <w:tc>
          <w:tcPr>
            <w:tcW w:w="411" w:type="pct"/>
          </w:tcPr>
          <w:p w:rsidRPr="005E3D0A" w:rsidR="0033710D" w:rsidP="00A94CE2" w:rsidRDefault="0033710D" w14:paraId="28C84D6B" w14:textId="77777777">
            <w:pPr>
              <w:pStyle w:val="TableParagraph"/>
              <w:ind w:left="85"/>
              <w:rPr>
                <w:rFonts w:ascii="Arial" w:hAnsi="Arial" w:cs="Arial"/>
                <w:sz w:val="16"/>
                <w:szCs w:val="16"/>
              </w:rPr>
            </w:pPr>
            <w:r w:rsidRPr="005E3D0A">
              <w:rPr>
                <w:rFonts w:ascii="Arial" w:hAnsi="Arial" w:cs="Arial"/>
                <w:spacing w:val="-5"/>
                <w:sz w:val="16"/>
                <w:szCs w:val="16"/>
              </w:rPr>
              <w:t>2.</w:t>
            </w:r>
          </w:p>
        </w:tc>
        <w:tc>
          <w:tcPr>
            <w:tcW w:w="825" w:type="pct"/>
          </w:tcPr>
          <w:p w:rsidRPr="005E3D0A" w:rsidR="0033710D" w:rsidP="00A94CE2" w:rsidRDefault="0033710D" w14:paraId="274EC2D6" w14:textId="77777777">
            <w:pPr>
              <w:pStyle w:val="TableParagraph"/>
              <w:spacing w:before="70" w:line="232" w:lineRule="auto"/>
              <w:ind w:left="85" w:right="237"/>
              <w:rPr>
                <w:rFonts w:ascii="Arial" w:hAnsi="Arial" w:cs="Arial"/>
                <w:sz w:val="16"/>
                <w:szCs w:val="16"/>
              </w:rPr>
            </w:pPr>
            <w:r w:rsidRPr="005E3D0A">
              <w:rPr>
                <w:rFonts w:ascii="Arial" w:hAnsi="Arial" w:cs="Arial"/>
                <w:spacing w:val="-2"/>
                <w:sz w:val="16"/>
                <w:szCs w:val="16"/>
              </w:rPr>
              <w:t>BABAROVIĆ MARIJO</w:t>
            </w:r>
          </w:p>
        </w:tc>
        <w:tc>
          <w:tcPr>
            <w:tcW w:w="715" w:type="pct"/>
          </w:tcPr>
          <w:p w:rsidRPr="005E3D0A" w:rsidR="0033710D" w:rsidP="00A94CE2" w:rsidRDefault="0033710D" w14:paraId="139551BA" w14:textId="77777777">
            <w:pPr>
              <w:pStyle w:val="TableParagraph"/>
              <w:ind w:left="85"/>
              <w:rPr>
                <w:rFonts w:ascii="Arial" w:hAnsi="Arial" w:cs="Arial"/>
                <w:sz w:val="16"/>
                <w:szCs w:val="16"/>
              </w:rPr>
            </w:pPr>
            <w:r w:rsidRPr="005E3D0A">
              <w:rPr>
                <w:rFonts w:ascii="Arial" w:hAnsi="Arial" w:cs="Arial"/>
                <w:spacing w:val="-2"/>
                <w:sz w:val="16"/>
                <w:szCs w:val="16"/>
              </w:rPr>
              <w:t>91036532441</w:t>
            </w:r>
          </w:p>
        </w:tc>
        <w:tc>
          <w:tcPr>
            <w:tcW w:w="748" w:type="pct"/>
          </w:tcPr>
          <w:p w:rsidRPr="005E3D0A" w:rsidR="0033710D" w:rsidP="00A94CE2" w:rsidRDefault="0033710D" w14:paraId="626D1912" w14:textId="77777777">
            <w:pPr>
              <w:pStyle w:val="TableParagraph"/>
              <w:spacing w:before="70" w:line="232" w:lineRule="auto"/>
              <w:ind w:left="85" w:right="196"/>
              <w:rPr>
                <w:rFonts w:ascii="Arial" w:hAnsi="Arial" w:cs="Arial"/>
                <w:sz w:val="16"/>
                <w:szCs w:val="16"/>
              </w:rPr>
            </w:pPr>
            <w:r w:rsidRPr="005E3D0A">
              <w:rPr>
                <w:rFonts w:ascii="Arial" w:hAnsi="Arial" w:cs="Arial"/>
                <w:sz w:val="16"/>
                <w:szCs w:val="16"/>
              </w:rPr>
              <w:t>Bolnička</w:t>
            </w:r>
            <w:r w:rsidRPr="005E3D0A">
              <w:rPr>
                <w:rFonts w:ascii="Arial" w:hAnsi="Arial" w:cs="Arial"/>
                <w:spacing w:val="-12"/>
                <w:sz w:val="16"/>
                <w:szCs w:val="16"/>
              </w:rPr>
              <w:t xml:space="preserve"> </w:t>
            </w:r>
            <w:r w:rsidRPr="005E3D0A">
              <w:rPr>
                <w:rFonts w:ascii="Arial" w:hAnsi="Arial" w:cs="Arial"/>
                <w:sz w:val="16"/>
                <w:szCs w:val="16"/>
              </w:rPr>
              <w:t>cesta 99 10000</w:t>
            </w:r>
          </w:p>
          <w:p w:rsidRPr="005E3D0A" w:rsidR="0033710D" w:rsidP="00A94CE2" w:rsidRDefault="0033710D" w14:paraId="0E67B2D7" w14:textId="77777777">
            <w:pPr>
              <w:pStyle w:val="TableParagraph"/>
              <w:spacing w:line="200" w:lineRule="exact"/>
              <w:ind w:left="85"/>
              <w:rPr>
                <w:rFonts w:ascii="Arial" w:hAnsi="Arial" w:cs="Arial"/>
                <w:sz w:val="16"/>
                <w:szCs w:val="16"/>
              </w:rPr>
            </w:pPr>
            <w:r w:rsidRPr="005E3D0A">
              <w:rPr>
                <w:rFonts w:ascii="Arial" w:hAnsi="Arial" w:cs="Arial"/>
                <w:spacing w:val="-2"/>
                <w:sz w:val="16"/>
                <w:szCs w:val="16"/>
              </w:rPr>
              <w:t>Zagreb</w:t>
            </w:r>
          </w:p>
        </w:tc>
        <w:tc>
          <w:tcPr>
            <w:tcW w:w="554" w:type="pct"/>
          </w:tcPr>
          <w:p w:rsidRPr="005E3D0A" w:rsidR="0033710D" w:rsidP="00A94CE2" w:rsidRDefault="0033710D" w14:paraId="3B4499C7"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51CC3F8F" w14:textId="77777777">
            <w:pPr>
              <w:pStyle w:val="TableParagraph"/>
              <w:rPr>
                <w:rFonts w:ascii="Arial" w:hAnsi="Arial" w:cs="Arial"/>
                <w:sz w:val="16"/>
                <w:szCs w:val="16"/>
              </w:rPr>
            </w:pPr>
          </w:p>
        </w:tc>
        <w:tc>
          <w:tcPr>
            <w:tcW w:w="619" w:type="pct"/>
          </w:tcPr>
          <w:p w:rsidRPr="005E3D0A" w:rsidR="0033710D" w:rsidP="00A94CE2" w:rsidRDefault="0033710D" w14:paraId="23AF29BE"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11E11ADE"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0D1753CE" w14:textId="77777777">
        <w:trPr>
          <w:trHeight w:val="1432"/>
        </w:trPr>
        <w:tc>
          <w:tcPr>
            <w:tcW w:w="411" w:type="pct"/>
          </w:tcPr>
          <w:p w:rsidRPr="005E3D0A" w:rsidR="0033710D" w:rsidP="00A94CE2" w:rsidRDefault="0033710D" w14:paraId="70587EB4" w14:textId="77777777">
            <w:pPr>
              <w:pStyle w:val="TableParagraph"/>
              <w:ind w:left="85"/>
              <w:rPr>
                <w:rFonts w:ascii="Arial" w:hAnsi="Arial" w:cs="Arial"/>
                <w:sz w:val="16"/>
                <w:szCs w:val="16"/>
              </w:rPr>
            </w:pPr>
            <w:r w:rsidRPr="005E3D0A">
              <w:rPr>
                <w:rFonts w:ascii="Arial" w:hAnsi="Arial" w:cs="Arial"/>
                <w:spacing w:val="-5"/>
                <w:sz w:val="16"/>
                <w:szCs w:val="16"/>
              </w:rPr>
              <w:t>3.</w:t>
            </w:r>
          </w:p>
        </w:tc>
        <w:tc>
          <w:tcPr>
            <w:tcW w:w="825" w:type="pct"/>
          </w:tcPr>
          <w:p w:rsidRPr="005E3D0A" w:rsidR="0033710D" w:rsidP="00A94CE2" w:rsidRDefault="0033710D" w14:paraId="0E01BC73" w14:textId="77777777">
            <w:pPr>
              <w:pStyle w:val="TableParagraph"/>
              <w:spacing w:before="70" w:line="232" w:lineRule="auto"/>
              <w:ind w:left="85" w:right="591"/>
              <w:rPr>
                <w:rFonts w:ascii="Arial" w:hAnsi="Arial" w:cs="Arial"/>
                <w:sz w:val="16"/>
                <w:szCs w:val="16"/>
              </w:rPr>
            </w:pPr>
            <w:r w:rsidRPr="005E3D0A">
              <w:rPr>
                <w:rFonts w:ascii="Arial" w:hAnsi="Arial" w:cs="Arial"/>
                <w:spacing w:val="-2"/>
                <w:sz w:val="16"/>
                <w:szCs w:val="16"/>
              </w:rPr>
              <w:t>BARIŠIĆ MIRJANA</w:t>
            </w:r>
          </w:p>
        </w:tc>
        <w:tc>
          <w:tcPr>
            <w:tcW w:w="715" w:type="pct"/>
          </w:tcPr>
          <w:p w:rsidRPr="005E3D0A" w:rsidR="0033710D" w:rsidP="00A94CE2" w:rsidRDefault="0033710D" w14:paraId="73A74165" w14:textId="77777777">
            <w:pPr>
              <w:pStyle w:val="TableParagraph"/>
              <w:ind w:left="85"/>
              <w:rPr>
                <w:rFonts w:ascii="Arial" w:hAnsi="Arial" w:cs="Arial"/>
                <w:sz w:val="16"/>
                <w:szCs w:val="16"/>
              </w:rPr>
            </w:pPr>
            <w:r w:rsidRPr="005E3D0A">
              <w:rPr>
                <w:rFonts w:ascii="Arial" w:hAnsi="Arial" w:cs="Arial"/>
                <w:spacing w:val="-2"/>
                <w:sz w:val="16"/>
                <w:szCs w:val="16"/>
              </w:rPr>
              <w:t>51230440745</w:t>
            </w:r>
          </w:p>
        </w:tc>
        <w:tc>
          <w:tcPr>
            <w:tcW w:w="748" w:type="pct"/>
          </w:tcPr>
          <w:p w:rsidRPr="005E3D0A" w:rsidR="0033710D" w:rsidP="00A94CE2" w:rsidRDefault="0033710D" w14:paraId="7284B3AD" w14:textId="77777777">
            <w:pPr>
              <w:pStyle w:val="TableParagraph"/>
              <w:spacing w:line="203" w:lineRule="exact"/>
              <w:ind w:left="85"/>
              <w:rPr>
                <w:rFonts w:ascii="Arial" w:hAnsi="Arial" w:cs="Arial"/>
                <w:sz w:val="16"/>
                <w:szCs w:val="16"/>
              </w:rPr>
            </w:pPr>
            <w:r w:rsidRPr="005E3D0A">
              <w:rPr>
                <w:rFonts w:ascii="Arial" w:hAnsi="Arial" w:cs="Arial"/>
                <w:sz w:val="16"/>
                <w:szCs w:val="16"/>
              </w:rPr>
              <w:t>Vida</w:t>
            </w:r>
            <w:r w:rsidRPr="005E3D0A">
              <w:rPr>
                <w:rFonts w:ascii="Arial" w:hAnsi="Arial" w:cs="Arial"/>
                <w:spacing w:val="-6"/>
                <w:sz w:val="16"/>
                <w:szCs w:val="16"/>
              </w:rPr>
              <w:t xml:space="preserve"> </w:t>
            </w:r>
            <w:r w:rsidRPr="005E3D0A">
              <w:rPr>
                <w:rFonts w:ascii="Arial" w:hAnsi="Arial" w:cs="Arial"/>
                <w:sz w:val="16"/>
                <w:szCs w:val="16"/>
              </w:rPr>
              <w:t>Došena</w:t>
            </w:r>
            <w:r w:rsidRPr="005E3D0A">
              <w:rPr>
                <w:rFonts w:ascii="Arial" w:hAnsi="Arial" w:cs="Arial"/>
                <w:spacing w:val="-5"/>
                <w:sz w:val="16"/>
                <w:szCs w:val="16"/>
              </w:rPr>
              <w:t xml:space="preserve"> 28</w:t>
            </w:r>
          </w:p>
          <w:p w:rsidRPr="005E3D0A" w:rsidR="0033710D" w:rsidP="00A94CE2" w:rsidRDefault="0033710D" w14:paraId="67EDFAF1" w14:textId="77777777">
            <w:pPr>
              <w:pStyle w:val="TableParagraph"/>
              <w:spacing w:before="2" w:line="232" w:lineRule="auto"/>
              <w:ind w:left="85" w:right="246"/>
              <w:rPr>
                <w:rFonts w:ascii="Arial" w:hAnsi="Arial" w:cs="Arial"/>
                <w:sz w:val="16"/>
                <w:szCs w:val="16"/>
              </w:rPr>
            </w:pPr>
            <w:r w:rsidRPr="005E3D0A">
              <w:rPr>
                <w:rFonts w:ascii="Arial" w:hAnsi="Arial" w:cs="Arial"/>
                <w:sz w:val="16"/>
                <w:szCs w:val="16"/>
              </w:rPr>
              <w:t>10090</w:t>
            </w:r>
            <w:r w:rsidRPr="005E3D0A">
              <w:rPr>
                <w:rFonts w:ascii="Arial" w:hAnsi="Arial" w:cs="Arial"/>
                <w:spacing w:val="-12"/>
                <w:sz w:val="16"/>
                <w:szCs w:val="16"/>
              </w:rPr>
              <w:t xml:space="preserve"> </w:t>
            </w:r>
            <w:r w:rsidRPr="005E3D0A">
              <w:rPr>
                <w:rFonts w:ascii="Arial" w:hAnsi="Arial" w:cs="Arial"/>
                <w:sz w:val="16"/>
                <w:szCs w:val="16"/>
              </w:rPr>
              <w:t xml:space="preserve">Zagreb </w:t>
            </w:r>
            <w:r w:rsidRPr="005E3D0A">
              <w:rPr>
                <w:rFonts w:ascii="Arial" w:hAnsi="Arial" w:cs="Arial"/>
                <w:spacing w:val="-2"/>
                <w:sz w:val="16"/>
                <w:szCs w:val="16"/>
              </w:rPr>
              <w:t>Susedgrad</w:t>
            </w:r>
          </w:p>
        </w:tc>
        <w:tc>
          <w:tcPr>
            <w:tcW w:w="554" w:type="pct"/>
          </w:tcPr>
          <w:p w:rsidRPr="005E3D0A" w:rsidR="0033710D" w:rsidP="00A94CE2" w:rsidRDefault="0033710D" w14:paraId="2FC0DC93"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14DAB1E5" w14:textId="77777777">
            <w:pPr>
              <w:pStyle w:val="TableParagraph"/>
              <w:rPr>
                <w:rFonts w:ascii="Arial" w:hAnsi="Arial" w:cs="Arial"/>
                <w:sz w:val="16"/>
                <w:szCs w:val="16"/>
              </w:rPr>
            </w:pPr>
          </w:p>
        </w:tc>
        <w:tc>
          <w:tcPr>
            <w:tcW w:w="619" w:type="pct"/>
          </w:tcPr>
          <w:p w:rsidRPr="005E3D0A" w:rsidR="0033710D" w:rsidP="00A94CE2" w:rsidRDefault="0033710D" w14:paraId="24E76467"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5C037E76"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26248B62" w14:textId="77777777">
        <w:trPr>
          <w:trHeight w:val="832"/>
        </w:trPr>
        <w:tc>
          <w:tcPr>
            <w:tcW w:w="411" w:type="pct"/>
          </w:tcPr>
          <w:p w:rsidRPr="005E3D0A" w:rsidR="0033710D" w:rsidP="00A94CE2" w:rsidRDefault="0033710D" w14:paraId="52F6BEA1" w14:textId="77777777">
            <w:pPr>
              <w:pStyle w:val="TableParagraph"/>
              <w:ind w:left="85"/>
              <w:rPr>
                <w:rFonts w:ascii="Arial" w:hAnsi="Arial" w:cs="Arial"/>
                <w:sz w:val="16"/>
                <w:szCs w:val="16"/>
              </w:rPr>
            </w:pPr>
            <w:r w:rsidRPr="005E3D0A">
              <w:rPr>
                <w:rFonts w:ascii="Arial" w:hAnsi="Arial" w:cs="Arial"/>
                <w:spacing w:val="-5"/>
                <w:sz w:val="16"/>
                <w:szCs w:val="16"/>
              </w:rPr>
              <w:t>4.</w:t>
            </w:r>
          </w:p>
        </w:tc>
        <w:tc>
          <w:tcPr>
            <w:tcW w:w="825" w:type="pct"/>
          </w:tcPr>
          <w:p w:rsidRPr="005E3D0A" w:rsidR="0033710D" w:rsidP="00A94CE2" w:rsidRDefault="0033710D" w14:paraId="5EFC1A8D" w14:textId="77777777">
            <w:pPr>
              <w:pStyle w:val="TableParagraph"/>
              <w:spacing w:before="70" w:line="232" w:lineRule="auto"/>
              <w:ind w:left="85" w:right="237"/>
              <w:rPr>
                <w:rFonts w:ascii="Arial" w:hAnsi="Arial" w:cs="Arial"/>
                <w:sz w:val="16"/>
                <w:szCs w:val="16"/>
              </w:rPr>
            </w:pPr>
            <w:r w:rsidRPr="005E3D0A">
              <w:rPr>
                <w:rFonts w:ascii="Arial" w:hAnsi="Arial" w:cs="Arial"/>
                <w:spacing w:val="-4"/>
                <w:sz w:val="16"/>
                <w:szCs w:val="16"/>
              </w:rPr>
              <w:t xml:space="preserve">BARTAKOVIĆ </w:t>
            </w:r>
            <w:r w:rsidRPr="005E3D0A">
              <w:rPr>
                <w:rFonts w:ascii="Arial" w:hAnsi="Arial" w:cs="Arial"/>
                <w:spacing w:val="-2"/>
                <w:sz w:val="16"/>
                <w:szCs w:val="16"/>
              </w:rPr>
              <w:t>NIKOLA</w:t>
            </w:r>
          </w:p>
        </w:tc>
        <w:tc>
          <w:tcPr>
            <w:tcW w:w="715" w:type="pct"/>
          </w:tcPr>
          <w:p w:rsidRPr="005E3D0A" w:rsidR="0033710D" w:rsidP="00A94CE2" w:rsidRDefault="0033710D" w14:paraId="08937AED" w14:textId="77777777">
            <w:pPr>
              <w:pStyle w:val="TableParagraph"/>
              <w:ind w:left="85"/>
              <w:rPr>
                <w:rFonts w:ascii="Arial" w:hAnsi="Arial" w:cs="Arial"/>
                <w:sz w:val="16"/>
                <w:szCs w:val="16"/>
              </w:rPr>
            </w:pPr>
            <w:r w:rsidRPr="005E3D0A">
              <w:rPr>
                <w:rFonts w:ascii="Arial" w:hAnsi="Arial" w:cs="Arial"/>
                <w:spacing w:val="-2"/>
                <w:sz w:val="16"/>
                <w:szCs w:val="16"/>
              </w:rPr>
              <w:t>83171289198</w:t>
            </w:r>
          </w:p>
        </w:tc>
        <w:tc>
          <w:tcPr>
            <w:tcW w:w="748" w:type="pct"/>
          </w:tcPr>
          <w:p w:rsidRPr="005E3D0A" w:rsidR="0033710D" w:rsidP="00A94CE2" w:rsidRDefault="0033710D" w14:paraId="1CDF9890" w14:textId="77777777">
            <w:pPr>
              <w:pStyle w:val="TableParagraph"/>
              <w:spacing w:before="70" w:line="232" w:lineRule="auto"/>
              <w:ind w:left="85"/>
              <w:rPr>
                <w:rFonts w:ascii="Arial" w:hAnsi="Arial" w:cs="Arial"/>
                <w:sz w:val="16"/>
                <w:szCs w:val="16"/>
              </w:rPr>
            </w:pPr>
            <w:r w:rsidRPr="005E3D0A">
              <w:rPr>
                <w:rFonts w:ascii="Arial" w:hAnsi="Arial" w:cs="Arial"/>
                <w:spacing w:val="-2"/>
                <w:sz w:val="16"/>
                <w:szCs w:val="16"/>
              </w:rPr>
              <w:t xml:space="preserve">Svetonedjeljski </w:t>
            </w:r>
            <w:r w:rsidRPr="005E3D0A">
              <w:rPr>
                <w:rFonts w:ascii="Arial" w:hAnsi="Arial" w:cs="Arial"/>
                <w:sz w:val="16"/>
                <w:szCs w:val="16"/>
              </w:rPr>
              <w:t>brijeg 7 10431 Sveta Nedjelja</w:t>
            </w:r>
          </w:p>
        </w:tc>
        <w:tc>
          <w:tcPr>
            <w:tcW w:w="554" w:type="pct"/>
          </w:tcPr>
          <w:p w:rsidRPr="005E3D0A" w:rsidR="0033710D" w:rsidP="00A94CE2" w:rsidRDefault="0033710D" w14:paraId="48EC8435"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3498D26D" w14:textId="77777777">
            <w:pPr>
              <w:pStyle w:val="TableParagraph"/>
              <w:rPr>
                <w:rFonts w:ascii="Arial" w:hAnsi="Arial" w:cs="Arial"/>
                <w:sz w:val="16"/>
                <w:szCs w:val="16"/>
              </w:rPr>
            </w:pPr>
          </w:p>
        </w:tc>
        <w:tc>
          <w:tcPr>
            <w:tcW w:w="619" w:type="pct"/>
          </w:tcPr>
          <w:p w:rsidRPr="005E3D0A" w:rsidR="0033710D" w:rsidP="00A94CE2" w:rsidRDefault="0033710D" w14:paraId="65CD6C06"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14B60683"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2261C77E" w14:textId="77777777">
        <w:trPr>
          <w:trHeight w:val="832"/>
        </w:trPr>
        <w:tc>
          <w:tcPr>
            <w:tcW w:w="411" w:type="pct"/>
          </w:tcPr>
          <w:p w:rsidRPr="005E3D0A" w:rsidR="0033710D" w:rsidP="00A94CE2" w:rsidRDefault="0033710D" w14:paraId="6304067E" w14:textId="77777777">
            <w:pPr>
              <w:pStyle w:val="TableParagraph"/>
              <w:ind w:left="85"/>
              <w:rPr>
                <w:rFonts w:ascii="Arial" w:hAnsi="Arial" w:cs="Arial"/>
                <w:sz w:val="16"/>
                <w:szCs w:val="16"/>
              </w:rPr>
            </w:pPr>
            <w:r w:rsidRPr="005E3D0A">
              <w:rPr>
                <w:rFonts w:ascii="Arial" w:hAnsi="Arial" w:cs="Arial"/>
                <w:spacing w:val="-5"/>
                <w:sz w:val="16"/>
                <w:szCs w:val="16"/>
              </w:rPr>
              <w:t>5.</w:t>
            </w:r>
          </w:p>
        </w:tc>
        <w:tc>
          <w:tcPr>
            <w:tcW w:w="825" w:type="pct"/>
          </w:tcPr>
          <w:p w:rsidRPr="005E3D0A" w:rsidR="0033710D" w:rsidP="00A94CE2" w:rsidRDefault="0033710D" w14:paraId="2C79EC16" w14:textId="77777777">
            <w:pPr>
              <w:pStyle w:val="TableParagraph"/>
              <w:spacing w:before="70" w:line="232" w:lineRule="auto"/>
              <w:ind w:left="85" w:right="581"/>
              <w:rPr>
                <w:rFonts w:ascii="Arial" w:hAnsi="Arial" w:cs="Arial"/>
                <w:sz w:val="16"/>
                <w:szCs w:val="16"/>
              </w:rPr>
            </w:pPr>
            <w:r w:rsidRPr="005E3D0A">
              <w:rPr>
                <w:rFonts w:ascii="Arial" w:hAnsi="Arial" w:cs="Arial"/>
                <w:spacing w:val="-2"/>
                <w:sz w:val="16"/>
                <w:szCs w:val="16"/>
              </w:rPr>
              <w:t>BOBINAC SIDONIJA</w:t>
            </w:r>
          </w:p>
        </w:tc>
        <w:tc>
          <w:tcPr>
            <w:tcW w:w="715" w:type="pct"/>
          </w:tcPr>
          <w:p w:rsidRPr="005E3D0A" w:rsidR="0033710D" w:rsidP="00A94CE2" w:rsidRDefault="0033710D" w14:paraId="5C62D970" w14:textId="77777777">
            <w:pPr>
              <w:pStyle w:val="TableParagraph"/>
              <w:ind w:left="85"/>
              <w:rPr>
                <w:rFonts w:ascii="Arial" w:hAnsi="Arial" w:cs="Arial"/>
                <w:sz w:val="16"/>
                <w:szCs w:val="16"/>
              </w:rPr>
            </w:pPr>
            <w:r w:rsidRPr="005E3D0A">
              <w:rPr>
                <w:rFonts w:ascii="Arial" w:hAnsi="Arial" w:cs="Arial"/>
                <w:spacing w:val="-2"/>
                <w:sz w:val="16"/>
                <w:szCs w:val="16"/>
              </w:rPr>
              <w:t>99480138607</w:t>
            </w:r>
          </w:p>
        </w:tc>
        <w:tc>
          <w:tcPr>
            <w:tcW w:w="748" w:type="pct"/>
          </w:tcPr>
          <w:p w:rsidRPr="005E3D0A" w:rsidR="0033710D" w:rsidP="00A94CE2" w:rsidRDefault="0033710D" w14:paraId="573C8889" w14:textId="77777777">
            <w:pPr>
              <w:pStyle w:val="TableParagraph"/>
              <w:spacing w:before="70" w:line="232" w:lineRule="auto"/>
              <w:ind w:left="85" w:right="271"/>
              <w:rPr>
                <w:rFonts w:ascii="Arial" w:hAnsi="Arial" w:cs="Arial"/>
                <w:sz w:val="16"/>
                <w:szCs w:val="16"/>
              </w:rPr>
            </w:pPr>
            <w:r w:rsidRPr="005E3D0A">
              <w:rPr>
                <w:rFonts w:ascii="Arial" w:hAnsi="Arial" w:cs="Arial"/>
                <w:sz w:val="16"/>
                <w:szCs w:val="16"/>
              </w:rPr>
              <w:t>8.Južna</w:t>
            </w:r>
            <w:r w:rsidRPr="005E3D0A">
              <w:rPr>
                <w:rFonts w:ascii="Arial" w:hAnsi="Arial" w:cs="Arial"/>
                <w:spacing w:val="-12"/>
                <w:sz w:val="16"/>
                <w:szCs w:val="16"/>
              </w:rPr>
              <w:t xml:space="preserve"> </w:t>
            </w:r>
            <w:r w:rsidRPr="005E3D0A">
              <w:rPr>
                <w:rFonts w:ascii="Arial" w:hAnsi="Arial" w:cs="Arial"/>
                <w:sz w:val="16"/>
                <w:szCs w:val="16"/>
              </w:rPr>
              <w:t>obala 17 10000</w:t>
            </w:r>
          </w:p>
          <w:p w:rsidRPr="005E3D0A" w:rsidR="0033710D" w:rsidP="00A94CE2" w:rsidRDefault="0033710D" w14:paraId="484ECA5C" w14:textId="77777777">
            <w:pPr>
              <w:pStyle w:val="TableParagraph"/>
              <w:spacing w:line="200" w:lineRule="exact"/>
              <w:ind w:left="85"/>
              <w:rPr>
                <w:rFonts w:ascii="Arial" w:hAnsi="Arial" w:cs="Arial"/>
                <w:sz w:val="16"/>
                <w:szCs w:val="16"/>
              </w:rPr>
            </w:pPr>
            <w:r w:rsidRPr="005E3D0A">
              <w:rPr>
                <w:rFonts w:ascii="Arial" w:hAnsi="Arial" w:cs="Arial"/>
                <w:spacing w:val="-2"/>
                <w:sz w:val="16"/>
                <w:szCs w:val="16"/>
              </w:rPr>
              <w:t>Zagreb</w:t>
            </w:r>
          </w:p>
        </w:tc>
        <w:tc>
          <w:tcPr>
            <w:tcW w:w="554" w:type="pct"/>
          </w:tcPr>
          <w:p w:rsidRPr="005E3D0A" w:rsidR="0033710D" w:rsidP="00A94CE2" w:rsidRDefault="0033710D" w14:paraId="11B5F60E"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0CAD2745" w14:textId="77777777">
            <w:pPr>
              <w:pStyle w:val="TableParagraph"/>
              <w:rPr>
                <w:rFonts w:ascii="Arial" w:hAnsi="Arial" w:cs="Arial"/>
                <w:sz w:val="16"/>
                <w:szCs w:val="16"/>
              </w:rPr>
            </w:pPr>
          </w:p>
        </w:tc>
        <w:tc>
          <w:tcPr>
            <w:tcW w:w="619" w:type="pct"/>
          </w:tcPr>
          <w:p w:rsidRPr="005E3D0A" w:rsidR="0033710D" w:rsidP="00A94CE2" w:rsidRDefault="0033710D" w14:paraId="69C82DAC"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3F8D14BF"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27D09721" w14:textId="77777777">
        <w:trPr>
          <w:trHeight w:val="1232"/>
        </w:trPr>
        <w:tc>
          <w:tcPr>
            <w:tcW w:w="411" w:type="pct"/>
          </w:tcPr>
          <w:p w:rsidRPr="005E3D0A" w:rsidR="0033710D" w:rsidP="00A94CE2" w:rsidRDefault="0033710D" w14:paraId="1C2EFA07" w14:textId="77777777">
            <w:pPr>
              <w:pStyle w:val="TableParagraph"/>
              <w:ind w:left="85"/>
              <w:rPr>
                <w:rFonts w:ascii="Arial" w:hAnsi="Arial" w:cs="Arial"/>
                <w:sz w:val="16"/>
                <w:szCs w:val="16"/>
              </w:rPr>
            </w:pPr>
            <w:r w:rsidRPr="005E3D0A">
              <w:rPr>
                <w:rFonts w:ascii="Arial" w:hAnsi="Arial" w:cs="Arial"/>
                <w:spacing w:val="-5"/>
                <w:sz w:val="16"/>
                <w:szCs w:val="16"/>
              </w:rPr>
              <w:t>6.</w:t>
            </w:r>
          </w:p>
        </w:tc>
        <w:tc>
          <w:tcPr>
            <w:tcW w:w="825" w:type="pct"/>
          </w:tcPr>
          <w:p w:rsidRPr="005E3D0A" w:rsidR="0033710D" w:rsidP="00A94CE2" w:rsidRDefault="0033710D" w14:paraId="513A9C6F" w14:textId="77777777">
            <w:pPr>
              <w:pStyle w:val="TableParagraph"/>
              <w:ind w:left="216"/>
              <w:rPr>
                <w:rFonts w:ascii="Arial" w:hAnsi="Arial" w:cs="Arial"/>
                <w:sz w:val="16"/>
                <w:szCs w:val="16"/>
              </w:rPr>
            </w:pPr>
            <w:r w:rsidRPr="005E3D0A">
              <w:rPr>
                <w:rFonts w:ascii="Arial" w:hAnsi="Arial" w:cs="Arial"/>
                <w:sz w:val="16"/>
                <w:szCs w:val="16"/>
              </w:rPr>
              <w:t>BOŽIĆ</w:t>
            </w:r>
            <w:r w:rsidRPr="005E3D0A">
              <w:rPr>
                <w:rFonts w:ascii="Arial" w:hAnsi="Arial" w:cs="Arial"/>
                <w:spacing w:val="-5"/>
                <w:sz w:val="16"/>
                <w:szCs w:val="16"/>
              </w:rPr>
              <w:t xml:space="preserve"> </w:t>
            </w:r>
            <w:r w:rsidRPr="005E3D0A">
              <w:rPr>
                <w:rFonts w:ascii="Arial" w:hAnsi="Arial" w:cs="Arial"/>
                <w:spacing w:val="-4"/>
                <w:sz w:val="16"/>
                <w:szCs w:val="16"/>
              </w:rPr>
              <w:t>VERA</w:t>
            </w:r>
          </w:p>
        </w:tc>
        <w:tc>
          <w:tcPr>
            <w:tcW w:w="715" w:type="pct"/>
          </w:tcPr>
          <w:p w:rsidRPr="005E3D0A" w:rsidR="0033710D" w:rsidP="00A94CE2" w:rsidRDefault="0033710D" w14:paraId="50902983" w14:textId="77777777">
            <w:pPr>
              <w:pStyle w:val="TableParagraph"/>
              <w:ind w:left="85"/>
              <w:rPr>
                <w:rFonts w:ascii="Arial" w:hAnsi="Arial" w:cs="Arial"/>
                <w:sz w:val="16"/>
                <w:szCs w:val="16"/>
              </w:rPr>
            </w:pPr>
            <w:r w:rsidRPr="005E3D0A">
              <w:rPr>
                <w:rFonts w:ascii="Arial" w:hAnsi="Arial" w:cs="Arial"/>
                <w:spacing w:val="-2"/>
                <w:sz w:val="16"/>
                <w:szCs w:val="16"/>
              </w:rPr>
              <w:t>839996993</w:t>
            </w:r>
          </w:p>
        </w:tc>
        <w:tc>
          <w:tcPr>
            <w:tcW w:w="748" w:type="pct"/>
          </w:tcPr>
          <w:p w:rsidRPr="005E3D0A" w:rsidR="0033710D" w:rsidP="00A94CE2" w:rsidRDefault="0033710D" w14:paraId="4595629A" w14:textId="77777777">
            <w:pPr>
              <w:pStyle w:val="TableParagraph"/>
              <w:spacing w:before="70" w:line="232" w:lineRule="auto"/>
              <w:ind w:left="85" w:right="141"/>
              <w:rPr>
                <w:rFonts w:ascii="Arial" w:hAnsi="Arial" w:cs="Arial"/>
                <w:sz w:val="16"/>
                <w:szCs w:val="16"/>
              </w:rPr>
            </w:pPr>
            <w:r w:rsidRPr="005E3D0A">
              <w:rPr>
                <w:rFonts w:ascii="Arial" w:hAnsi="Arial" w:cs="Arial"/>
                <w:sz w:val="16"/>
                <w:szCs w:val="16"/>
              </w:rPr>
              <w:t>Posedarska</w:t>
            </w:r>
            <w:r w:rsidRPr="005E3D0A">
              <w:rPr>
                <w:rFonts w:ascii="Arial" w:hAnsi="Arial" w:cs="Arial"/>
                <w:spacing w:val="-12"/>
                <w:sz w:val="16"/>
                <w:szCs w:val="16"/>
              </w:rPr>
              <w:t xml:space="preserve"> </w:t>
            </w:r>
            <w:r w:rsidRPr="005E3D0A">
              <w:rPr>
                <w:rFonts w:ascii="Arial" w:hAnsi="Arial" w:cs="Arial"/>
                <w:sz w:val="16"/>
                <w:szCs w:val="16"/>
              </w:rPr>
              <w:t xml:space="preserve">4C, </w:t>
            </w:r>
            <w:r w:rsidRPr="005E3D0A">
              <w:rPr>
                <w:rFonts w:ascii="Arial" w:hAnsi="Arial" w:cs="Arial"/>
                <w:spacing w:val="-2"/>
                <w:sz w:val="16"/>
                <w:szCs w:val="16"/>
              </w:rPr>
              <w:t>Sveta Klara10000 Zagreb</w:t>
            </w:r>
          </w:p>
        </w:tc>
        <w:tc>
          <w:tcPr>
            <w:tcW w:w="554" w:type="pct"/>
          </w:tcPr>
          <w:p w:rsidRPr="005E3D0A" w:rsidR="0033710D" w:rsidP="00A94CE2" w:rsidRDefault="0033710D" w14:paraId="0EF489E3"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565A7812" w14:textId="77777777">
            <w:pPr>
              <w:pStyle w:val="TableParagraph"/>
              <w:rPr>
                <w:rFonts w:ascii="Arial" w:hAnsi="Arial" w:cs="Arial"/>
                <w:sz w:val="16"/>
                <w:szCs w:val="16"/>
              </w:rPr>
            </w:pPr>
          </w:p>
        </w:tc>
        <w:tc>
          <w:tcPr>
            <w:tcW w:w="619" w:type="pct"/>
          </w:tcPr>
          <w:p w:rsidRPr="005E3D0A" w:rsidR="0033710D" w:rsidP="00A94CE2" w:rsidRDefault="0033710D" w14:paraId="67BD23A0"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5E0CB034"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10D0ECBC" w14:textId="77777777">
        <w:trPr>
          <w:trHeight w:val="832"/>
        </w:trPr>
        <w:tc>
          <w:tcPr>
            <w:tcW w:w="411" w:type="pct"/>
          </w:tcPr>
          <w:p w:rsidRPr="005E3D0A" w:rsidR="0033710D" w:rsidP="00A94CE2" w:rsidRDefault="0033710D" w14:paraId="08429779" w14:textId="77777777">
            <w:pPr>
              <w:pStyle w:val="TableParagraph"/>
              <w:ind w:left="85"/>
              <w:rPr>
                <w:rFonts w:ascii="Arial" w:hAnsi="Arial" w:cs="Arial"/>
                <w:sz w:val="16"/>
                <w:szCs w:val="16"/>
              </w:rPr>
            </w:pPr>
            <w:r w:rsidRPr="005E3D0A">
              <w:rPr>
                <w:rFonts w:ascii="Arial" w:hAnsi="Arial" w:cs="Arial"/>
                <w:spacing w:val="-5"/>
                <w:sz w:val="16"/>
                <w:szCs w:val="16"/>
              </w:rPr>
              <w:t>7.</w:t>
            </w:r>
          </w:p>
        </w:tc>
        <w:tc>
          <w:tcPr>
            <w:tcW w:w="825" w:type="pct"/>
          </w:tcPr>
          <w:p w:rsidRPr="005E3D0A" w:rsidR="0033710D" w:rsidP="00A94CE2" w:rsidRDefault="0033710D" w14:paraId="7DB99F32" w14:textId="77777777">
            <w:pPr>
              <w:pStyle w:val="TableParagraph"/>
              <w:spacing w:before="70" w:line="232" w:lineRule="auto"/>
              <w:ind w:left="85" w:right="511"/>
              <w:rPr>
                <w:rFonts w:ascii="Arial" w:hAnsi="Arial" w:cs="Arial"/>
                <w:sz w:val="16"/>
                <w:szCs w:val="16"/>
              </w:rPr>
            </w:pPr>
            <w:r w:rsidRPr="005E3D0A">
              <w:rPr>
                <w:rFonts w:ascii="Arial" w:hAnsi="Arial" w:cs="Arial"/>
                <w:spacing w:val="-2"/>
                <w:sz w:val="16"/>
                <w:szCs w:val="16"/>
              </w:rPr>
              <w:t>BURZIĆ MERSADA</w:t>
            </w:r>
          </w:p>
        </w:tc>
        <w:tc>
          <w:tcPr>
            <w:tcW w:w="715" w:type="pct"/>
          </w:tcPr>
          <w:p w:rsidRPr="005E3D0A" w:rsidR="0033710D" w:rsidP="00A94CE2" w:rsidRDefault="0033710D" w14:paraId="551D41BD" w14:textId="77777777">
            <w:pPr>
              <w:pStyle w:val="TableParagraph"/>
              <w:ind w:left="85"/>
              <w:rPr>
                <w:rFonts w:ascii="Arial" w:hAnsi="Arial" w:cs="Arial"/>
                <w:sz w:val="16"/>
                <w:szCs w:val="16"/>
              </w:rPr>
            </w:pPr>
            <w:r w:rsidRPr="005E3D0A">
              <w:rPr>
                <w:rFonts w:ascii="Arial" w:hAnsi="Arial" w:cs="Arial"/>
                <w:spacing w:val="-2"/>
                <w:sz w:val="16"/>
                <w:szCs w:val="16"/>
              </w:rPr>
              <w:t>07909770698</w:t>
            </w:r>
          </w:p>
        </w:tc>
        <w:tc>
          <w:tcPr>
            <w:tcW w:w="748" w:type="pct"/>
          </w:tcPr>
          <w:p w:rsidRPr="005E3D0A" w:rsidR="0033710D" w:rsidP="00A94CE2" w:rsidRDefault="0033710D" w14:paraId="5E6FE42C" w14:textId="77777777">
            <w:pPr>
              <w:pStyle w:val="TableParagraph"/>
              <w:spacing w:line="203" w:lineRule="exact"/>
              <w:ind w:left="85"/>
              <w:rPr>
                <w:rFonts w:ascii="Arial" w:hAnsi="Arial" w:cs="Arial"/>
                <w:sz w:val="16"/>
                <w:szCs w:val="16"/>
              </w:rPr>
            </w:pPr>
            <w:r w:rsidRPr="005E3D0A">
              <w:rPr>
                <w:rFonts w:ascii="Arial" w:hAnsi="Arial" w:cs="Arial"/>
                <w:sz w:val="16"/>
                <w:szCs w:val="16"/>
              </w:rPr>
              <w:t xml:space="preserve">Dujšinova </w:t>
            </w:r>
            <w:r w:rsidRPr="005E3D0A">
              <w:rPr>
                <w:rFonts w:ascii="Arial" w:hAnsi="Arial" w:cs="Arial"/>
                <w:spacing w:val="-10"/>
                <w:sz w:val="16"/>
                <w:szCs w:val="16"/>
              </w:rPr>
              <w:t>5</w:t>
            </w:r>
          </w:p>
          <w:p w:rsidRPr="005E3D0A" w:rsidR="0033710D" w:rsidP="00A94CE2" w:rsidRDefault="0033710D" w14:paraId="05915723" w14:textId="77777777">
            <w:pPr>
              <w:pStyle w:val="TableParagraph"/>
              <w:spacing w:line="203" w:lineRule="exact"/>
              <w:ind w:left="85"/>
              <w:rPr>
                <w:rFonts w:ascii="Arial" w:hAnsi="Arial" w:cs="Arial"/>
                <w:sz w:val="16"/>
                <w:szCs w:val="16"/>
              </w:rPr>
            </w:pPr>
            <w:r w:rsidRPr="005E3D0A">
              <w:rPr>
                <w:rFonts w:ascii="Arial" w:hAnsi="Arial" w:cs="Arial"/>
                <w:sz w:val="16"/>
                <w:szCs w:val="16"/>
              </w:rPr>
              <w:t xml:space="preserve">10000 </w:t>
            </w:r>
            <w:r w:rsidRPr="005E3D0A">
              <w:rPr>
                <w:rFonts w:ascii="Arial" w:hAnsi="Arial" w:cs="Arial"/>
                <w:spacing w:val="-2"/>
                <w:sz w:val="16"/>
                <w:szCs w:val="16"/>
              </w:rPr>
              <w:t>Zagreb</w:t>
            </w:r>
          </w:p>
        </w:tc>
        <w:tc>
          <w:tcPr>
            <w:tcW w:w="554" w:type="pct"/>
          </w:tcPr>
          <w:p w:rsidRPr="005E3D0A" w:rsidR="0033710D" w:rsidP="00A94CE2" w:rsidRDefault="0033710D" w14:paraId="33C88373"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2E67B349" w14:textId="77777777">
            <w:pPr>
              <w:pStyle w:val="TableParagraph"/>
              <w:rPr>
                <w:rFonts w:ascii="Arial" w:hAnsi="Arial" w:cs="Arial"/>
                <w:sz w:val="16"/>
                <w:szCs w:val="16"/>
              </w:rPr>
            </w:pPr>
          </w:p>
        </w:tc>
        <w:tc>
          <w:tcPr>
            <w:tcW w:w="619" w:type="pct"/>
          </w:tcPr>
          <w:p w:rsidRPr="005E3D0A" w:rsidR="0033710D" w:rsidP="00A94CE2" w:rsidRDefault="0033710D" w14:paraId="5B55CF8F"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06088B34"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7E7827E8" w14:textId="77777777">
        <w:trPr>
          <w:trHeight w:val="832"/>
        </w:trPr>
        <w:tc>
          <w:tcPr>
            <w:tcW w:w="411" w:type="pct"/>
          </w:tcPr>
          <w:p w:rsidRPr="005E3D0A" w:rsidR="0033710D" w:rsidP="00A94CE2" w:rsidRDefault="0033710D" w14:paraId="3A16AD88" w14:textId="77777777">
            <w:pPr>
              <w:pStyle w:val="TableParagraph"/>
              <w:ind w:left="85"/>
              <w:rPr>
                <w:rFonts w:ascii="Arial" w:hAnsi="Arial" w:cs="Arial"/>
                <w:sz w:val="16"/>
                <w:szCs w:val="16"/>
              </w:rPr>
            </w:pPr>
            <w:r w:rsidRPr="005E3D0A">
              <w:rPr>
                <w:rFonts w:ascii="Arial" w:hAnsi="Arial" w:cs="Arial"/>
                <w:spacing w:val="-5"/>
                <w:sz w:val="16"/>
                <w:szCs w:val="16"/>
              </w:rPr>
              <w:lastRenderedPageBreak/>
              <w:t>8.</w:t>
            </w:r>
          </w:p>
        </w:tc>
        <w:tc>
          <w:tcPr>
            <w:tcW w:w="825" w:type="pct"/>
          </w:tcPr>
          <w:p w:rsidRPr="005E3D0A" w:rsidR="0033710D" w:rsidP="00A94CE2" w:rsidRDefault="0033710D" w14:paraId="130C0DF4" w14:textId="77777777">
            <w:pPr>
              <w:pStyle w:val="TableParagraph"/>
              <w:spacing w:line="203" w:lineRule="exact"/>
              <w:ind w:left="85"/>
              <w:rPr>
                <w:rFonts w:ascii="Arial" w:hAnsi="Arial" w:cs="Arial"/>
                <w:sz w:val="16"/>
                <w:szCs w:val="16"/>
              </w:rPr>
            </w:pPr>
            <w:r w:rsidRPr="005E3D0A">
              <w:rPr>
                <w:rFonts w:ascii="Arial" w:hAnsi="Arial" w:cs="Arial"/>
                <w:spacing w:val="-4"/>
                <w:sz w:val="16"/>
                <w:szCs w:val="16"/>
              </w:rPr>
              <w:t>CIPEK</w:t>
            </w:r>
          </w:p>
          <w:p w:rsidRPr="005E3D0A" w:rsidR="0033710D" w:rsidP="00A94CE2" w:rsidRDefault="0033710D" w14:paraId="5080116C" w14:textId="77777777">
            <w:pPr>
              <w:pStyle w:val="TableParagraph"/>
              <w:spacing w:line="203" w:lineRule="exact"/>
              <w:ind w:left="85"/>
              <w:rPr>
                <w:rFonts w:ascii="Arial" w:hAnsi="Arial" w:cs="Arial"/>
                <w:sz w:val="16"/>
                <w:szCs w:val="16"/>
              </w:rPr>
            </w:pPr>
            <w:r w:rsidRPr="005E3D0A">
              <w:rPr>
                <w:rFonts w:ascii="Arial" w:hAnsi="Arial" w:cs="Arial"/>
                <w:spacing w:val="-2"/>
                <w:sz w:val="16"/>
                <w:szCs w:val="16"/>
              </w:rPr>
              <w:t>ĐURĐICA</w:t>
            </w:r>
          </w:p>
        </w:tc>
        <w:tc>
          <w:tcPr>
            <w:tcW w:w="715" w:type="pct"/>
          </w:tcPr>
          <w:p w:rsidRPr="005E3D0A" w:rsidR="0033710D" w:rsidP="00A94CE2" w:rsidRDefault="0033710D" w14:paraId="5C293686" w14:textId="77777777">
            <w:pPr>
              <w:pStyle w:val="TableParagraph"/>
              <w:ind w:left="85"/>
              <w:rPr>
                <w:rFonts w:ascii="Arial" w:hAnsi="Arial" w:cs="Arial"/>
                <w:sz w:val="16"/>
                <w:szCs w:val="16"/>
              </w:rPr>
            </w:pPr>
            <w:r w:rsidRPr="005E3D0A">
              <w:rPr>
                <w:rFonts w:ascii="Arial" w:hAnsi="Arial" w:cs="Arial"/>
                <w:spacing w:val="-2"/>
                <w:sz w:val="16"/>
                <w:szCs w:val="16"/>
              </w:rPr>
              <w:t>57857315981</w:t>
            </w:r>
          </w:p>
        </w:tc>
        <w:tc>
          <w:tcPr>
            <w:tcW w:w="748" w:type="pct"/>
          </w:tcPr>
          <w:p w:rsidRPr="005E3D0A" w:rsidR="0033710D" w:rsidP="00A94CE2" w:rsidRDefault="0033710D" w14:paraId="341D87CD" w14:textId="77777777">
            <w:pPr>
              <w:pStyle w:val="TableParagraph"/>
              <w:spacing w:line="203" w:lineRule="exact"/>
              <w:ind w:left="85"/>
              <w:rPr>
                <w:rFonts w:ascii="Arial" w:hAnsi="Arial" w:cs="Arial"/>
                <w:sz w:val="16"/>
                <w:szCs w:val="16"/>
              </w:rPr>
            </w:pPr>
            <w:r w:rsidRPr="005E3D0A">
              <w:rPr>
                <w:rFonts w:ascii="Arial" w:hAnsi="Arial" w:cs="Arial"/>
                <w:spacing w:val="-2"/>
                <w:sz w:val="16"/>
                <w:szCs w:val="16"/>
              </w:rPr>
              <w:t>Toplička</w:t>
            </w:r>
            <w:r w:rsidRPr="005E3D0A">
              <w:rPr>
                <w:rFonts w:ascii="Arial" w:hAnsi="Arial" w:cs="Arial"/>
                <w:spacing w:val="3"/>
                <w:sz w:val="16"/>
                <w:szCs w:val="16"/>
              </w:rPr>
              <w:t xml:space="preserve"> </w:t>
            </w:r>
            <w:r w:rsidRPr="005E3D0A">
              <w:rPr>
                <w:rFonts w:ascii="Arial" w:hAnsi="Arial" w:cs="Arial"/>
                <w:spacing w:val="-5"/>
                <w:sz w:val="16"/>
                <w:szCs w:val="16"/>
              </w:rPr>
              <w:t>62</w:t>
            </w:r>
          </w:p>
          <w:p w:rsidRPr="005E3D0A" w:rsidR="0033710D" w:rsidP="00A94CE2" w:rsidRDefault="0033710D" w14:paraId="6BEF8422" w14:textId="77777777">
            <w:pPr>
              <w:pStyle w:val="TableParagraph"/>
              <w:spacing w:line="203" w:lineRule="exact"/>
              <w:ind w:left="85"/>
              <w:rPr>
                <w:rFonts w:ascii="Arial" w:hAnsi="Arial" w:cs="Arial"/>
                <w:sz w:val="16"/>
                <w:szCs w:val="16"/>
              </w:rPr>
            </w:pPr>
            <w:r w:rsidRPr="005E3D0A">
              <w:rPr>
                <w:rFonts w:ascii="Arial" w:hAnsi="Arial" w:cs="Arial"/>
                <w:sz w:val="16"/>
                <w:szCs w:val="16"/>
              </w:rPr>
              <w:t xml:space="preserve">10297 </w:t>
            </w:r>
            <w:r w:rsidRPr="005E3D0A">
              <w:rPr>
                <w:rFonts w:ascii="Arial" w:hAnsi="Arial" w:cs="Arial"/>
                <w:spacing w:val="-2"/>
                <w:sz w:val="16"/>
                <w:szCs w:val="16"/>
              </w:rPr>
              <w:t>Jakovlje</w:t>
            </w:r>
          </w:p>
        </w:tc>
        <w:tc>
          <w:tcPr>
            <w:tcW w:w="554" w:type="pct"/>
          </w:tcPr>
          <w:p w:rsidRPr="005E3D0A" w:rsidR="0033710D" w:rsidP="00A94CE2" w:rsidRDefault="0033710D" w14:paraId="5EAD0330"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2E602593" w14:textId="77777777">
            <w:pPr>
              <w:pStyle w:val="TableParagraph"/>
              <w:rPr>
                <w:rFonts w:ascii="Arial" w:hAnsi="Arial" w:cs="Arial"/>
                <w:sz w:val="16"/>
                <w:szCs w:val="16"/>
              </w:rPr>
            </w:pPr>
          </w:p>
        </w:tc>
        <w:tc>
          <w:tcPr>
            <w:tcW w:w="619" w:type="pct"/>
          </w:tcPr>
          <w:p w:rsidRPr="005E3D0A" w:rsidR="0033710D" w:rsidP="00A94CE2" w:rsidRDefault="0033710D" w14:paraId="398E49C6"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22B114D0"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Pr="005E3D0A" w:rsidR="005E3D0A" w:rsidTr="00B36A2D" w14:paraId="48CEF756" w14:textId="77777777">
        <w:trPr>
          <w:trHeight w:val="1032"/>
        </w:trPr>
        <w:tc>
          <w:tcPr>
            <w:tcW w:w="411" w:type="pct"/>
          </w:tcPr>
          <w:p w:rsidRPr="005E3D0A" w:rsidR="0033710D" w:rsidP="00A94CE2" w:rsidRDefault="0033710D" w14:paraId="629FDFE6" w14:textId="77777777">
            <w:pPr>
              <w:pStyle w:val="TableParagraph"/>
              <w:ind w:left="85"/>
              <w:rPr>
                <w:rFonts w:ascii="Arial" w:hAnsi="Arial" w:cs="Arial"/>
                <w:sz w:val="16"/>
                <w:szCs w:val="16"/>
              </w:rPr>
            </w:pPr>
            <w:r w:rsidRPr="005E3D0A">
              <w:rPr>
                <w:rFonts w:ascii="Arial" w:hAnsi="Arial" w:cs="Arial"/>
                <w:spacing w:val="-5"/>
                <w:sz w:val="16"/>
                <w:szCs w:val="16"/>
              </w:rPr>
              <w:t>9.</w:t>
            </w:r>
          </w:p>
        </w:tc>
        <w:tc>
          <w:tcPr>
            <w:tcW w:w="825" w:type="pct"/>
          </w:tcPr>
          <w:p w:rsidRPr="005E3D0A" w:rsidR="0033710D" w:rsidP="00A94CE2" w:rsidRDefault="0033710D" w14:paraId="2A5D54B2" w14:textId="77777777">
            <w:pPr>
              <w:pStyle w:val="TableParagraph"/>
              <w:spacing w:before="70" w:line="232" w:lineRule="auto"/>
              <w:ind w:left="85" w:right="237"/>
              <w:rPr>
                <w:rFonts w:ascii="Arial" w:hAnsi="Arial" w:cs="Arial"/>
                <w:sz w:val="16"/>
                <w:szCs w:val="16"/>
              </w:rPr>
            </w:pPr>
            <w:r w:rsidRPr="005E3D0A">
              <w:rPr>
                <w:rFonts w:ascii="Arial" w:hAnsi="Arial" w:cs="Arial"/>
                <w:spacing w:val="-2"/>
                <w:sz w:val="16"/>
                <w:szCs w:val="16"/>
              </w:rPr>
              <w:t>CVIJANOVIĆ MANDA</w:t>
            </w:r>
          </w:p>
        </w:tc>
        <w:tc>
          <w:tcPr>
            <w:tcW w:w="715" w:type="pct"/>
          </w:tcPr>
          <w:p w:rsidRPr="005E3D0A" w:rsidR="0033710D" w:rsidP="00A94CE2" w:rsidRDefault="0033710D" w14:paraId="5986F7D8" w14:textId="77777777">
            <w:pPr>
              <w:pStyle w:val="TableParagraph"/>
              <w:ind w:left="85"/>
              <w:rPr>
                <w:rFonts w:ascii="Arial" w:hAnsi="Arial" w:cs="Arial"/>
                <w:sz w:val="16"/>
                <w:szCs w:val="16"/>
              </w:rPr>
            </w:pPr>
            <w:r w:rsidRPr="005E3D0A">
              <w:rPr>
                <w:rFonts w:ascii="Arial" w:hAnsi="Arial" w:cs="Arial"/>
                <w:spacing w:val="-2"/>
                <w:sz w:val="16"/>
                <w:szCs w:val="16"/>
              </w:rPr>
              <w:t>78838877860</w:t>
            </w:r>
          </w:p>
        </w:tc>
        <w:tc>
          <w:tcPr>
            <w:tcW w:w="748" w:type="pct"/>
          </w:tcPr>
          <w:p w:rsidRPr="005E3D0A" w:rsidR="0033710D" w:rsidP="00A94CE2" w:rsidRDefault="0033710D" w14:paraId="29DF08BD" w14:textId="77777777">
            <w:pPr>
              <w:pStyle w:val="TableParagraph"/>
              <w:spacing w:before="70" w:line="232" w:lineRule="auto"/>
              <w:ind w:left="85"/>
              <w:rPr>
                <w:rFonts w:ascii="Arial" w:hAnsi="Arial" w:cs="Arial"/>
                <w:sz w:val="16"/>
                <w:szCs w:val="16"/>
              </w:rPr>
            </w:pPr>
            <w:r w:rsidRPr="005E3D0A">
              <w:rPr>
                <w:rFonts w:ascii="Arial" w:hAnsi="Arial" w:cs="Arial"/>
                <w:spacing w:val="-2"/>
                <w:sz w:val="16"/>
                <w:szCs w:val="16"/>
              </w:rPr>
              <w:t xml:space="preserve">Gornjodragonoš </w:t>
            </w:r>
            <w:r w:rsidRPr="005E3D0A">
              <w:rPr>
                <w:rFonts w:ascii="Arial" w:hAnsi="Arial" w:cs="Arial"/>
                <w:sz w:val="16"/>
                <w:szCs w:val="16"/>
              </w:rPr>
              <w:t>ka cesta 95</w:t>
            </w:r>
          </w:p>
          <w:p w:rsidRPr="005E3D0A" w:rsidR="0033710D" w:rsidP="00A94CE2" w:rsidRDefault="0033710D" w14:paraId="6C5F0A62" w14:textId="77777777">
            <w:pPr>
              <w:pStyle w:val="TableParagraph"/>
              <w:spacing w:line="200" w:lineRule="exact"/>
              <w:ind w:left="85"/>
              <w:rPr>
                <w:rFonts w:ascii="Arial" w:hAnsi="Arial" w:cs="Arial"/>
                <w:sz w:val="16"/>
                <w:szCs w:val="16"/>
              </w:rPr>
            </w:pPr>
            <w:r w:rsidRPr="005E3D0A">
              <w:rPr>
                <w:rFonts w:ascii="Arial" w:hAnsi="Arial" w:cs="Arial"/>
                <w:sz w:val="16"/>
                <w:szCs w:val="16"/>
              </w:rPr>
              <w:t xml:space="preserve">10000 </w:t>
            </w:r>
            <w:r w:rsidRPr="005E3D0A">
              <w:rPr>
                <w:rFonts w:ascii="Arial" w:hAnsi="Arial" w:cs="Arial"/>
                <w:spacing w:val="-2"/>
                <w:sz w:val="16"/>
                <w:szCs w:val="16"/>
              </w:rPr>
              <w:t>Zagreb</w:t>
            </w:r>
          </w:p>
        </w:tc>
        <w:tc>
          <w:tcPr>
            <w:tcW w:w="554" w:type="pct"/>
          </w:tcPr>
          <w:p w:rsidRPr="005E3D0A" w:rsidR="0033710D" w:rsidP="00A94CE2" w:rsidRDefault="0033710D" w14:paraId="151E35A2" w14:textId="77777777">
            <w:pPr>
              <w:pStyle w:val="TableParagraph"/>
              <w:ind w:right="72"/>
              <w:jc w:val="right"/>
              <w:rPr>
                <w:rFonts w:ascii="Arial" w:hAnsi="Arial" w:cs="Arial"/>
                <w:sz w:val="16"/>
                <w:szCs w:val="16"/>
              </w:rPr>
            </w:pPr>
            <w:r w:rsidRPr="005E3D0A">
              <w:rPr>
                <w:rFonts w:ascii="Arial" w:hAnsi="Arial" w:cs="Arial"/>
                <w:spacing w:val="-2"/>
                <w:sz w:val="16"/>
                <w:szCs w:val="16"/>
              </w:rPr>
              <w:t>168,00</w:t>
            </w:r>
          </w:p>
        </w:tc>
        <w:tc>
          <w:tcPr>
            <w:tcW w:w="578" w:type="pct"/>
          </w:tcPr>
          <w:p w:rsidRPr="005E3D0A" w:rsidR="0033710D" w:rsidP="00A94CE2" w:rsidRDefault="0033710D" w14:paraId="42FC4E36" w14:textId="77777777">
            <w:pPr>
              <w:pStyle w:val="TableParagraph"/>
              <w:rPr>
                <w:rFonts w:ascii="Arial" w:hAnsi="Arial" w:cs="Arial"/>
                <w:sz w:val="16"/>
                <w:szCs w:val="16"/>
              </w:rPr>
            </w:pPr>
          </w:p>
        </w:tc>
        <w:tc>
          <w:tcPr>
            <w:tcW w:w="619" w:type="pct"/>
          </w:tcPr>
          <w:p w:rsidRPr="005E3D0A" w:rsidR="0033710D" w:rsidP="00A94CE2" w:rsidRDefault="0033710D" w14:paraId="64513698" w14:textId="77777777">
            <w:pPr>
              <w:pStyle w:val="TableParagraph"/>
              <w:ind w:right="70"/>
              <w:jc w:val="right"/>
              <w:rPr>
                <w:rFonts w:ascii="Arial" w:hAnsi="Arial" w:cs="Arial"/>
                <w:sz w:val="16"/>
                <w:szCs w:val="16"/>
              </w:rPr>
            </w:pPr>
            <w:r w:rsidRPr="005E3D0A">
              <w:rPr>
                <w:rFonts w:ascii="Arial" w:hAnsi="Arial" w:cs="Arial"/>
                <w:spacing w:val="-2"/>
                <w:sz w:val="16"/>
                <w:szCs w:val="16"/>
              </w:rPr>
              <w:t>168,00</w:t>
            </w:r>
          </w:p>
        </w:tc>
        <w:tc>
          <w:tcPr>
            <w:tcW w:w="550" w:type="pct"/>
          </w:tcPr>
          <w:p w:rsidRPr="005E3D0A" w:rsidR="0033710D" w:rsidP="00A94CE2" w:rsidRDefault="0033710D" w14:paraId="1AA86247" w14:textId="77777777">
            <w:pPr>
              <w:pStyle w:val="TableParagraph"/>
              <w:spacing w:before="70" w:line="232" w:lineRule="auto"/>
              <w:ind w:left="87" w:right="294"/>
              <w:rPr>
                <w:rFonts w:ascii="Arial" w:hAnsi="Arial" w:cs="Arial"/>
                <w:sz w:val="16"/>
                <w:szCs w:val="16"/>
              </w:rPr>
            </w:pPr>
            <w:r w:rsidRPr="005E3D0A">
              <w:rPr>
                <w:rFonts w:ascii="Arial" w:hAnsi="Arial" w:cs="Arial"/>
                <w:spacing w:val="-2"/>
                <w:sz w:val="16"/>
                <w:szCs w:val="16"/>
              </w:rPr>
              <w:t xml:space="preserve">Obrazac </w:t>
            </w:r>
            <w:r w:rsidRPr="005E3D0A">
              <w:rPr>
                <w:rFonts w:ascii="Arial" w:hAnsi="Arial" w:cs="Arial"/>
                <w:spacing w:val="-4"/>
                <w:sz w:val="16"/>
                <w:szCs w:val="16"/>
              </w:rPr>
              <w:t>NP1</w:t>
            </w:r>
          </w:p>
        </w:tc>
      </w:tr>
      <w:tr w:rsidR="005E3D0A" w:rsidTr="00B36A2D" w14:paraId="3CAF343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32"/>
        </w:trPr>
        <w:tc>
          <w:tcPr>
            <w:tcW w:w="411" w:type="pct"/>
            <w:tcBorders>
              <w:bottom w:val="single" w:color="auto" w:sz="4" w:space="0"/>
            </w:tcBorders>
          </w:tcPr>
          <w:p w:rsidR="005E3D0A" w:rsidP="005E3D0A" w:rsidRDefault="005E3D0A" w14:paraId="152902A7" w14:textId="77777777">
            <w:pPr>
              <w:pStyle w:val="TableParagraph"/>
              <w:rPr>
                <w:spacing w:val="-5"/>
                <w:sz w:val="18"/>
              </w:rPr>
            </w:pPr>
          </w:p>
        </w:tc>
        <w:tc>
          <w:tcPr>
            <w:tcW w:w="825" w:type="pct"/>
            <w:tcBorders>
              <w:bottom w:val="single" w:color="auto" w:sz="4" w:space="0"/>
            </w:tcBorders>
          </w:tcPr>
          <w:p w:rsidR="005E3D0A" w:rsidP="00A94CE2" w:rsidRDefault="005E3D0A" w14:paraId="61576EBF" w14:textId="77777777">
            <w:pPr>
              <w:pStyle w:val="TableParagraph"/>
              <w:spacing w:before="70" w:line="232" w:lineRule="auto"/>
              <w:ind w:left="85" w:right="551"/>
              <w:rPr>
                <w:spacing w:val="-2"/>
                <w:sz w:val="18"/>
              </w:rPr>
            </w:pPr>
          </w:p>
        </w:tc>
        <w:tc>
          <w:tcPr>
            <w:tcW w:w="715" w:type="pct"/>
            <w:tcBorders>
              <w:bottom w:val="single" w:color="auto" w:sz="4" w:space="0"/>
            </w:tcBorders>
          </w:tcPr>
          <w:p w:rsidR="005E3D0A" w:rsidP="00A94CE2" w:rsidRDefault="005E3D0A" w14:paraId="72408A6C" w14:textId="77777777">
            <w:pPr>
              <w:pStyle w:val="TableParagraph"/>
              <w:ind w:left="85"/>
              <w:rPr>
                <w:spacing w:val="-2"/>
                <w:sz w:val="18"/>
              </w:rPr>
            </w:pPr>
          </w:p>
        </w:tc>
        <w:tc>
          <w:tcPr>
            <w:tcW w:w="748" w:type="pct"/>
            <w:tcBorders>
              <w:bottom w:val="single" w:color="auto" w:sz="4" w:space="0"/>
            </w:tcBorders>
          </w:tcPr>
          <w:p w:rsidR="005E3D0A" w:rsidP="00A94CE2" w:rsidRDefault="005E3D0A" w14:paraId="310B46CC" w14:textId="77777777">
            <w:pPr>
              <w:pStyle w:val="TableParagraph"/>
              <w:spacing w:line="203" w:lineRule="exact"/>
              <w:ind w:left="85"/>
              <w:rPr>
                <w:spacing w:val="-2"/>
                <w:sz w:val="18"/>
              </w:rPr>
            </w:pPr>
          </w:p>
        </w:tc>
        <w:tc>
          <w:tcPr>
            <w:tcW w:w="554" w:type="pct"/>
            <w:tcBorders>
              <w:bottom w:val="single" w:color="auto" w:sz="4" w:space="0"/>
            </w:tcBorders>
          </w:tcPr>
          <w:p w:rsidR="005E3D0A" w:rsidP="00A94CE2" w:rsidRDefault="005E3D0A" w14:paraId="18A7D9CD" w14:textId="77777777">
            <w:pPr>
              <w:pStyle w:val="TableParagraph"/>
              <w:ind w:right="72"/>
              <w:jc w:val="right"/>
              <w:rPr>
                <w:spacing w:val="-2"/>
                <w:sz w:val="18"/>
              </w:rPr>
            </w:pPr>
          </w:p>
        </w:tc>
        <w:tc>
          <w:tcPr>
            <w:tcW w:w="578" w:type="pct"/>
            <w:tcBorders>
              <w:bottom w:val="single" w:color="auto" w:sz="4" w:space="0"/>
            </w:tcBorders>
          </w:tcPr>
          <w:p w:rsidR="005E3D0A" w:rsidP="00A94CE2" w:rsidRDefault="005E3D0A" w14:paraId="7A5B5134" w14:textId="77777777">
            <w:pPr>
              <w:pStyle w:val="TableParagraph"/>
              <w:rPr>
                <w:sz w:val="18"/>
              </w:rPr>
            </w:pPr>
          </w:p>
        </w:tc>
        <w:tc>
          <w:tcPr>
            <w:tcW w:w="619" w:type="pct"/>
            <w:tcBorders>
              <w:bottom w:val="single" w:color="auto" w:sz="4" w:space="0"/>
            </w:tcBorders>
          </w:tcPr>
          <w:p w:rsidR="005E3D0A" w:rsidP="00A94CE2" w:rsidRDefault="005E3D0A" w14:paraId="1C473FE3" w14:textId="77777777">
            <w:pPr>
              <w:pStyle w:val="TableParagraph"/>
              <w:ind w:right="70"/>
              <w:jc w:val="right"/>
              <w:rPr>
                <w:spacing w:val="-2"/>
                <w:sz w:val="18"/>
              </w:rPr>
            </w:pPr>
          </w:p>
        </w:tc>
        <w:tc>
          <w:tcPr>
            <w:tcW w:w="550" w:type="pct"/>
            <w:tcBorders>
              <w:bottom w:val="single" w:color="auto" w:sz="4" w:space="0"/>
            </w:tcBorders>
          </w:tcPr>
          <w:p w:rsidR="005E3D0A" w:rsidP="00A94CE2" w:rsidRDefault="005E3D0A" w14:paraId="746AB503" w14:textId="77777777">
            <w:pPr>
              <w:pStyle w:val="TableParagraph"/>
              <w:spacing w:before="70" w:line="232" w:lineRule="auto"/>
              <w:ind w:left="87" w:right="294"/>
              <w:rPr>
                <w:spacing w:val="-2"/>
                <w:sz w:val="18"/>
              </w:rPr>
            </w:pPr>
          </w:p>
        </w:tc>
      </w:tr>
      <w:tr w:rsidRPr="00B36A2D" w:rsidR="00B36A2D" w:rsidTr="00B36A2D" w14:paraId="5509895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32"/>
        </w:trPr>
        <w:tc>
          <w:tcPr>
            <w:tcW w:w="411" w:type="pct"/>
            <w:tcBorders>
              <w:top w:val="single" w:color="auto" w:sz="4" w:space="0"/>
              <w:left w:val="single" w:color="auto" w:sz="4" w:space="0"/>
              <w:bottom w:val="single" w:color="auto" w:sz="4" w:space="0"/>
              <w:right w:val="single" w:color="auto" w:sz="4" w:space="0"/>
            </w:tcBorders>
          </w:tcPr>
          <w:p w:rsidRPr="00B36A2D" w:rsidR="005E3D0A" w:rsidP="00B36A2D" w:rsidRDefault="00B36A2D" w14:paraId="321F1963" w14:textId="05E9E9CC">
            <w:pPr>
              <w:pStyle w:val="TableParagraph"/>
              <w:rPr>
                <w:rFonts w:ascii="Arial" w:hAnsi="Arial" w:cs="Arial"/>
                <w:sz w:val="16"/>
                <w:szCs w:val="16"/>
              </w:rPr>
            </w:pPr>
            <w:r w:rsidRPr="00B36A2D">
              <w:rPr>
                <w:rFonts w:ascii="Arial" w:hAnsi="Arial" w:cs="Arial"/>
                <w:spacing w:val="-5"/>
                <w:sz w:val="16"/>
                <w:szCs w:val="16"/>
              </w:rPr>
              <w:t xml:space="preserve">   </w:t>
            </w:r>
            <w:r w:rsidRPr="00B36A2D" w:rsidR="005E3D0A">
              <w:rPr>
                <w:rFonts w:ascii="Arial" w:hAnsi="Arial" w:cs="Arial"/>
                <w:spacing w:val="-5"/>
                <w:sz w:val="16"/>
                <w:szCs w:val="16"/>
              </w:rPr>
              <w:t>10.</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E1DB90A" w14:textId="77777777">
            <w:pPr>
              <w:pStyle w:val="TableParagraph"/>
              <w:spacing w:before="70" w:line="232" w:lineRule="auto"/>
              <w:ind w:left="85" w:right="551"/>
              <w:rPr>
                <w:rFonts w:ascii="Arial" w:hAnsi="Arial" w:cs="Arial"/>
                <w:sz w:val="16"/>
                <w:szCs w:val="16"/>
              </w:rPr>
            </w:pPr>
            <w:r w:rsidRPr="00B36A2D">
              <w:rPr>
                <w:rFonts w:ascii="Arial" w:hAnsi="Arial" w:cs="Arial"/>
                <w:spacing w:val="-2"/>
                <w:sz w:val="16"/>
                <w:szCs w:val="16"/>
              </w:rPr>
              <w:t>DROBAC PREDRAG</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55098D1" w14:textId="77777777">
            <w:pPr>
              <w:pStyle w:val="TableParagraph"/>
              <w:ind w:left="85"/>
              <w:rPr>
                <w:rFonts w:ascii="Arial" w:hAnsi="Arial" w:cs="Arial"/>
                <w:sz w:val="16"/>
                <w:szCs w:val="16"/>
              </w:rPr>
            </w:pPr>
            <w:r w:rsidRPr="00B36A2D">
              <w:rPr>
                <w:rFonts w:ascii="Arial" w:hAnsi="Arial" w:cs="Arial"/>
                <w:spacing w:val="-2"/>
                <w:sz w:val="16"/>
                <w:szCs w:val="16"/>
              </w:rPr>
              <w:t>39537308159</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00337DC" w14:textId="77777777">
            <w:pPr>
              <w:pStyle w:val="TableParagraph"/>
              <w:spacing w:line="203" w:lineRule="exact"/>
              <w:ind w:left="85"/>
              <w:rPr>
                <w:rFonts w:ascii="Arial" w:hAnsi="Arial" w:cs="Arial"/>
                <w:sz w:val="16"/>
                <w:szCs w:val="16"/>
              </w:rPr>
            </w:pPr>
            <w:r w:rsidRPr="00B36A2D">
              <w:rPr>
                <w:rFonts w:ascii="Arial" w:hAnsi="Arial" w:cs="Arial"/>
                <w:spacing w:val="-2"/>
                <w:sz w:val="16"/>
                <w:szCs w:val="16"/>
              </w:rPr>
              <w:t>Sv.Mateja</w:t>
            </w:r>
            <w:r w:rsidRPr="00B36A2D">
              <w:rPr>
                <w:rFonts w:ascii="Arial" w:hAnsi="Arial" w:cs="Arial"/>
                <w:spacing w:val="5"/>
                <w:sz w:val="16"/>
                <w:szCs w:val="16"/>
              </w:rPr>
              <w:t xml:space="preserve"> </w:t>
            </w:r>
            <w:r w:rsidRPr="00B36A2D">
              <w:rPr>
                <w:rFonts w:ascii="Arial" w:hAnsi="Arial" w:cs="Arial"/>
                <w:spacing w:val="-5"/>
                <w:sz w:val="16"/>
                <w:szCs w:val="16"/>
              </w:rPr>
              <w:t>19</w:t>
            </w:r>
          </w:p>
          <w:p w:rsidRPr="00B36A2D" w:rsidR="005E3D0A" w:rsidP="00A94CE2" w:rsidRDefault="005E3D0A" w14:paraId="1682B3AA"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F3331D7"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A0BC56E"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0A1F7A0"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0A56B13"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11D3D93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3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9E7062D" w14:textId="77777777">
            <w:pPr>
              <w:pStyle w:val="TableParagraph"/>
              <w:ind w:left="85"/>
              <w:rPr>
                <w:rFonts w:ascii="Arial" w:hAnsi="Arial" w:cs="Arial"/>
                <w:sz w:val="16"/>
                <w:szCs w:val="16"/>
              </w:rPr>
            </w:pPr>
            <w:r w:rsidRPr="00B36A2D">
              <w:rPr>
                <w:rFonts w:ascii="Arial" w:hAnsi="Arial" w:cs="Arial"/>
                <w:spacing w:val="-5"/>
                <w:sz w:val="16"/>
                <w:szCs w:val="16"/>
              </w:rPr>
              <w:t>11.</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B36A2D" w:rsidRDefault="00B36A2D" w14:paraId="5EE4ED4C" w14:textId="05E8FA6A">
            <w:pPr>
              <w:pStyle w:val="TableParagraph"/>
              <w:ind w:left="13" w:right="57"/>
              <w:rPr>
                <w:rFonts w:ascii="Arial" w:hAnsi="Arial" w:cs="Arial"/>
                <w:sz w:val="16"/>
                <w:szCs w:val="16"/>
              </w:rPr>
            </w:pPr>
            <w:r w:rsidRPr="00B36A2D">
              <w:rPr>
                <w:rFonts w:ascii="Arial" w:hAnsi="Arial" w:cs="Arial"/>
                <w:sz w:val="16"/>
                <w:szCs w:val="16"/>
              </w:rPr>
              <w:t xml:space="preserve"> </w:t>
            </w:r>
            <w:r w:rsidRPr="00B36A2D" w:rsidR="005E3D0A">
              <w:rPr>
                <w:rFonts w:ascii="Arial" w:hAnsi="Arial" w:cs="Arial"/>
                <w:sz w:val="16"/>
                <w:szCs w:val="16"/>
              </w:rPr>
              <w:t>FRDELJA</w:t>
            </w:r>
            <w:r w:rsidRPr="00B36A2D" w:rsidR="005E3D0A">
              <w:rPr>
                <w:rFonts w:ascii="Arial" w:hAnsi="Arial" w:cs="Arial"/>
                <w:spacing w:val="-11"/>
                <w:sz w:val="16"/>
                <w:szCs w:val="16"/>
              </w:rPr>
              <w:t xml:space="preserve"> </w:t>
            </w:r>
            <w:r w:rsidRPr="00B36A2D" w:rsidR="005E3D0A">
              <w:rPr>
                <w:rFonts w:ascii="Arial" w:hAnsi="Arial" w:cs="Arial"/>
                <w:spacing w:val="-2"/>
                <w:sz w:val="16"/>
                <w:szCs w:val="16"/>
              </w:rPr>
              <w:t>JOSIP</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F706D9B" w14:textId="77777777">
            <w:pPr>
              <w:pStyle w:val="TableParagraph"/>
              <w:ind w:left="85"/>
              <w:rPr>
                <w:rFonts w:ascii="Arial" w:hAnsi="Arial" w:cs="Arial"/>
                <w:sz w:val="16"/>
                <w:szCs w:val="16"/>
              </w:rPr>
            </w:pPr>
            <w:r w:rsidRPr="00B36A2D">
              <w:rPr>
                <w:rFonts w:ascii="Arial" w:hAnsi="Arial" w:cs="Arial"/>
                <w:spacing w:val="-2"/>
                <w:sz w:val="16"/>
                <w:szCs w:val="16"/>
              </w:rPr>
              <w:t>21720452212</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729837C" w14:textId="77777777">
            <w:pPr>
              <w:pStyle w:val="TableParagraph"/>
              <w:spacing w:before="70" w:line="232" w:lineRule="auto"/>
              <w:ind w:left="85"/>
              <w:rPr>
                <w:rFonts w:ascii="Arial" w:hAnsi="Arial" w:cs="Arial"/>
                <w:sz w:val="16"/>
                <w:szCs w:val="16"/>
              </w:rPr>
            </w:pPr>
            <w:r w:rsidRPr="00B36A2D">
              <w:rPr>
                <w:rFonts w:ascii="Arial" w:hAnsi="Arial" w:cs="Arial"/>
                <w:sz w:val="16"/>
                <w:szCs w:val="16"/>
              </w:rPr>
              <w:t>Lučko</w:t>
            </w:r>
            <w:r w:rsidRPr="00B36A2D">
              <w:rPr>
                <w:rFonts w:ascii="Arial" w:hAnsi="Arial" w:cs="Arial"/>
                <w:spacing w:val="-12"/>
                <w:sz w:val="16"/>
                <w:szCs w:val="16"/>
              </w:rPr>
              <w:t xml:space="preserve"> </w:t>
            </w:r>
            <w:r w:rsidRPr="00B36A2D">
              <w:rPr>
                <w:rFonts w:ascii="Arial" w:hAnsi="Arial" w:cs="Arial"/>
                <w:sz w:val="16"/>
                <w:szCs w:val="16"/>
              </w:rPr>
              <w:t>40</w:t>
            </w:r>
            <w:r w:rsidRPr="00B36A2D">
              <w:rPr>
                <w:rFonts w:ascii="Arial" w:hAnsi="Arial" w:cs="Arial"/>
                <w:spacing w:val="-11"/>
                <w:sz w:val="16"/>
                <w:szCs w:val="16"/>
              </w:rPr>
              <w:t xml:space="preserve"> </w:t>
            </w:r>
            <w:r w:rsidRPr="00B36A2D">
              <w:rPr>
                <w:rFonts w:ascii="Arial" w:hAnsi="Arial" w:cs="Arial"/>
                <w:sz w:val="16"/>
                <w:szCs w:val="16"/>
              </w:rPr>
              <w:t xml:space="preserve">10250 </w:t>
            </w:r>
            <w:r w:rsidRPr="00B36A2D">
              <w:rPr>
                <w:rFonts w:ascii="Arial" w:hAnsi="Arial" w:cs="Arial"/>
                <w:spacing w:val="-2"/>
                <w:sz w:val="16"/>
                <w:szCs w:val="16"/>
              </w:rPr>
              <w:t>Lučko</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EA62462"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6CE9281"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DD71C9B"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0713390"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7822C17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7407B15" w14:textId="77777777">
            <w:pPr>
              <w:pStyle w:val="TableParagraph"/>
              <w:ind w:left="85"/>
              <w:rPr>
                <w:rFonts w:ascii="Arial" w:hAnsi="Arial" w:cs="Arial"/>
                <w:sz w:val="16"/>
                <w:szCs w:val="16"/>
              </w:rPr>
            </w:pPr>
            <w:r w:rsidRPr="00B36A2D">
              <w:rPr>
                <w:rFonts w:ascii="Arial" w:hAnsi="Arial" w:cs="Arial"/>
                <w:spacing w:val="-5"/>
                <w:sz w:val="16"/>
                <w:szCs w:val="16"/>
              </w:rPr>
              <w:t>12.</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FBE95C7" w14:textId="77777777">
            <w:pPr>
              <w:pStyle w:val="TableParagraph"/>
              <w:spacing w:before="70" w:line="232" w:lineRule="auto"/>
              <w:ind w:left="85" w:right="493"/>
              <w:rPr>
                <w:rFonts w:ascii="Arial" w:hAnsi="Arial" w:cs="Arial"/>
                <w:sz w:val="16"/>
                <w:szCs w:val="16"/>
              </w:rPr>
            </w:pPr>
            <w:r w:rsidRPr="00B36A2D">
              <w:rPr>
                <w:rFonts w:ascii="Arial" w:hAnsi="Arial" w:cs="Arial"/>
                <w:spacing w:val="-2"/>
                <w:sz w:val="16"/>
                <w:szCs w:val="16"/>
              </w:rPr>
              <w:t>KALEB BRANIMIR</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D84DDE1" w14:textId="77777777">
            <w:pPr>
              <w:pStyle w:val="TableParagraph"/>
              <w:ind w:left="85"/>
              <w:rPr>
                <w:rFonts w:ascii="Arial" w:hAnsi="Arial" w:cs="Arial"/>
                <w:sz w:val="16"/>
                <w:szCs w:val="16"/>
              </w:rPr>
            </w:pPr>
            <w:r w:rsidRPr="00B36A2D">
              <w:rPr>
                <w:rFonts w:ascii="Arial" w:hAnsi="Arial" w:cs="Arial"/>
                <w:spacing w:val="-2"/>
                <w:sz w:val="16"/>
                <w:szCs w:val="16"/>
              </w:rPr>
              <w:t>16662081152</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D40D628" w14:textId="77777777">
            <w:pPr>
              <w:pStyle w:val="TableParagraph"/>
              <w:spacing w:line="203" w:lineRule="exact"/>
              <w:ind w:left="85"/>
              <w:rPr>
                <w:rFonts w:ascii="Arial" w:hAnsi="Arial" w:cs="Arial"/>
                <w:sz w:val="16"/>
                <w:szCs w:val="16"/>
              </w:rPr>
            </w:pPr>
            <w:r w:rsidRPr="00B36A2D">
              <w:rPr>
                <w:rFonts w:ascii="Arial" w:hAnsi="Arial" w:cs="Arial"/>
                <w:spacing w:val="-2"/>
                <w:sz w:val="16"/>
                <w:szCs w:val="16"/>
              </w:rPr>
              <w:t>Sv.Mateja</w:t>
            </w:r>
            <w:r w:rsidRPr="00B36A2D">
              <w:rPr>
                <w:rFonts w:ascii="Arial" w:hAnsi="Arial" w:cs="Arial"/>
                <w:spacing w:val="5"/>
                <w:sz w:val="16"/>
                <w:szCs w:val="16"/>
              </w:rPr>
              <w:t xml:space="preserve"> </w:t>
            </w:r>
            <w:r w:rsidRPr="00B36A2D">
              <w:rPr>
                <w:rFonts w:ascii="Arial" w:hAnsi="Arial" w:cs="Arial"/>
                <w:spacing w:val="-5"/>
                <w:sz w:val="16"/>
                <w:szCs w:val="16"/>
              </w:rPr>
              <w:t>73</w:t>
            </w:r>
          </w:p>
          <w:p w:rsidRPr="00B36A2D" w:rsidR="005E3D0A" w:rsidP="00A94CE2" w:rsidRDefault="005E3D0A" w14:paraId="4B649911"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D510786"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89AA487"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FA6AAD5"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7F47468"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13E011D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8653D5C" w14:textId="77777777">
            <w:pPr>
              <w:pStyle w:val="TableParagraph"/>
              <w:ind w:left="85"/>
              <w:rPr>
                <w:rFonts w:ascii="Arial" w:hAnsi="Arial" w:cs="Arial"/>
                <w:sz w:val="16"/>
                <w:szCs w:val="16"/>
              </w:rPr>
            </w:pPr>
            <w:r w:rsidRPr="00B36A2D">
              <w:rPr>
                <w:rFonts w:ascii="Arial" w:hAnsi="Arial" w:cs="Arial"/>
                <w:spacing w:val="-5"/>
                <w:sz w:val="16"/>
                <w:szCs w:val="16"/>
              </w:rPr>
              <w:t>13.</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EEFDCC0" w14:textId="77777777">
            <w:pPr>
              <w:pStyle w:val="TableParagraph"/>
              <w:spacing w:before="70" w:line="232" w:lineRule="auto"/>
              <w:ind w:left="85" w:right="524"/>
              <w:rPr>
                <w:rFonts w:ascii="Arial" w:hAnsi="Arial" w:cs="Arial"/>
                <w:sz w:val="16"/>
                <w:szCs w:val="16"/>
              </w:rPr>
            </w:pPr>
            <w:r w:rsidRPr="00B36A2D">
              <w:rPr>
                <w:rFonts w:ascii="Arial" w:hAnsi="Arial" w:cs="Arial"/>
                <w:spacing w:val="-2"/>
                <w:sz w:val="16"/>
                <w:szCs w:val="16"/>
              </w:rPr>
              <w:t xml:space="preserve">KRČELIĆ </w:t>
            </w:r>
            <w:r w:rsidRPr="00B36A2D">
              <w:rPr>
                <w:rFonts w:ascii="Arial" w:hAnsi="Arial" w:cs="Arial"/>
                <w:spacing w:val="-4"/>
                <w:sz w:val="16"/>
                <w:szCs w:val="16"/>
              </w:rPr>
              <w:t xml:space="preserve">HROŠĆ </w:t>
            </w:r>
            <w:r w:rsidRPr="00B36A2D">
              <w:rPr>
                <w:rFonts w:ascii="Arial" w:hAnsi="Arial" w:cs="Arial"/>
                <w:spacing w:val="-2"/>
                <w:sz w:val="16"/>
                <w:szCs w:val="16"/>
              </w:rPr>
              <w:t>DANIJELA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2F45B90" w14:textId="77777777">
            <w:pPr>
              <w:pStyle w:val="TableParagraph"/>
              <w:ind w:left="85"/>
              <w:rPr>
                <w:rFonts w:ascii="Arial" w:hAnsi="Arial" w:cs="Arial"/>
                <w:sz w:val="16"/>
                <w:szCs w:val="16"/>
              </w:rPr>
            </w:pPr>
            <w:r w:rsidRPr="00B36A2D">
              <w:rPr>
                <w:rFonts w:ascii="Arial" w:hAnsi="Arial" w:cs="Arial"/>
                <w:spacing w:val="-2"/>
                <w:sz w:val="16"/>
                <w:szCs w:val="16"/>
              </w:rPr>
              <w:t>45948715630</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369646E" w14:textId="77777777">
            <w:pPr>
              <w:pStyle w:val="TableParagraph"/>
              <w:spacing w:line="203" w:lineRule="exact"/>
              <w:ind w:left="85"/>
              <w:rPr>
                <w:rFonts w:ascii="Arial" w:hAnsi="Arial" w:cs="Arial"/>
                <w:sz w:val="16"/>
                <w:szCs w:val="16"/>
              </w:rPr>
            </w:pPr>
            <w:r w:rsidRPr="00B36A2D">
              <w:rPr>
                <w:rFonts w:ascii="Arial" w:hAnsi="Arial" w:cs="Arial"/>
                <w:spacing w:val="-2"/>
                <w:sz w:val="16"/>
                <w:szCs w:val="16"/>
              </w:rPr>
              <w:t>Desprimska,</w:t>
            </w:r>
          </w:p>
          <w:p w:rsidRPr="00B36A2D" w:rsidR="005E3D0A" w:rsidP="00A94CE2" w:rsidRDefault="005E3D0A" w14:paraId="4D3E7D84" w14:textId="77777777">
            <w:pPr>
              <w:pStyle w:val="TableParagraph"/>
              <w:spacing w:before="2" w:line="232" w:lineRule="auto"/>
              <w:ind w:left="85" w:right="266"/>
              <w:rPr>
                <w:rFonts w:ascii="Arial" w:hAnsi="Arial" w:cs="Arial"/>
                <w:sz w:val="16"/>
                <w:szCs w:val="16"/>
              </w:rPr>
            </w:pPr>
            <w:r w:rsidRPr="00B36A2D">
              <w:rPr>
                <w:rFonts w:ascii="Arial" w:hAnsi="Arial" w:cs="Arial"/>
                <w:sz w:val="16"/>
                <w:szCs w:val="16"/>
              </w:rPr>
              <w:t>4.odvojak</w:t>
            </w:r>
            <w:r w:rsidRPr="00B36A2D">
              <w:rPr>
                <w:rFonts w:ascii="Arial" w:hAnsi="Arial" w:cs="Arial"/>
                <w:spacing w:val="-12"/>
                <w:sz w:val="16"/>
                <w:szCs w:val="16"/>
              </w:rPr>
              <w:t xml:space="preserve"> </w:t>
            </w:r>
            <w:r w:rsidRPr="00B36A2D">
              <w:rPr>
                <w:rFonts w:ascii="Arial" w:hAnsi="Arial" w:cs="Arial"/>
                <w:sz w:val="16"/>
                <w:szCs w:val="16"/>
              </w:rPr>
              <w:t xml:space="preserve">12, </w:t>
            </w:r>
            <w:r w:rsidRPr="00B36A2D">
              <w:rPr>
                <w:rFonts w:ascii="Arial" w:hAnsi="Arial" w:cs="Arial"/>
                <w:spacing w:val="-2"/>
                <w:sz w:val="16"/>
                <w:szCs w:val="16"/>
              </w:rPr>
              <w:t>Zagreb Brezovica</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1621B93"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BC8C273"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FD88CEB"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1A2F6B9"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7703710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03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61A3277" w14:textId="77777777">
            <w:pPr>
              <w:pStyle w:val="TableParagraph"/>
              <w:ind w:left="85"/>
              <w:rPr>
                <w:rFonts w:ascii="Arial" w:hAnsi="Arial" w:cs="Arial"/>
                <w:sz w:val="16"/>
                <w:szCs w:val="16"/>
              </w:rPr>
            </w:pPr>
            <w:r w:rsidRPr="00B36A2D">
              <w:rPr>
                <w:rFonts w:ascii="Arial" w:hAnsi="Arial" w:cs="Arial"/>
                <w:spacing w:val="-5"/>
                <w:sz w:val="16"/>
                <w:szCs w:val="16"/>
              </w:rPr>
              <w:t>14.</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60EB748" w14:textId="77777777">
            <w:pPr>
              <w:pStyle w:val="TableParagraph"/>
              <w:spacing w:before="70" w:line="232" w:lineRule="auto"/>
              <w:ind w:left="85" w:right="346"/>
              <w:rPr>
                <w:rFonts w:ascii="Arial" w:hAnsi="Arial" w:cs="Arial"/>
                <w:sz w:val="16"/>
                <w:szCs w:val="16"/>
              </w:rPr>
            </w:pPr>
            <w:r w:rsidRPr="00B36A2D">
              <w:rPr>
                <w:rFonts w:ascii="Arial" w:hAnsi="Arial" w:cs="Arial"/>
                <w:spacing w:val="-2"/>
                <w:sz w:val="16"/>
                <w:szCs w:val="16"/>
              </w:rPr>
              <w:t>LUKAČEVIĆ BERTA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D99F389" w14:textId="77777777">
            <w:pPr>
              <w:pStyle w:val="TableParagraph"/>
              <w:ind w:left="85"/>
              <w:rPr>
                <w:rFonts w:ascii="Arial" w:hAnsi="Arial" w:cs="Arial"/>
                <w:sz w:val="16"/>
                <w:szCs w:val="16"/>
              </w:rPr>
            </w:pPr>
            <w:r w:rsidRPr="00B36A2D">
              <w:rPr>
                <w:rFonts w:ascii="Arial" w:hAnsi="Arial" w:cs="Arial"/>
                <w:spacing w:val="-2"/>
                <w:sz w:val="16"/>
                <w:szCs w:val="16"/>
              </w:rPr>
              <w:t>68011475959</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620B952" w14:textId="77777777">
            <w:pPr>
              <w:pStyle w:val="TableParagraph"/>
              <w:spacing w:before="70" w:line="232" w:lineRule="auto"/>
              <w:ind w:left="85" w:right="261"/>
              <w:rPr>
                <w:rFonts w:ascii="Arial" w:hAnsi="Arial" w:cs="Arial"/>
                <w:sz w:val="16"/>
                <w:szCs w:val="16"/>
              </w:rPr>
            </w:pPr>
            <w:r w:rsidRPr="00B36A2D">
              <w:rPr>
                <w:rFonts w:ascii="Arial" w:hAnsi="Arial" w:cs="Arial"/>
                <w:spacing w:val="-2"/>
                <w:sz w:val="16"/>
                <w:szCs w:val="16"/>
              </w:rPr>
              <w:t xml:space="preserve">II.Trebevički </w:t>
            </w:r>
            <w:r w:rsidRPr="00B36A2D">
              <w:rPr>
                <w:rFonts w:ascii="Arial" w:hAnsi="Arial" w:cs="Arial"/>
                <w:sz w:val="16"/>
                <w:szCs w:val="16"/>
              </w:rPr>
              <w:t>ogranak 15</w:t>
            </w:r>
          </w:p>
          <w:p w:rsidRPr="00B36A2D" w:rsidR="005E3D0A" w:rsidP="00A94CE2" w:rsidRDefault="005E3D0A" w14:paraId="00723DA8" w14:textId="77777777">
            <w:pPr>
              <w:pStyle w:val="TableParagraph"/>
              <w:spacing w:line="200"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9B418B8"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D2517A5"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3090137"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B806084"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057D741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3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A133763" w14:textId="77777777">
            <w:pPr>
              <w:pStyle w:val="TableParagraph"/>
              <w:ind w:left="85"/>
              <w:rPr>
                <w:rFonts w:ascii="Arial" w:hAnsi="Arial" w:cs="Arial"/>
                <w:sz w:val="16"/>
                <w:szCs w:val="16"/>
              </w:rPr>
            </w:pPr>
            <w:r w:rsidRPr="00B36A2D">
              <w:rPr>
                <w:rFonts w:ascii="Arial" w:hAnsi="Arial" w:cs="Arial"/>
                <w:spacing w:val="-5"/>
                <w:sz w:val="16"/>
                <w:szCs w:val="16"/>
              </w:rPr>
              <w:t>15.</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E40ACE7" w14:textId="77777777">
            <w:pPr>
              <w:pStyle w:val="TableParagraph"/>
              <w:spacing w:before="70" w:line="232" w:lineRule="auto"/>
              <w:ind w:left="85" w:right="346"/>
              <w:rPr>
                <w:rFonts w:ascii="Arial" w:hAnsi="Arial" w:cs="Arial"/>
                <w:sz w:val="16"/>
                <w:szCs w:val="16"/>
              </w:rPr>
            </w:pPr>
            <w:r w:rsidRPr="00B36A2D">
              <w:rPr>
                <w:rFonts w:ascii="Arial" w:hAnsi="Arial" w:cs="Arial"/>
                <w:spacing w:val="-2"/>
                <w:sz w:val="16"/>
                <w:szCs w:val="16"/>
              </w:rPr>
              <w:t>MARINOVIĆ ZDRAVKO</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235EEE4" w14:textId="77777777">
            <w:pPr>
              <w:pStyle w:val="TableParagraph"/>
              <w:ind w:left="85"/>
              <w:rPr>
                <w:rFonts w:ascii="Arial" w:hAnsi="Arial" w:cs="Arial"/>
                <w:sz w:val="16"/>
                <w:szCs w:val="16"/>
              </w:rPr>
            </w:pPr>
            <w:r w:rsidRPr="00B36A2D">
              <w:rPr>
                <w:rFonts w:ascii="Arial" w:hAnsi="Arial" w:cs="Arial"/>
                <w:spacing w:val="-2"/>
                <w:sz w:val="16"/>
                <w:szCs w:val="16"/>
              </w:rPr>
              <w:t>19986697937</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A1A538D" w14:textId="77777777">
            <w:pPr>
              <w:pStyle w:val="TableParagraph"/>
              <w:spacing w:line="203" w:lineRule="exact"/>
              <w:ind w:left="85"/>
              <w:rPr>
                <w:rFonts w:ascii="Arial" w:hAnsi="Arial" w:cs="Arial"/>
                <w:sz w:val="16"/>
                <w:szCs w:val="16"/>
              </w:rPr>
            </w:pPr>
            <w:r w:rsidRPr="00B36A2D">
              <w:rPr>
                <w:rFonts w:ascii="Arial" w:hAnsi="Arial" w:cs="Arial"/>
                <w:spacing w:val="-2"/>
                <w:sz w:val="16"/>
                <w:szCs w:val="16"/>
              </w:rPr>
              <w:t>Sv.Mateja</w:t>
            </w:r>
            <w:r w:rsidRPr="00B36A2D">
              <w:rPr>
                <w:rFonts w:ascii="Arial" w:hAnsi="Arial" w:cs="Arial"/>
                <w:spacing w:val="5"/>
                <w:sz w:val="16"/>
                <w:szCs w:val="16"/>
              </w:rPr>
              <w:t xml:space="preserve"> </w:t>
            </w:r>
            <w:r w:rsidRPr="00B36A2D">
              <w:rPr>
                <w:rFonts w:ascii="Arial" w:hAnsi="Arial" w:cs="Arial"/>
                <w:spacing w:val="-5"/>
                <w:sz w:val="16"/>
                <w:szCs w:val="16"/>
              </w:rPr>
              <w:t>60</w:t>
            </w:r>
          </w:p>
          <w:p w:rsidRPr="00B36A2D" w:rsidR="005E3D0A" w:rsidP="00A94CE2" w:rsidRDefault="005E3D0A" w14:paraId="0F04474F"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2304837"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14F2766"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4A7171F"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92EDA67"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32080D3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3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8DA7110" w14:textId="77777777">
            <w:pPr>
              <w:pStyle w:val="TableParagraph"/>
              <w:ind w:left="85"/>
              <w:rPr>
                <w:rFonts w:ascii="Arial" w:hAnsi="Arial" w:cs="Arial"/>
                <w:sz w:val="16"/>
                <w:szCs w:val="16"/>
              </w:rPr>
            </w:pPr>
            <w:r w:rsidRPr="00B36A2D">
              <w:rPr>
                <w:rFonts w:ascii="Arial" w:hAnsi="Arial" w:cs="Arial"/>
                <w:spacing w:val="-5"/>
                <w:sz w:val="16"/>
                <w:szCs w:val="16"/>
              </w:rPr>
              <w:t>16.</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F305831" w14:textId="77777777">
            <w:pPr>
              <w:pStyle w:val="TableParagraph"/>
              <w:spacing w:before="70" w:line="232" w:lineRule="auto"/>
              <w:ind w:left="85" w:right="346"/>
              <w:rPr>
                <w:rFonts w:ascii="Arial" w:hAnsi="Arial" w:cs="Arial"/>
                <w:sz w:val="16"/>
                <w:szCs w:val="16"/>
              </w:rPr>
            </w:pPr>
            <w:r w:rsidRPr="00B36A2D">
              <w:rPr>
                <w:rFonts w:ascii="Arial" w:hAnsi="Arial" w:cs="Arial"/>
                <w:spacing w:val="-2"/>
                <w:sz w:val="16"/>
                <w:szCs w:val="16"/>
              </w:rPr>
              <w:t>MEŠTROVIĆ MIRJANA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CB4206C" w14:textId="77777777">
            <w:pPr>
              <w:pStyle w:val="TableParagraph"/>
              <w:ind w:left="85"/>
              <w:rPr>
                <w:rFonts w:ascii="Arial" w:hAnsi="Arial" w:cs="Arial"/>
                <w:sz w:val="16"/>
                <w:szCs w:val="16"/>
              </w:rPr>
            </w:pPr>
            <w:r w:rsidRPr="00B36A2D">
              <w:rPr>
                <w:rFonts w:ascii="Arial" w:hAnsi="Arial" w:cs="Arial"/>
                <w:spacing w:val="-2"/>
                <w:sz w:val="16"/>
                <w:szCs w:val="16"/>
              </w:rPr>
              <w:t>22130423789</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54CBA28"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Gupčeve lipe </w:t>
            </w:r>
            <w:r w:rsidRPr="00B36A2D">
              <w:rPr>
                <w:rFonts w:ascii="Arial" w:hAnsi="Arial" w:cs="Arial"/>
                <w:spacing w:val="-5"/>
                <w:sz w:val="16"/>
                <w:szCs w:val="16"/>
              </w:rPr>
              <w:t>14</w:t>
            </w:r>
          </w:p>
          <w:p w:rsidRPr="00B36A2D" w:rsidR="005E3D0A" w:rsidP="00A94CE2" w:rsidRDefault="005E3D0A" w14:paraId="7B8E7229"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2BE82BC"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1AA393F"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A62DC48"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DA9B16A"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70245CA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9F0E647" w14:textId="77777777">
            <w:pPr>
              <w:pStyle w:val="TableParagraph"/>
              <w:ind w:left="85"/>
              <w:rPr>
                <w:rFonts w:ascii="Arial" w:hAnsi="Arial" w:cs="Arial"/>
                <w:sz w:val="16"/>
                <w:szCs w:val="16"/>
              </w:rPr>
            </w:pPr>
            <w:r w:rsidRPr="00B36A2D">
              <w:rPr>
                <w:rFonts w:ascii="Arial" w:hAnsi="Arial" w:cs="Arial"/>
                <w:spacing w:val="-5"/>
                <w:sz w:val="16"/>
                <w:szCs w:val="16"/>
              </w:rPr>
              <w:t>17.</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9BF1B12" w14:textId="77777777">
            <w:pPr>
              <w:pStyle w:val="TableParagraph"/>
              <w:spacing w:before="70" w:line="232" w:lineRule="auto"/>
              <w:ind w:left="85" w:right="552"/>
              <w:rPr>
                <w:rFonts w:ascii="Arial" w:hAnsi="Arial" w:cs="Arial"/>
                <w:sz w:val="16"/>
                <w:szCs w:val="16"/>
              </w:rPr>
            </w:pPr>
            <w:r w:rsidRPr="00B36A2D">
              <w:rPr>
                <w:rFonts w:ascii="Arial" w:hAnsi="Arial" w:cs="Arial"/>
                <w:spacing w:val="-2"/>
                <w:sz w:val="16"/>
                <w:szCs w:val="16"/>
              </w:rPr>
              <w:t>NEMANIĆ DRAGICA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37E3CF6" w14:textId="77777777">
            <w:pPr>
              <w:pStyle w:val="TableParagraph"/>
              <w:ind w:left="85"/>
              <w:rPr>
                <w:rFonts w:ascii="Arial" w:hAnsi="Arial" w:cs="Arial"/>
                <w:sz w:val="16"/>
                <w:szCs w:val="16"/>
              </w:rPr>
            </w:pPr>
            <w:r w:rsidRPr="00B36A2D">
              <w:rPr>
                <w:rFonts w:ascii="Arial" w:hAnsi="Arial" w:cs="Arial"/>
                <w:spacing w:val="-2"/>
                <w:sz w:val="16"/>
                <w:szCs w:val="16"/>
              </w:rPr>
              <w:t>82162542138</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CF55E6B" w14:textId="77777777">
            <w:pPr>
              <w:pStyle w:val="TableParagraph"/>
              <w:spacing w:before="70" w:line="232" w:lineRule="auto"/>
              <w:ind w:left="85" w:right="196"/>
              <w:rPr>
                <w:rFonts w:ascii="Arial" w:hAnsi="Arial" w:cs="Arial"/>
                <w:sz w:val="16"/>
                <w:szCs w:val="16"/>
              </w:rPr>
            </w:pPr>
            <w:r w:rsidRPr="00B36A2D">
              <w:rPr>
                <w:rFonts w:ascii="Arial" w:hAnsi="Arial" w:cs="Arial"/>
                <w:spacing w:val="-2"/>
                <w:sz w:val="16"/>
                <w:szCs w:val="16"/>
              </w:rPr>
              <w:t>Sv.Martin</w:t>
            </w:r>
            <w:r w:rsidRPr="00B36A2D">
              <w:rPr>
                <w:rFonts w:ascii="Arial" w:hAnsi="Arial" w:cs="Arial"/>
                <w:spacing w:val="-10"/>
                <w:sz w:val="16"/>
                <w:szCs w:val="16"/>
              </w:rPr>
              <w:t xml:space="preserve"> </w:t>
            </w:r>
            <w:r w:rsidRPr="00B36A2D">
              <w:rPr>
                <w:rFonts w:ascii="Arial" w:hAnsi="Arial" w:cs="Arial"/>
                <w:spacing w:val="-2"/>
                <w:sz w:val="16"/>
                <w:szCs w:val="16"/>
              </w:rPr>
              <w:t xml:space="preserve">pod </w:t>
            </w:r>
            <w:r w:rsidRPr="00B36A2D">
              <w:rPr>
                <w:rFonts w:ascii="Arial" w:hAnsi="Arial" w:cs="Arial"/>
                <w:sz w:val="16"/>
                <w:szCs w:val="16"/>
              </w:rPr>
              <w:t>Okićem 31</w:t>
            </w:r>
          </w:p>
          <w:p w:rsidRPr="00B36A2D" w:rsidR="005E3D0A" w:rsidP="00A94CE2" w:rsidRDefault="005E3D0A" w14:paraId="2C33F96D" w14:textId="77777777">
            <w:pPr>
              <w:pStyle w:val="TableParagraph"/>
              <w:spacing w:line="200" w:lineRule="exact"/>
              <w:ind w:left="85"/>
              <w:rPr>
                <w:rFonts w:ascii="Arial" w:hAnsi="Arial" w:cs="Arial"/>
                <w:sz w:val="16"/>
                <w:szCs w:val="16"/>
              </w:rPr>
            </w:pPr>
            <w:r w:rsidRPr="00B36A2D">
              <w:rPr>
                <w:rFonts w:ascii="Arial" w:hAnsi="Arial" w:cs="Arial"/>
                <w:sz w:val="16"/>
                <w:szCs w:val="16"/>
              </w:rPr>
              <w:t xml:space="preserve">10430 </w:t>
            </w:r>
            <w:r w:rsidRPr="00B36A2D">
              <w:rPr>
                <w:rFonts w:ascii="Arial" w:hAnsi="Arial" w:cs="Arial"/>
                <w:spacing w:val="-2"/>
                <w:sz w:val="16"/>
                <w:szCs w:val="16"/>
              </w:rPr>
              <w:t>Samobor</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0F49A2B"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2CB6014"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F31ADCA"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FE50602"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6F4DD57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E038262" w14:textId="77777777">
            <w:pPr>
              <w:pStyle w:val="TableParagraph"/>
              <w:ind w:left="85"/>
              <w:rPr>
                <w:rFonts w:ascii="Arial" w:hAnsi="Arial" w:cs="Arial"/>
                <w:sz w:val="16"/>
                <w:szCs w:val="16"/>
              </w:rPr>
            </w:pPr>
            <w:r w:rsidRPr="00B36A2D">
              <w:rPr>
                <w:rFonts w:ascii="Arial" w:hAnsi="Arial" w:cs="Arial"/>
                <w:spacing w:val="-5"/>
                <w:sz w:val="16"/>
                <w:szCs w:val="16"/>
              </w:rPr>
              <w:t>18.</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7ADAC11" w14:textId="77777777">
            <w:pPr>
              <w:pStyle w:val="TableParagraph"/>
              <w:spacing w:before="70" w:line="232" w:lineRule="auto"/>
              <w:ind w:left="85" w:right="581"/>
              <w:rPr>
                <w:rFonts w:ascii="Arial" w:hAnsi="Arial" w:cs="Arial"/>
                <w:sz w:val="16"/>
                <w:szCs w:val="16"/>
              </w:rPr>
            </w:pPr>
            <w:r w:rsidRPr="00B36A2D">
              <w:rPr>
                <w:rFonts w:ascii="Arial" w:hAnsi="Arial" w:cs="Arial"/>
                <w:spacing w:val="-2"/>
                <w:sz w:val="16"/>
                <w:szCs w:val="16"/>
              </w:rPr>
              <w:t>OBRANIĆ VESNA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CAEC012" w14:textId="77777777">
            <w:pPr>
              <w:pStyle w:val="TableParagraph"/>
              <w:ind w:left="85"/>
              <w:rPr>
                <w:rFonts w:ascii="Arial" w:hAnsi="Arial" w:cs="Arial"/>
                <w:sz w:val="16"/>
                <w:szCs w:val="16"/>
              </w:rPr>
            </w:pPr>
            <w:r w:rsidRPr="00B36A2D">
              <w:rPr>
                <w:rFonts w:ascii="Arial" w:hAnsi="Arial" w:cs="Arial"/>
                <w:spacing w:val="-2"/>
                <w:sz w:val="16"/>
                <w:szCs w:val="16"/>
              </w:rPr>
              <w:t>91188417567</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70B5FB5"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Farkaševac </w:t>
            </w:r>
            <w:r w:rsidRPr="00B36A2D">
              <w:rPr>
                <w:rFonts w:ascii="Arial" w:hAnsi="Arial" w:cs="Arial"/>
                <w:spacing w:val="-5"/>
                <w:sz w:val="16"/>
                <w:szCs w:val="16"/>
              </w:rPr>
              <w:t>18</w:t>
            </w:r>
          </w:p>
          <w:p w:rsidRPr="00B36A2D" w:rsidR="005E3D0A" w:rsidP="00A94CE2" w:rsidRDefault="005E3D0A" w14:paraId="3A63958B"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10430 </w:t>
            </w:r>
            <w:r w:rsidRPr="00B36A2D">
              <w:rPr>
                <w:rFonts w:ascii="Arial" w:hAnsi="Arial" w:cs="Arial"/>
                <w:spacing w:val="-2"/>
                <w:sz w:val="16"/>
                <w:szCs w:val="16"/>
              </w:rPr>
              <w:t>Samobor</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96CD9D4"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FED55CE"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F01BE17"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0E654BF"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24497D2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802106B" w14:textId="77777777">
            <w:pPr>
              <w:pStyle w:val="TableParagraph"/>
              <w:ind w:left="85"/>
              <w:rPr>
                <w:rFonts w:ascii="Arial" w:hAnsi="Arial" w:cs="Arial"/>
                <w:sz w:val="16"/>
                <w:szCs w:val="16"/>
              </w:rPr>
            </w:pPr>
            <w:r w:rsidRPr="00B36A2D">
              <w:rPr>
                <w:rFonts w:ascii="Arial" w:hAnsi="Arial" w:cs="Arial"/>
                <w:spacing w:val="-5"/>
                <w:sz w:val="16"/>
                <w:szCs w:val="16"/>
              </w:rPr>
              <w:t>19.</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23C8D8C" w14:textId="77777777">
            <w:pPr>
              <w:pStyle w:val="TableParagraph"/>
              <w:spacing w:before="70" w:line="232" w:lineRule="auto"/>
              <w:ind w:left="85" w:right="503"/>
              <w:rPr>
                <w:rFonts w:ascii="Arial" w:hAnsi="Arial" w:cs="Arial"/>
                <w:sz w:val="16"/>
                <w:szCs w:val="16"/>
              </w:rPr>
            </w:pPr>
            <w:r w:rsidRPr="00B36A2D">
              <w:rPr>
                <w:rFonts w:ascii="Arial" w:hAnsi="Arial" w:cs="Arial"/>
                <w:spacing w:val="-2"/>
                <w:sz w:val="16"/>
                <w:szCs w:val="16"/>
              </w:rPr>
              <w:t>OJUROVIĆ MARIJA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80F01F0" w14:textId="77777777">
            <w:pPr>
              <w:pStyle w:val="TableParagraph"/>
              <w:ind w:left="85"/>
              <w:rPr>
                <w:rFonts w:ascii="Arial" w:hAnsi="Arial" w:cs="Arial"/>
                <w:sz w:val="16"/>
                <w:szCs w:val="16"/>
              </w:rPr>
            </w:pPr>
            <w:r w:rsidRPr="00B36A2D">
              <w:rPr>
                <w:rFonts w:ascii="Arial" w:hAnsi="Arial" w:cs="Arial"/>
                <w:spacing w:val="-2"/>
                <w:sz w:val="16"/>
                <w:szCs w:val="16"/>
              </w:rPr>
              <w:t>96180657318</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2CA1201" w14:textId="77777777">
            <w:pPr>
              <w:pStyle w:val="TableParagraph"/>
              <w:spacing w:line="203" w:lineRule="exact"/>
              <w:ind w:left="85"/>
              <w:rPr>
                <w:rFonts w:ascii="Arial" w:hAnsi="Arial" w:cs="Arial"/>
                <w:sz w:val="16"/>
                <w:szCs w:val="16"/>
              </w:rPr>
            </w:pPr>
            <w:r w:rsidRPr="00B36A2D">
              <w:rPr>
                <w:rFonts w:ascii="Arial" w:hAnsi="Arial" w:cs="Arial"/>
                <w:sz w:val="16"/>
                <w:szCs w:val="16"/>
              </w:rPr>
              <w:t>B.Magovca</w:t>
            </w:r>
            <w:r w:rsidRPr="00B36A2D">
              <w:rPr>
                <w:rFonts w:ascii="Arial" w:hAnsi="Arial" w:cs="Arial"/>
                <w:spacing w:val="-2"/>
                <w:sz w:val="16"/>
                <w:szCs w:val="16"/>
              </w:rPr>
              <w:t xml:space="preserve"> </w:t>
            </w:r>
            <w:r w:rsidRPr="00B36A2D">
              <w:rPr>
                <w:rFonts w:ascii="Arial" w:hAnsi="Arial" w:cs="Arial"/>
                <w:spacing w:val="-5"/>
                <w:sz w:val="16"/>
                <w:szCs w:val="16"/>
              </w:rPr>
              <w:t>159</w:t>
            </w:r>
          </w:p>
          <w:p w:rsidRPr="00B36A2D" w:rsidR="005E3D0A" w:rsidP="00A94CE2" w:rsidRDefault="005E3D0A" w14:paraId="5D218495"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9E82842"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A5D6DE8"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D4E0F69"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6B1F679"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6E9DAAE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2537BD1" w14:textId="77777777">
            <w:pPr>
              <w:pStyle w:val="TableParagraph"/>
              <w:ind w:left="85"/>
              <w:rPr>
                <w:rFonts w:ascii="Arial" w:hAnsi="Arial" w:cs="Arial"/>
                <w:sz w:val="16"/>
                <w:szCs w:val="16"/>
              </w:rPr>
            </w:pPr>
            <w:r w:rsidRPr="00B36A2D">
              <w:rPr>
                <w:rFonts w:ascii="Arial" w:hAnsi="Arial" w:cs="Arial"/>
                <w:spacing w:val="-5"/>
                <w:sz w:val="16"/>
                <w:szCs w:val="16"/>
              </w:rPr>
              <w:t>20.</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7C1C64F" w14:textId="77777777">
            <w:pPr>
              <w:pStyle w:val="TableParagraph"/>
              <w:spacing w:before="70" w:line="232" w:lineRule="auto"/>
              <w:ind w:left="85" w:right="671"/>
              <w:rPr>
                <w:rFonts w:ascii="Arial" w:hAnsi="Arial" w:cs="Arial"/>
                <w:sz w:val="16"/>
                <w:szCs w:val="16"/>
              </w:rPr>
            </w:pPr>
            <w:r w:rsidRPr="00B36A2D">
              <w:rPr>
                <w:rFonts w:ascii="Arial" w:hAnsi="Arial" w:cs="Arial"/>
                <w:spacing w:val="-2"/>
                <w:sz w:val="16"/>
                <w:szCs w:val="16"/>
              </w:rPr>
              <w:t xml:space="preserve">OSTOJIĆ </w:t>
            </w:r>
            <w:r w:rsidRPr="00B36A2D">
              <w:rPr>
                <w:rFonts w:ascii="Arial" w:hAnsi="Arial" w:cs="Arial"/>
                <w:spacing w:val="-4"/>
                <w:sz w:val="16"/>
                <w:szCs w:val="16"/>
              </w:rPr>
              <w:t>ZORAN</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FE1A62E" w14:textId="77777777">
            <w:pPr>
              <w:pStyle w:val="TableParagraph"/>
              <w:ind w:left="85"/>
              <w:rPr>
                <w:rFonts w:ascii="Arial" w:hAnsi="Arial" w:cs="Arial"/>
                <w:sz w:val="16"/>
                <w:szCs w:val="16"/>
              </w:rPr>
            </w:pPr>
            <w:r w:rsidRPr="00B36A2D">
              <w:rPr>
                <w:rFonts w:ascii="Arial" w:hAnsi="Arial" w:cs="Arial"/>
                <w:spacing w:val="-2"/>
                <w:sz w:val="16"/>
                <w:szCs w:val="16"/>
              </w:rPr>
              <w:t>4966910442</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EB1189D"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Malešnica </w:t>
            </w:r>
            <w:r w:rsidRPr="00B36A2D">
              <w:rPr>
                <w:rFonts w:ascii="Arial" w:hAnsi="Arial" w:cs="Arial"/>
                <w:spacing w:val="-5"/>
                <w:sz w:val="16"/>
                <w:szCs w:val="16"/>
              </w:rPr>
              <w:t>27</w:t>
            </w:r>
          </w:p>
          <w:p w:rsidRPr="00B36A2D" w:rsidR="005E3D0A" w:rsidP="00A94CE2" w:rsidRDefault="005E3D0A" w14:paraId="2B0A1A13"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D9718FA"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8A612FF"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633BB38"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9A2337A"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0F3CA0D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1B17898" w14:textId="77777777">
            <w:pPr>
              <w:pStyle w:val="TableParagraph"/>
              <w:ind w:left="85"/>
              <w:rPr>
                <w:rFonts w:ascii="Arial" w:hAnsi="Arial" w:cs="Arial"/>
                <w:sz w:val="16"/>
                <w:szCs w:val="16"/>
              </w:rPr>
            </w:pPr>
            <w:r w:rsidRPr="00B36A2D">
              <w:rPr>
                <w:rFonts w:ascii="Arial" w:hAnsi="Arial" w:cs="Arial"/>
                <w:spacing w:val="-5"/>
                <w:sz w:val="16"/>
                <w:szCs w:val="16"/>
              </w:rPr>
              <w:t>21.</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06C26A1" w14:textId="77777777">
            <w:pPr>
              <w:pStyle w:val="TableParagraph"/>
              <w:spacing w:before="70" w:line="232" w:lineRule="auto"/>
              <w:ind w:left="85" w:right="450"/>
              <w:rPr>
                <w:rFonts w:ascii="Arial" w:hAnsi="Arial" w:cs="Arial"/>
                <w:sz w:val="16"/>
                <w:szCs w:val="16"/>
              </w:rPr>
            </w:pPr>
            <w:r w:rsidRPr="00B36A2D">
              <w:rPr>
                <w:rFonts w:ascii="Arial" w:hAnsi="Arial" w:cs="Arial"/>
                <w:spacing w:val="-4"/>
                <w:sz w:val="16"/>
                <w:szCs w:val="16"/>
              </w:rPr>
              <w:t xml:space="preserve">RUKAVINA </w:t>
            </w:r>
            <w:r w:rsidRPr="00B36A2D">
              <w:rPr>
                <w:rFonts w:ascii="Arial" w:hAnsi="Arial" w:cs="Arial"/>
                <w:spacing w:val="-2"/>
                <w:sz w:val="16"/>
                <w:szCs w:val="16"/>
              </w:rPr>
              <w:t>VIŠNJA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012A5EF" w14:textId="77777777">
            <w:pPr>
              <w:pStyle w:val="TableParagraph"/>
              <w:ind w:left="85"/>
              <w:rPr>
                <w:rFonts w:ascii="Arial" w:hAnsi="Arial" w:cs="Arial"/>
                <w:sz w:val="16"/>
                <w:szCs w:val="16"/>
              </w:rPr>
            </w:pPr>
            <w:r w:rsidRPr="00B36A2D">
              <w:rPr>
                <w:rFonts w:ascii="Arial" w:hAnsi="Arial" w:cs="Arial"/>
                <w:spacing w:val="-2"/>
                <w:sz w:val="16"/>
                <w:szCs w:val="16"/>
              </w:rPr>
              <w:t>90306698282</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674AB8C" w14:textId="77777777">
            <w:pPr>
              <w:pStyle w:val="TableParagraph"/>
              <w:spacing w:before="70" w:line="232" w:lineRule="auto"/>
              <w:ind w:left="85" w:right="86"/>
              <w:rPr>
                <w:rFonts w:ascii="Arial" w:hAnsi="Arial" w:cs="Arial"/>
                <w:sz w:val="16"/>
                <w:szCs w:val="16"/>
              </w:rPr>
            </w:pPr>
            <w:r w:rsidRPr="00B36A2D">
              <w:rPr>
                <w:rFonts w:ascii="Arial" w:hAnsi="Arial" w:cs="Arial"/>
                <w:sz w:val="16"/>
                <w:szCs w:val="16"/>
              </w:rPr>
              <w:t>Medvedski</w:t>
            </w:r>
            <w:r w:rsidRPr="00B36A2D">
              <w:rPr>
                <w:rFonts w:ascii="Arial" w:hAnsi="Arial" w:cs="Arial"/>
                <w:spacing w:val="-12"/>
                <w:sz w:val="16"/>
                <w:szCs w:val="16"/>
              </w:rPr>
              <w:t xml:space="preserve"> </w:t>
            </w:r>
            <w:r w:rsidRPr="00B36A2D">
              <w:rPr>
                <w:rFonts w:ascii="Arial" w:hAnsi="Arial" w:cs="Arial"/>
                <w:sz w:val="16"/>
                <w:szCs w:val="16"/>
              </w:rPr>
              <w:t>breg 43 10000</w:t>
            </w:r>
          </w:p>
          <w:p w:rsidRPr="00B36A2D" w:rsidR="005E3D0A" w:rsidP="00A94CE2" w:rsidRDefault="005E3D0A" w14:paraId="74E60A79" w14:textId="77777777">
            <w:pPr>
              <w:pStyle w:val="TableParagraph"/>
              <w:spacing w:line="200" w:lineRule="exact"/>
              <w:ind w:left="85"/>
              <w:rPr>
                <w:rFonts w:ascii="Arial" w:hAnsi="Arial" w:cs="Arial"/>
                <w:sz w:val="16"/>
                <w:szCs w:val="16"/>
              </w:rPr>
            </w:pP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82CC476"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879AA20"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E805D7F"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D8FC319"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0F0D896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63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3F38DF5" w14:textId="77777777">
            <w:pPr>
              <w:pStyle w:val="TableParagraph"/>
              <w:ind w:left="85"/>
              <w:rPr>
                <w:rFonts w:ascii="Arial" w:hAnsi="Arial" w:cs="Arial"/>
                <w:sz w:val="16"/>
                <w:szCs w:val="16"/>
              </w:rPr>
            </w:pPr>
            <w:r w:rsidRPr="00B36A2D">
              <w:rPr>
                <w:rFonts w:ascii="Arial" w:hAnsi="Arial" w:cs="Arial"/>
                <w:spacing w:val="-5"/>
                <w:sz w:val="16"/>
                <w:szCs w:val="16"/>
              </w:rPr>
              <w:t>22.</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199C3C6" w14:textId="77777777">
            <w:pPr>
              <w:pStyle w:val="TableParagraph"/>
              <w:spacing w:before="70" w:line="232" w:lineRule="auto"/>
              <w:ind w:left="85"/>
              <w:rPr>
                <w:rFonts w:ascii="Arial" w:hAnsi="Arial" w:cs="Arial"/>
                <w:sz w:val="16"/>
                <w:szCs w:val="16"/>
              </w:rPr>
            </w:pPr>
            <w:r w:rsidRPr="00B36A2D">
              <w:rPr>
                <w:rFonts w:ascii="Arial" w:hAnsi="Arial" w:cs="Arial"/>
                <w:spacing w:val="-2"/>
                <w:sz w:val="16"/>
                <w:szCs w:val="16"/>
              </w:rPr>
              <w:t>SEDAK-BENČIĆ DOMINIK</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2F85F9E" w14:textId="77777777">
            <w:pPr>
              <w:pStyle w:val="TableParagraph"/>
              <w:ind w:left="85"/>
              <w:rPr>
                <w:rFonts w:ascii="Arial" w:hAnsi="Arial" w:cs="Arial"/>
                <w:sz w:val="16"/>
                <w:szCs w:val="16"/>
              </w:rPr>
            </w:pPr>
            <w:r w:rsidRPr="00B36A2D">
              <w:rPr>
                <w:rFonts w:ascii="Arial" w:hAnsi="Arial" w:cs="Arial"/>
                <w:spacing w:val="-2"/>
                <w:sz w:val="16"/>
                <w:szCs w:val="16"/>
              </w:rPr>
              <w:t>11596452267</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D78FE53"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Školski prilaz </w:t>
            </w:r>
            <w:r w:rsidRPr="00B36A2D">
              <w:rPr>
                <w:rFonts w:ascii="Arial" w:hAnsi="Arial" w:cs="Arial"/>
                <w:spacing w:val="-10"/>
                <w:sz w:val="16"/>
                <w:szCs w:val="16"/>
              </w:rPr>
              <w:t>1</w:t>
            </w:r>
          </w:p>
          <w:p w:rsidRPr="00B36A2D" w:rsidR="005E3D0A" w:rsidP="00A94CE2" w:rsidRDefault="005E3D0A" w14:paraId="05C18C66"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D33DB27"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96B468C"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37E71E8"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4E48D4D"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1E37A00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55D2ABC" w14:textId="77777777">
            <w:pPr>
              <w:pStyle w:val="TableParagraph"/>
              <w:ind w:left="85"/>
              <w:rPr>
                <w:rFonts w:ascii="Arial" w:hAnsi="Arial" w:cs="Arial"/>
                <w:sz w:val="16"/>
                <w:szCs w:val="16"/>
              </w:rPr>
            </w:pPr>
            <w:r w:rsidRPr="00B36A2D">
              <w:rPr>
                <w:rFonts w:ascii="Arial" w:hAnsi="Arial" w:cs="Arial"/>
                <w:spacing w:val="-5"/>
                <w:sz w:val="16"/>
                <w:szCs w:val="16"/>
              </w:rPr>
              <w:lastRenderedPageBreak/>
              <w:t>23.</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23D1A81" w14:textId="77777777">
            <w:pPr>
              <w:pStyle w:val="TableParagraph"/>
              <w:spacing w:before="70" w:line="232" w:lineRule="auto"/>
              <w:ind w:left="85" w:right="601"/>
              <w:rPr>
                <w:rFonts w:ascii="Arial" w:hAnsi="Arial" w:cs="Arial"/>
                <w:sz w:val="16"/>
                <w:szCs w:val="16"/>
              </w:rPr>
            </w:pPr>
            <w:r w:rsidRPr="00B36A2D">
              <w:rPr>
                <w:rFonts w:ascii="Arial" w:hAnsi="Arial" w:cs="Arial"/>
                <w:spacing w:val="-2"/>
                <w:sz w:val="16"/>
                <w:szCs w:val="16"/>
              </w:rPr>
              <w:t>SUDARIĆ ZDENKA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D2EA725" w14:textId="77777777">
            <w:pPr>
              <w:pStyle w:val="TableParagraph"/>
              <w:ind w:left="85"/>
              <w:rPr>
                <w:rFonts w:ascii="Arial" w:hAnsi="Arial" w:cs="Arial"/>
                <w:sz w:val="16"/>
                <w:szCs w:val="16"/>
              </w:rPr>
            </w:pPr>
            <w:r w:rsidRPr="00B36A2D">
              <w:rPr>
                <w:rFonts w:ascii="Arial" w:hAnsi="Arial" w:cs="Arial"/>
                <w:spacing w:val="-2"/>
                <w:sz w:val="16"/>
                <w:szCs w:val="16"/>
              </w:rPr>
              <w:t>65047937520</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1CF1FF1" w14:textId="77777777">
            <w:pPr>
              <w:pStyle w:val="TableParagraph"/>
              <w:spacing w:line="203" w:lineRule="exact"/>
              <w:ind w:left="85"/>
              <w:rPr>
                <w:rFonts w:ascii="Arial" w:hAnsi="Arial" w:cs="Arial"/>
                <w:sz w:val="16"/>
                <w:szCs w:val="16"/>
              </w:rPr>
            </w:pPr>
            <w:r w:rsidRPr="00B36A2D">
              <w:rPr>
                <w:rFonts w:ascii="Arial" w:hAnsi="Arial" w:cs="Arial"/>
                <w:sz w:val="16"/>
                <w:szCs w:val="16"/>
              </w:rPr>
              <w:t>Jablanska</w:t>
            </w:r>
            <w:r w:rsidRPr="00B36A2D">
              <w:rPr>
                <w:rFonts w:ascii="Arial" w:hAnsi="Arial" w:cs="Arial"/>
                <w:spacing w:val="-1"/>
                <w:sz w:val="16"/>
                <w:szCs w:val="16"/>
              </w:rPr>
              <w:t xml:space="preserve"> </w:t>
            </w:r>
            <w:r w:rsidRPr="00B36A2D">
              <w:rPr>
                <w:rFonts w:ascii="Arial" w:hAnsi="Arial" w:cs="Arial"/>
                <w:spacing w:val="-5"/>
                <w:sz w:val="16"/>
                <w:szCs w:val="16"/>
              </w:rPr>
              <w:t>20</w:t>
            </w:r>
          </w:p>
          <w:p w:rsidRPr="00B36A2D" w:rsidR="005E3D0A" w:rsidP="00A94CE2" w:rsidRDefault="005E3D0A" w14:paraId="720930CC"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5A1F08D"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096478A"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0432556"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AFC5AE3"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1B22D8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70376D9" w14:textId="77777777">
            <w:pPr>
              <w:pStyle w:val="TableParagraph"/>
              <w:ind w:left="85"/>
              <w:rPr>
                <w:rFonts w:ascii="Arial" w:hAnsi="Arial" w:cs="Arial"/>
                <w:sz w:val="16"/>
                <w:szCs w:val="16"/>
              </w:rPr>
            </w:pPr>
            <w:r w:rsidRPr="00B36A2D">
              <w:rPr>
                <w:rFonts w:ascii="Arial" w:hAnsi="Arial" w:cs="Arial"/>
                <w:spacing w:val="-5"/>
                <w:sz w:val="16"/>
                <w:szCs w:val="16"/>
              </w:rPr>
              <w:t>24.</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AF34D28" w14:textId="77777777">
            <w:pPr>
              <w:pStyle w:val="TableParagraph"/>
              <w:spacing w:before="70" w:line="232" w:lineRule="auto"/>
              <w:ind w:left="85" w:right="346"/>
              <w:rPr>
                <w:rFonts w:ascii="Arial" w:hAnsi="Arial" w:cs="Arial"/>
                <w:sz w:val="16"/>
                <w:szCs w:val="16"/>
              </w:rPr>
            </w:pPr>
            <w:r w:rsidRPr="00B36A2D">
              <w:rPr>
                <w:rFonts w:ascii="Arial" w:hAnsi="Arial" w:cs="Arial"/>
                <w:spacing w:val="-4"/>
                <w:sz w:val="16"/>
                <w:szCs w:val="16"/>
              </w:rPr>
              <w:t xml:space="preserve">VASILJEVIĆ </w:t>
            </w:r>
            <w:r w:rsidRPr="00B36A2D">
              <w:rPr>
                <w:rFonts w:ascii="Arial" w:hAnsi="Arial" w:cs="Arial"/>
                <w:spacing w:val="-2"/>
                <w:sz w:val="16"/>
                <w:szCs w:val="16"/>
              </w:rPr>
              <w:t>MILKA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2E3C7B5" w14:textId="77777777">
            <w:pPr>
              <w:pStyle w:val="TableParagraph"/>
              <w:ind w:left="85"/>
              <w:rPr>
                <w:rFonts w:ascii="Arial" w:hAnsi="Arial" w:cs="Arial"/>
                <w:sz w:val="16"/>
                <w:szCs w:val="16"/>
              </w:rPr>
            </w:pPr>
            <w:r w:rsidRPr="00B36A2D">
              <w:rPr>
                <w:rFonts w:ascii="Arial" w:hAnsi="Arial" w:cs="Arial"/>
                <w:spacing w:val="-2"/>
                <w:sz w:val="16"/>
                <w:szCs w:val="16"/>
              </w:rPr>
              <w:t>47069531794</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7712BDF" w14:textId="77777777">
            <w:pPr>
              <w:pStyle w:val="TableParagraph"/>
              <w:spacing w:before="70" w:line="232" w:lineRule="auto"/>
              <w:ind w:left="85" w:right="261"/>
              <w:rPr>
                <w:rFonts w:ascii="Arial" w:hAnsi="Arial" w:cs="Arial"/>
                <w:sz w:val="16"/>
                <w:szCs w:val="16"/>
              </w:rPr>
            </w:pPr>
            <w:r w:rsidRPr="00B36A2D">
              <w:rPr>
                <w:rFonts w:ascii="Arial" w:hAnsi="Arial" w:cs="Arial"/>
                <w:spacing w:val="-2"/>
                <w:sz w:val="16"/>
                <w:szCs w:val="16"/>
              </w:rPr>
              <w:t xml:space="preserve">Sokolgradska </w:t>
            </w:r>
            <w:r w:rsidRPr="00B36A2D">
              <w:rPr>
                <w:rFonts w:ascii="Arial" w:hAnsi="Arial" w:cs="Arial"/>
                <w:sz w:val="16"/>
                <w:szCs w:val="16"/>
              </w:rPr>
              <w:t>84 10000</w:t>
            </w:r>
          </w:p>
          <w:p w:rsidRPr="00B36A2D" w:rsidR="005E3D0A" w:rsidP="00A94CE2" w:rsidRDefault="005E3D0A" w14:paraId="6BACB791" w14:textId="77777777">
            <w:pPr>
              <w:pStyle w:val="TableParagraph"/>
              <w:spacing w:line="200" w:lineRule="exact"/>
              <w:ind w:left="85"/>
              <w:rPr>
                <w:rFonts w:ascii="Arial" w:hAnsi="Arial" w:cs="Arial"/>
                <w:sz w:val="16"/>
                <w:szCs w:val="16"/>
              </w:rPr>
            </w:pP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C0B204C"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1E2EFBB"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A13B6E4"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15C407E"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3391C35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2D1A49F" w14:textId="77777777">
            <w:pPr>
              <w:pStyle w:val="TableParagraph"/>
              <w:ind w:left="85"/>
              <w:rPr>
                <w:rFonts w:ascii="Arial" w:hAnsi="Arial" w:cs="Arial"/>
                <w:sz w:val="16"/>
                <w:szCs w:val="16"/>
              </w:rPr>
            </w:pPr>
            <w:r w:rsidRPr="00B36A2D">
              <w:rPr>
                <w:rFonts w:ascii="Arial" w:hAnsi="Arial" w:cs="Arial"/>
                <w:spacing w:val="-5"/>
                <w:sz w:val="16"/>
                <w:szCs w:val="16"/>
              </w:rPr>
              <w:t>25.</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FA531A4" w14:textId="77777777">
            <w:pPr>
              <w:pStyle w:val="TableParagraph"/>
              <w:spacing w:before="70" w:line="232" w:lineRule="auto"/>
              <w:ind w:left="85"/>
              <w:rPr>
                <w:rFonts w:ascii="Arial" w:hAnsi="Arial" w:cs="Arial"/>
                <w:sz w:val="16"/>
                <w:szCs w:val="16"/>
              </w:rPr>
            </w:pPr>
            <w:r w:rsidRPr="00B36A2D">
              <w:rPr>
                <w:rFonts w:ascii="Arial" w:hAnsi="Arial" w:cs="Arial"/>
                <w:spacing w:val="-2"/>
                <w:sz w:val="16"/>
                <w:szCs w:val="16"/>
              </w:rPr>
              <w:t>VESELINOVIĆ SLAĐANA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5F6E3E29" w14:textId="77777777">
            <w:pPr>
              <w:pStyle w:val="TableParagraph"/>
              <w:ind w:left="85"/>
              <w:rPr>
                <w:rFonts w:ascii="Arial" w:hAnsi="Arial" w:cs="Arial"/>
                <w:sz w:val="16"/>
                <w:szCs w:val="16"/>
              </w:rPr>
            </w:pPr>
            <w:r w:rsidRPr="00B36A2D">
              <w:rPr>
                <w:rFonts w:ascii="Arial" w:hAnsi="Arial" w:cs="Arial"/>
                <w:spacing w:val="-2"/>
                <w:sz w:val="16"/>
                <w:szCs w:val="16"/>
              </w:rPr>
              <w:t>5379981559</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353A614" w14:textId="77777777">
            <w:pPr>
              <w:pStyle w:val="TableParagraph"/>
              <w:spacing w:before="70" w:line="232" w:lineRule="auto"/>
              <w:ind w:left="85" w:right="106"/>
              <w:rPr>
                <w:rFonts w:ascii="Arial" w:hAnsi="Arial" w:cs="Arial"/>
                <w:sz w:val="16"/>
                <w:szCs w:val="16"/>
              </w:rPr>
            </w:pPr>
            <w:r w:rsidRPr="00B36A2D">
              <w:rPr>
                <w:rFonts w:ascii="Arial" w:hAnsi="Arial" w:cs="Arial"/>
                <w:sz w:val="16"/>
                <w:szCs w:val="16"/>
              </w:rPr>
              <w:t>Ulica</w:t>
            </w:r>
            <w:r w:rsidRPr="00B36A2D">
              <w:rPr>
                <w:rFonts w:ascii="Arial" w:hAnsi="Arial" w:cs="Arial"/>
                <w:spacing w:val="-12"/>
                <w:sz w:val="16"/>
                <w:szCs w:val="16"/>
              </w:rPr>
              <w:t xml:space="preserve"> </w:t>
            </w:r>
            <w:r w:rsidRPr="00B36A2D">
              <w:rPr>
                <w:rFonts w:ascii="Arial" w:hAnsi="Arial" w:cs="Arial"/>
                <w:sz w:val="16"/>
                <w:szCs w:val="16"/>
              </w:rPr>
              <w:t>Hrvatskih iseljenika 5</w:t>
            </w:r>
          </w:p>
          <w:p w:rsidRPr="00B36A2D" w:rsidR="005E3D0A" w:rsidP="00A94CE2" w:rsidRDefault="005E3D0A" w14:paraId="5B17186B" w14:textId="77777777">
            <w:pPr>
              <w:pStyle w:val="TableParagraph"/>
              <w:spacing w:line="200"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010A1D5"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91D1D81"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D01AF63"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4B2346B"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2C83456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9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9FFAB9B" w14:textId="77777777">
            <w:pPr>
              <w:pStyle w:val="TableParagraph"/>
              <w:ind w:left="85"/>
              <w:rPr>
                <w:rFonts w:ascii="Arial" w:hAnsi="Arial" w:cs="Arial"/>
                <w:sz w:val="16"/>
                <w:szCs w:val="16"/>
              </w:rPr>
            </w:pPr>
            <w:r w:rsidRPr="00B36A2D">
              <w:rPr>
                <w:rFonts w:ascii="Arial" w:hAnsi="Arial" w:cs="Arial"/>
                <w:spacing w:val="-5"/>
                <w:sz w:val="16"/>
                <w:szCs w:val="16"/>
              </w:rPr>
              <w:t>26.</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06752B1" w14:textId="77777777">
            <w:pPr>
              <w:pStyle w:val="TableParagraph"/>
              <w:spacing w:before="70" w:line="232" w:lineRule="auto"/>
              <w:ind w:left="85" w:right="346"/>
              <w:rPr>
                <w:rFonts w:ascii="Arial" w:hAnsi="Arial" w:cs="Arial"/>
                <w:sz w:val="16"/>
                <w:szCs w:val="16"/>
              </w:rPr>
            </w:pPr>
            <w:r w:rsidRPr="00B36A2D">
              <w:rPr>
                <w:rFonts w:ascii="Arial" w:hAnsi="Arial" w:cs="Arial"/>
                <w:spacing w:val="-2"/>
                <w:sz w:val="16"/>
                <w:szCs w:val="16"/>
              </w:rPr>
              <w:t xml:space="preserve">KERIN </w:t>
            </w:r>
            <w:r w:rsidRPr="00B36A2D">
              <w:rPr>
                <w:rFonts w:ascii="Arial" w:hAnsi="Arial" w:cs="Arial"/>
                <w:spacing w:val="-4"/>
                <w:sz w:val="16"/>
                <w:szCs w:val="16"/>
              </w:rPr>
              <w:t>MARTINA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6DC3407" w14:textId="77777777">
            <w:pPr>
              <w:pStyle w:val="TableParagraph"/>
              <w:ind w:left="85"/>
              <w:rPr>
                <w:rFonts w:ascii="Arial" w:hAnsi="Arial" w:cs="Arial"/>
                <w:sz w:val="16"/>
                <w:szCs w:val="16"/>
              </w:rPr>
            </w:pPr>
            <w:r w:rsidRPr="00B36A2D">
              <w:rPr>
                <w:rFonts w:ascii="Arial" w:hAnsi="Arial" w:cs="Arial"/>
                <w:spacing w:val="-2"/>
                <w:sz w:val="16"/>
                <w:szCs w:val="16"/>
              </w:rPr>
              <w:t>74357582471</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8C4E7AD"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Mikulićeva </w:t>
            </w:r>
            <w:r w:rsidRPr="00B36A2D">
              <w:rPr>
                <w:rFonts w:ascii="Arial" w:hAnsi="Arial" w:cs="Arial"/>
                <w:spacing w:val="-10"/>
                <w:sz w:val="16"/>
                <w:szCs w:val="16"/>
              </w:rPr>
              <w:t>8</w:t>
            </w:r>
          </w:p>
          <w:p w:rsidRPr="00B36A2D" w:rsidR="005E3D0A" w:rsidP="00A94CE2" w:rsidRDefault="005E3D0A" w14:paraId="34F8D0DC"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87148E2"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D05F273"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832F248"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5857917"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3C46F6B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309E598" w14:textId="77777777">
            <w:pPr>
              <w:pStyle w:val="TableParagraph"/>
              <w:ind w:left="85"/>
              <w:rPr>
                <w:rFonts w:ascii="Arial" w:hAnsi="Arial" w:cs="Arial"/>
                <w:sz w:val="16"/>
                <w:szCs w:val="16"/>
              </w:rPr>
            </w:pPr>
            <w:r w:rsidRPr="00B36A2D">
              <w:rPr>
                <w:rFonts w:ascii="Arial" w:hAnsi="Arial" w:cs="Arial"/>
                <w:spacing w:val="-5"/>
                <w:sz w:val="16"/>
                <w:szCs w:val="16"/>
              </w:rPr>
              <w:t>27.</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DB9D102" w14:textId="77777777">
            <w:pPr>
              <w:pStyle w:val="TableParagraph"/>
              <w:ind w:left="57" w:right="44"/>
              <w:jc w:val="center"/>
              <w:rPr>
                <w:rFonts w:ascii="Arial" w:hAnsi="Arial" w:cs="Arial"/>
                <w:sz w:val="16"/>
                <w:szCs w:val="16"/>
              </w:rPr>
            </w:pPr>
            <w:r w:rsidRPr="00B36A2D">
              <w:rPr>
                <w:rFonts w:ascii="Arial" w:hAnsi="Arial" w:cs="Arial"/>
                <w:sz w:val="16"/>
                <w:szCs w:val="16"/>
              </w:rPr>
              <w:t>GORUPIĆ</w:t>
            </w:r>
            <w:r w:rsidRPr="00B36A2D">
              <w:rPr>
                <w:rFonts w:ascii="Arial" w:hAnsi="Arial" w:cs="Arial"/>
                <w:spacing w:val="-1"/>
                <w:sz w:val="16"/>
                <w:szCs w:val="16"/>
              </w:rPr>
              <w:t xml:space="preserve"> </w:t>
            </w:r>
            <w:r w:rsidRPr="00B36A2D">
              <w:rPr>
                <w:rFonts w:ascii="Arial" w:hAnsi="Arial" w:cs="Arial"/>
                <w:spacing w:val="-4"/>
                <w:sz w:val="16"/>
                <w:szCs w:val="16"/>
              </w:rPr>
              <w:t>MAJA</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C941CEF" w14:textId="77777777">
            <w:pPr>
              <w:pStyle w:val="TableParagraph"/>
              <w:ind w:left="85"/>
              <w:rPr>
                <w:rFonts w:ascii="Arial" w:hAnsi="Arial" w:cs="Arial"/>
                <w:sz w:val="16"/>
                <w:szCs w:val="16"/>
              </w:rPr>
            </w:pPr>
            <w:r w:rsidRPr="00B36A2D">
              <w:rPr>
                <w:rFonts w:ascii="Arial" w:hAnsi="Arial" w:cs="Arial"/>
                <w:spacing w:val="-2"/>
                <w:sz w:val="16"/>
                <w:szCs w:val="16"/>
              </w:rPr>
              <w:t>9148060386</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2926C32F" w14:textId="77777777">
            <w:pPr>
              <w:pStyle w:val="TableParagraph"/>
              <w:spacing w:line="203" w:lineRule="exact"/>
              <w:ind w:left="85"/>
              <w:rPr>
                <w:rFonts w:ascii="Arial" w:hAnsi="Arial" w:cs="Arial"/>
                <w:sz w:val="16"/>
                <w:szCs w:val="16"/>
              </w:rPr>
            </w:pPr>
            <w:r w:rsidRPr="00B36A2D">
              <w:rPr>
                <w:rFonts w:ascii="Arial" w:hAnsi="Arial" w:cs="Arial"/>
                <w:sz w:val="16"/>
                <w:szCs w:val="16"/>
              </w:rPr>
              <w:t>Ul.Gaje</w:t>
            </w:r>
            <w:r w:rsidRPr="00B36A2D">
              <w:rPr>
                <w:rFonts w:ascii="Arial" w:hAnsi="Arial" w:cs="Arial"/>
                <w:spacing w:val="-11"/>
                <w:sz w:val="16"/>
                <w:szCs w:val="16"/>
              </w:rPr>
              <w:t xml:space="preserve"> </w:t>
            </w:r>
            <w:r w:rsidRPr="00B36A2D">
              <w:rPr>
                <w:rFonts w:ascii="Arial" w:hAnsi="Arial" w:cs="Arial"/>
                <w:sz w:val="16"/>
                <w:szCs w:val="16"/>
              </w:rPr>
              <w:t xml:space="preserve">Alage </w:t>
            </w:r>
            <w:r w:rsidRPr="00B36A2D">
              <w:rPr>
                <w:rFonts w:ascii="Arial" w:hAnsi="Arial" w:cs="Arial"/>
                <w:spacing w:val="-10"/>
                <w:sz w:val="16"/>
                <w:szCs w:val="16"/>
              </w:rPr>
              <w:t>6</w:t>
            </w:r>
          </w:p>
          <w:p w:rsidRPr="00B36A2D" w:rsidR="005E3D0A" w:rsidP="00A94CE2" w:rsidRDefault="005E3D0A" w14:paraId="4F1AAB0E" w14:textId="77777777">
            <w:pPr>
              <w:pStyle w:val="TableParagraph"/>
              <w:spacing w:line="203" w:lineRule="exact"/>
              <w:ind w:left="85"/>
              <w:rPr>
                <w:rFonts w:ascii="Arial" w:hAnsi="Arial" w:cs="Arial"/>
                <w:sz w:val="16"/>
                <w:szCs w:val="16"/>
              </w:rPr>
            </w:pP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D210EC7"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840C834"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384D398C"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5A594B7"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0FA2A18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411"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9729F59" w14:textId="77777777">
            <w:pPr>
              <w:pStyle w:val="TableParagraph"/>
              <w:ind w:left="85"/>
              <w:rPr>
                <w:rFonts w:ascii="Arial" w:hAnsi="Arial" w:cs="Arial"/>
                <w:sz w:val="16"/>
                <w:szCs w:val="16"/>
              </w:rPr>
            </w:pPr>
            <w:r w:rsidRPr="00B36A2D">
              <w:rPr>
                <w:rFonts w:ascii="Arial" w:hAnsi="Arial" w:cs="Arial"/>
                <w:spacing w:val="-5"/>
                <w:sz w:val="16"/>
                <w:szCs w:val="16"/>
              </w:rPr>
              <w:t>28.</w:t>
            </w:r>
          </w:p>
        </w:tc>
        <w:tc>
          <w:tcPr>
            <w:tcW w:w="82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D57D1E8" w14:textId="77777777">
            <w:pPr>
              <w:pStyle w:val="TableParagraph"/>
              <w:ind w:left="13" w:right="117"/>
              <w:jc w:val="center"/>
              <w:rPr>
                <w:rFonts w:ascii="Arial" w:hAnsi="Arial" w:cs="Arial"/>
                <w:sz w:val="16"/>
                <w:szCs w:val="16"/>
              </w:rPr>
            </w:pPr>
            <w:r w:rsidRPr="00B36A2D">
              <w:rPr>
                <w:rFonts w:ascii="Arial" w:hAnsi="Arial" w:cs="Arial"/>
                <w:sz w:val="16"/>
                <w:szCs w:val="16"/>
              </w:rPr>
              <w:t>RAMIĆ</w:t>
            </w:r>
            <w:r w:rsidRPr="00B36A2D">
              <w:rPr>
                <w:rFonts w:ascii="Arial" w:hAnsi="Arial" w:cs="Arial"/>
                <w:spacing w:val="-1"/>
                <w:sz w:val="16"/>
                <w:szCs w:val="16"/>
              </w:rPr>
              <w:t xml:space="preserve"> </w:t>
            </w:r>
            <w:r w:rsidRPr="00B36A2D">
              <w:rPr>
                <w:rFonts w:ascii="Arial" w:hAnsi="Arial" w:cs="Arial"/>
                <w:spacing w:val="-2"/>
                <w:sz w:val="16"/>
                <w:szCs w:val="16"/>
              </w:rPr>
              <w:t>SAMIR</w:t>
            </w:r>
          </w:p>
        </w:tc>
        <w:tc>
          <w:tcPr>
            <w:tcW w:w="715"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7D1C6A13" w14:textId="77777777">
            <w:pPr>
              <w:pStyle w:val="TableParagraph"/>
              <w:ind w:left="85"/>
              <w:rPr>
                <w:rFonts w:ascii="Arial" w:hAnsi="Arial" w:cs="Arial"/>
                <w:sz w:val="16"/>
                <w:szCs w:val="16"/>
              </w:rPr>
            </w:pPr>
            <w:r w:rsidRPr="00B36A2D">
              <w:rPr>
                <w:rFonts w:ascii="Arial" w:hAnsi="Arial" w:cs="Arial"/>
                <w:spacing w:val="-2"/>
                <w:sz w:val="16"/>
                <w:szCs w:val="16"/>
              </w:rPr>
              <w:t>23962701841</w:t>
            </w:r>
          </w:p>
        </w:tc>
        <w:tc>
          <w:tcPr>
            <w:tcW w:w="74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461E4EF7" w14:textId="77777777">
            <w:pPr>
              <w:pStyle w:val="TableParagraph"/>
              <w:spacing w:before="70" w:line="232" w:lineRule="auto"/>
              <w:ind w:left="85" w:right="147"/>
              <w:rPr>
                <w:rFonts w:ascii="Arial" w:hAnsi="Arial" w:cs="Arial"/>
                <w:sz w:val="16"/>
                <w:szCs w:val="16"/>
              </w:rPr>
            </w:pPr>
            <w:r w:rsidRPr="00B36A2D">
              <w:rPr>
                <w:rFonts w:ascii="Arial" w:hAnsi="Arial" w:cs="Arial"/>
                <w:spacing w:val="-2"/>
                <w:sz w:val="16"/>
                <w:szCs w:val="16"/>
              </w:rPr>
              <w:t xml:space="preserve">Bašćanske </w:t>
            </w:r>
            <w:r w:rsidRPr="00B36A2D">
              <w:rPr>
                <w:rFonts w:ascii="Arial" w:hAnsi="Arial" w:cs="Arial"/>
                <w:sz w:val="16"/>
                <w:szCs w:val="16"/>
              </w:rPr>
              <w:t>ploče</w:t>
            </w:r>
            <w:r w:rsidRPr="00B36A2D">
              <w:rPr>
                <w:rFonts w:ascii="Arial" w:hAnsi="Arial" w:cs="Arial"/>
                <w:spacing w:val="-12"/>
                <w:sz w:val="16"/>
                <w:szCs w:val="16"/>
              </w:rPr>
              <w:t xml:space="preserve"> </w:t>
            </w:r>
            <w:r w:rsidRPr="00B36A2D">
              <w:rPr>
                <w:rFonts w:ascii="Arial" w:hAnsi="Arial" w:cs="Arial"/>
                <w:sz w:val="16"/>
                <w:szCs w:val="16"/>
              </w:rPr>
              <w:t>45</w:t>
            </w:r>
            <w:r w:rsidRPr="00B36A2D">
              <w:rPr>
                <w:rFonts w:ascii="Arial" w:hAnsi="Arial" w:cs="Arial"/>
                <w:spacing w:val="-11"/>
                <w:sz w:val="16"/>
                <w:szCs w:val="16"/>
              </w:rPr>
              <w:t xml:space="preserve"> </w:t>
            </w: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3C84182"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0485E1A9"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1F2EC42C"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5E3D0A" w:rsidP="00A94CE2" w:rsidRDefault="005E3D0A" w14:paraId="6028932A"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2C5B30B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92"/>
        </w:trPr>
        <w:tc>
          <w:tcPr>
            <w:tcW w:w="411"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17CF3466" w14:textId="77777777">
            <w:pPr>
              <w:pStyle w:val="TableParagraph"/>
              <w:ind w:left="85"/>
              <w:rPr>
                <w:rFonts w:ascii="Arial" w:hAnsi="Arial" w:cs="Arial"/>
                <w:sz w:val="16"/>
                <w:szCs w:val="16"/>
              </w:rPr>
            </w:pPr>
            <w:r w:rsidRPr="00B36A2D">
              <w:rPr>
                <w:rFonts w:ascii="Arial" w:hAnsi="Arial" w:cs="Arial"/>
                <w:spacing w:val="-5"/>
                <w:sz w:val="16"/>
                <w:szCs w:val="16"/>
              </w:rPr>
              <w:t>29.</w:t>
            </w:r>
          </w:p>
        </w:tc>
        <w:tc>
          <w:tcPr>
            <w:tcW w:w="82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319E0AF" w14:textId="77777777">
            <w:pPr>
              <w:pStyle w:val="TableParagraph"/>
              <w:spacing w:before="70" w:line="232" w:lineRule="auto"/>
              <w:ind w:left="85" w:right="323"/>
              <w:rPr>
                <w:rFonts w:ascii="Arial" w:hAnsi="Arial" w:cs="Arial"/>
                <w:sz w:val="16"/>
                <w:szCs w:val="16"/>
              </w:rPr>
            </w:pPr>
            <w:r w:rsidRPr="00B36A2D">
              <w:rPr>
                <w:rFonts w:ascii="Arial" w:hAnsi="Arial" w:cs="Arial"/>
                <w:spacing w:val="-4"/>
                <w:sz w:val="16"/>
                <w:szCs w:val="16"/>
              </w:rPr>
              <w:t xml:space="preserve">BEZSONOVA </w:t>
            </w:r>
            <w:r w:rsidRPr="00B36A2D">
              <w:rPr>
                <w:rFonts w:ascii="Arial" w:hAnsi="Arial" w:cs="Arial"/>
                <w:spacing w:val="-2"/>
                <w:sz w:val="16"/>
                <w:szCs w:val="16"/>
              </w:rPr>
              <w:t>ALINA</w:t>
            </w:r>
          </w:p>
        </w:tc>
        <w:tc>
          <w:tcPr>
            <w:tcW w:w="71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12CD52D3" w14:textId="77777777">
            <w:pPr>
              <w:pStyle w:val="TableParagraph"/>
              <w:ind w:left="85"/>
              <w:rPr>
                <w:rFonts w:ascii="Arial" w:hAnsi="Arial" w:cs="Arial"/>
                <w:sz w:val="16"/>
                <w:szCs w:val="16"/>
              </w:rPr>
            </w:pPr>
            <w:r w:rsidRPr="00B36A2D">
              <w:rPr>
                <w:rFonts w:ascii="Arial" w:hAnsi="Arial" w:cs="Arial"/>
                <w:spacing w:val="-2"/>
                <w:sz w:val="16"/>
                <w:szCs w:val="16"/>
              </w:rPr>
              <w:t>58242106057</w:t>
            </w:r>
          </w:p>
        </w:tc>
        <w:tc>
          <w:tcPr>
            <w:tcW w:w="74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69EF1370" w14:textId="77777777">
            <w:pPr>
              <w:pStyle w:val="TableParagraph"/>
              <w:spacing w:before="70" w:line="232" w:lineRule="auto"/>
              <w:ind w:left="85"/>
              <w:rPr>
                <w:rFonts w:ascii="Arial" w:hAnsi="Arial" w:cs="Arial"/>
                <w:sz w:val="16"/>
                <w:szCs w:val="16"/>
              </w:rPr>
            </w:pPr>
            <w:r w:rsidRPr="00B36A2D">
              <w:rPr>
                <w:rFonts w:ascii="Arial" w:hAnsi="Arial" w:cs="Arial"/>
                <w:sz w:val="16"/>
                <w:szCs w:val="16"/>
              </w:rPr>
              <w:t>Lučko</w:t>
            </w:r>
            <w:r w:rsidRPr="00B36A2D">
              <w:rPr>
                <w:rFonts w:ascii="Arial" w:hAnsi="Arial" w:cs="Arial"/>
                <w:spacing w:val="-12"/>
                <w:sz w:val="16"/>
                <w:szCs w:val="16"/>
              </w:rPr>
              <w:t xml:space="preserve"> </w:t>
            </w:r>
            <w:r w:rsidRPr="00B36A2D">
              <w:rPr>
                <w:rFonts w:ascii="Arial" w:hAnsi="Arial" w:cs="Arial"/>
                <w:sz w:val="16"/>
                <w:szCs w:val="16"/>
              </w:rPr>
              <w:t>10</w:t>
            </w:r>
            <w:r w:rsidRPr="00B36A2D">
              <w:rPr>
                <w:rFonts w:ascii="Arial" w:hAnsi="Arial" w:cs="Arial"/>
                <w:spacing w:val="-11"/>
                <w:sz w:val="16"/>
                <w:szCs w:val="16"/>
              </w:rPr>
              <w:t xml:space="preserve"> </w:t>
            </w: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13C995AB"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377F7CC4"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30E23529"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711E2415"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173728A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2"/>
        </w:trPr>
        <w:tc>
          <w:tcPr>
            <w:tcW w:w="411"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4167C1E7" w14:textId="77777777">
            <w:pPr>
              <w:pStyle w:val="TableParagraph"/>
              <w:ind w:left="85"/>
              <w:rPr>
                <w:rFonts w:ascii="Arial" w:hAnsi="Arial" w:cs="Arial"/>
                <w:sz w:val="16"/>
                <w:szCs w:val="16"/>
              </w:rPr>
            </w:pPr>
            <w:r w:rsidRPr="00B36A2D">
              <w:rPr>
                <w:rFonts w:ascii="Arial" w:hAnsi="Arial" w:cs="Arial"/>
                <w:spacing w:val="-5"/>
                <w:sz w:val="16"/>
                <w:szCs w:val="16"/>
              </w:rPr>
              <w:t>30.</w:t>
            </w:r>
          </w:p>
        </w:tc>
        <w:tc>
          <w:tcPr>
            <w:tcW w:w="82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44869F52" w14:textId="77777777">
            <w:pPr>
              <w:pStyle w:val="TableParagraph"/>
              <w:spacing w:before="70" w:line="232" w:lineRule="auto"/>
              <w:ind w:left="85"/>
              <w:rPr>
                <w:rFonts w:ascii="Arial" w:hAnsi="Arial" w:cs="Arial"/>
                <w:sz w:val="16"/>
                <w:szCs w:val="16"/>
              </w:rPr>
            </w:pPr>
            <w:r w:rsidRPr="00B36A2D">
              <w:rPr>
                <w:rFonts w:ascii="Arial" w:hAnsi="Arial" w:cs="Arial"/>
                <w:spacing w:val="-2"/>
                <w:sz w:val="16"/>
                <w:szCs w:val="16"/>
              </w:rPr>
              <w:t xml:space="preserve">TSAKHNAKIA </w:t>
            </w:r>
            <w:r w:rsidRPr="00B36A2D">
              <w:rPr>
                <w:rFonts w:ascii="Arial" w:hAnsi="Arial" w:cs="Arial"/>
                <w:spacing w:val="-4"/>
                <w:sz w:val="16"/>
                <w:szCs w:val="16"/>
              </w:rPr>
              <w:t>EKA</w:t>
            </w:r>
          </w:p>
        </w:tc>
        <w:tc>
          <w:tcPr>
            <w:tcW w:w="71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7B9AF5E9" w14:textId="77777777">
            <w:pPr>
              <w:pStyle w:val="TableParagraph"/>
              <w:ind w:left="85"/>
              <w:rPr>
                <w:rFonts w:ascii="Arial" w:hAnsi="Arial" w:cs="Arial"/>
                <w:sz w:val="16"/>
                <w:szCs w:val="16"/>
              </w:rPr>
            </w:pPr>
            <w:r w:rsidRPr="00B36A2D">
              <w:rPr>
                <w:rFonts w:ascii="Arial" w:hAnsi="Arial" w:cs="Arial"/>
                <w:spacing w:val="-2"/>
                <w:sz w:val="16"/>
                <w:szCs w:val="16"/>
              </w:rPr>
              <w:t>59937081647</w:t>
            </w:r>
          </w:p>
        </w:tc>
        <w:tc>
          <w:tcPr>
            <w:tcW w:w="74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2D8E5C8" w14:textId="77777777">
            <w:pPr>
              <w:pStyle w:val="TableParagraph"/>
              <w:spacing w:before="70" w:line="232" w:lineRule="auto"/>
              <w:ind w:left="85"/>
              <w:rPr>
                <w:rFonts w:ascii="Arial" w:hAnsi="Arial" w:cs="Arial"/>
                <w:sz w:val="16"/>
                <w:szCs w:val="16"/>
              </w:rPr>
            </w:pPr>
            <w:r w:rsidRPr="00B36A2D">
              <w:rPr>
                <w:rFonts w:ascii="Arial" w:hAnsi="Arial" w:cs="Arial"/>
                <w:sz w:val="16"/>
                <w:szCs w:val="16"/>
              </w:rPr>
              <w:t>Lučko</w:t>
            </w:r>
            <w:r w:rsidRPr="00B36A2D">
              <w:rPr>
                <w:rFonts w:ascii="Arial" w:hAnsi="Arial" w:cs="Arial"/>
                <w:spacing w:val="-12"/>
                <w:sz w:val="16"/>
                <w:szCs w:val="16"/>
              </w:rPr>
              <w:t xml:space="preserve"> </w:t>
            </w:r>
            <w:r w:rsidRPr="00B36A2D">
              <w:rPr>
                <w:rFonts w:ascii="Arial" w:hAnsi="Arial" w:cs="Arial"/>
                <w:sz w:val="16"/>
                <w:szCs w:val="16"/>
              </w:rPr>
              <w:t>10</w:t>
            </w:r>
            <w:r w:rsidRPr="00B36A2D">
              <w:rPr>
                <w:rFonts w:ascii="Arial" w:hAnsi="Arial" w:cs="Arial"/>
                <w:spacing w:val="-11"/>
                <w:sz w:val="16"/>
                <w:szCs w:val="16"/>
              </w:rPr>
              <w:t xml:space="preserve"> </w:t>
            </w:r>
            <w:r w:rsidRPr="00B36A2D">
              <w:rPr>
                <w:rFonts w:ascii="Arial" w:hAnsi="Arial" w:cs="Arial"/>
                <w:sz w:val="16"/>
                <w:szCs w:val="16"/>
              </w:rPr>
              <w:t xml:space="preserve">10000 </w:t>
            </w:r>
            <w:r w:rsidRPr="00B36A2D">
              <w:rPr>
                <w:rFonts w:ascii="Arial" w:hAnsi="Arial" w:cs="Arial"/>
                <w:spacing w:val="-2"/>
                <w:sz w:val="16"/>
                <w:szCs w:val="16"/>
              </w:rPr>
              <w:t>Zagreb</w:t>
            </w:r>
          </w:p>
        </w:tc>
        <w:tc>
          <w:tcPr>
            <w:tcW w:w="554"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55F3E021" w14:textId="77777777">
            <w:pPr>
              <w:pStyle w:val="TableParagraph"/>
              <w:ind w:right="72"/>
              <w:jc w:val="right"/>
              <w:rPr>
                <w:rFonts w:ascii="Arial" w:hAnsi="Arial" w:cs="Arial"/>
                <w:sz w:val="16"/>
                <w:szCs w:val="16"/>
              </w:rPr>
            </w:pPr>
            <w:r w:rsidRPr="00B36A2D">
              <w:rPr>
                <w:rFonts w:ascii="Arial" w:hAnsi="Arial" w:cs="Arial"/>
                <w:spacing w:val="-2"/>
                <w:sz w:val="16"/>
                <w:szCs w:val="16"/>
              </w:rPr>
              <w:t>168,00</w:t>
            </w:r>
          </w:p>
        </w:tc>
        <w:tc>
          <w:tcPr>
            <w:tcW w:w="57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7EA2DDB"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3DEDE933" w14:textId="77777777">
            <w:pPr>
              <w:pStyle w:val="TableParagraph"/>
              <w:ind w:right="70"/>
              <w:jc w:val="right"/>
              <w:rPr>
                <w:rFonts w:ascii="Arial" w:hAnsi="Arial" w:cs="Arial"/>
                <w:sz w:val="16"/>
                <w:szCs w:val="16"/>
              </w:rPr>
            </w:pPr>
            <w:r w:rsidRPr="00B36A2D">
              <w:rPr>
                <w:rFonts w:ascii="Arial" w:hAnsi="Arial" w:cs="Arial"/>
                <w:spacing w:val="-2"/>
                <w:sz w:val="16"/>
                <w:szCs w:val="16"/>
              </w:rPr>
              <w:t>168,00</w:t>
            </w:r>
          </w:p>
        </w:tc>
        <w:tc>
          <w:tcPr>
            <w:tcW w:w="550"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6B181DAB" w14:textId="77777777">
            <w:pPr>
              <w:pStyle w:val="TableParagraph"/>
              <w:spacing w:before="70" w:line="232" w:lineRule="auto"/>
              <w:ind w:left="87" w:right="294"/>
              <w:rPr>
                <w:rFonts w:ascii="Arial" w:hAnsi="Arial" w:cs="Arial"/>
                <w:sz w:val="16"/>
                <w:szCs w:val="16"/>
              </w:rPr>
            </w:pPr>
            <w:r w:rsidRPr="00B36A2D">
              <w:rPr>
                <w:rFonts w:ascii="Arial" w:hAnsi="Arial" w:cs="Arial"/>
                <w:spacing w:val="-2"/>
                <w:sz w:val="16"/>
                <w:szCs w:val="16"/>
              </w:rPr>
              <w:t xml:space="preserve">Obrazac </w:t>
            </w:r>
            <w:r w:rsidRPr="00B36A2D">
              <w:rPr>
                <w:rFonts w:ascii="Arial" w:hAnsi="Arial" w:cs="Arial"/>
                <w:spacing w:val="-4"/>
                <w:sz w:val="16"/>
                <w:szCs w:val="16"/>
              </w:rPr>
              <w:t>NP1</w:t>
            </w:r>
          </w:p>
        </w:tc>
      </w:tr>
      <w:tr w:rsidRPr="00B36A2D" w:rsidR="00B36A2D" w:rsidTr="00B36A2D" w14:paraId="7267658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552"/>
        </w:trPr>
        <w:tc>
          <w:tcPr>
            <w:tcW w:w="411"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3A1F4823" w14:textId="77777777">
            <w:pPr>
              <w:pStyle w:val="TableParagraph"/>
              <w:ind w:left="85"/>
              <w:rPr>
                <w:rFonts w:ascii="Arial" w:hAnsi="Arial" w:cs="Arial"/>
                <w:sz w:val="16"/>
                <w:szCs w:val="16"/>
              </w:rPr>
            </w:pPr>
            <w:r w:rsidRPr="00B36A2D">
              <w:rPr>
                <w:rFonts w:ascii="Arial" w:hAnsi="Arial" w:cs="Arial"/>
                <w:spacing w:val="-5"/>
                <w:sz w:val="16"/>
                <w:szCs w:val="16"/>
              </w:rPr>
              <w:t>31.</w:t>
            </w:r>
          </w:p>
        </w:tc>
        <w:tc>
          <w:tcPr>
            <w:tcW w:w="82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5D1F4CC4" w14:textId="77777777">
            <w:pPr>
              <w:pStyle w:val="TableParagraph"/>
              <w:spacing w:before="70" w:line="232" w:lineRule="auto"/>
              <w:ind w:left="85" w:right="90"/>
              <w:rPr>
                <w:rFonts w:ascii="Arial" w:hAnsi="Arial" w:cs="Arial"/>
                <w:sz w:val="16"/>
                <w:szCs w:val="16"/>
              </w:rPr>
            </w:pPr>
            <w:r w:rsidRPr="00B36A2D">
              <w:rPr>
                <w:rFonts w:ascii="Arial" w:hAnsi="Arial" w:cs="Arial"/>
                <w:spacing w:val="-2"/>
                <w:sz w:val="16"/>
                <w:szCs w:val="16"/>
              </w:rPr>
              <w:t xml:space="preserve">Republika Hrvatska, Ministarstvo </w:t>
            </w:r>
            <w:r w:rsidRPr="00B36A2D">
              <w:rPr>
                <w:rFonts w:ascii="Arial" w:hAnsi="Arial" w:cs="Arial"/>
                <w:sz w:val="16"/>
                <w:szCs w:val="16"/>
              </w:rPr>
              <w:t>financija,</w:t>
            </w:r>
            <w:r w:rsidRPr="00B36A2D">
              <w:rPr>
                <w:rFonts w:ascii="Arial" w:hAnsi="Arial" w:cs="Arial"/>
                <w:spacing w:val="-12"/>
                <w:sz w:val="16"/>
                <w:szCs w:val="16"/>
              </w:rPr>
              <w:t xml:space="preserve"> </w:t>
            </w:r>
            <w:r w:rsidRPr="00B36A2D">
              <w:rPr>
                <w:rFonts w:ascii="Arial" w:hAnsi="Arial" w:cs="Arial"/>
                <w:sz w:val="16"/>
                <w:szCs w:val="16"/>
              </w:rPr>
              <w:t xml:space="preserve">Porezna uprava, koju zastupa ŽDO </w:t>
            </w:r>
            <w:r w:rsidRPr="00B36A2D">
              <w:rPr>
                <w:rFonts w:ascii="Arial" w:hAnsi="Arial" w:cs="Arial"/>
                <w:spacing w:val="-2"/>
                <w:sz w:val="16"/>
                <w:szCs w:val="16"/>
              </w:rPr>
              <w:t>Zagreb</w:t>
            </w:r>
          </w:p>
        </w:tc>
        <w:tc>
          <w:tcPr>
            <w:tcW w:w="71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14D0E42E" w14:textId="77777777">
            <w:pPr>
              <w:pStyle w:val="TableParagraph"/>
              <w:ind w:left="85"/>
              <w:rPr>
                <w:rFonts w:ascii="Arial" w:hAnsi="Arial" w:cs="Arial"/>
                <w:sz w:val="16"/>
                <w:szCs w:val="16"/>
              </w:rPr>
            </w:pPr>
            <w:r w:rsidRPr="00B36A2D">
              <w:rPr>
                <w:rFonts w:ascii="Arial" w:hAnsi="Arial" w:cs="Arial"/>
                <w:spacing w:val="-2"/>
                <w:sz w:val="16"/>
                <w:szCs w:val="16"/>
              </w:rPr>
              <w:t>18683136487</w:t>
            </w:r>
          </w:p>
        </w:tc>
        <w:tc>
          <w:tcPr>
            <w:tcW w:w="74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2CCE7E8C" w14:textId="77777777">
            <w:pPr>
              <w:pStyle w:val="TableParagraph"/>
              <w:spacing w:before="70" w:line="232" w:lineRule="auto"/>
              <w:ind w:left="85" w:right="141"/>
              <w:rPr>
                <w:rFonts w:ascii="Arial" w:hAnsi="Arial" w:cs="Arial"/>
                <w:sz w:val="16"/>
                <w:szCs w:val="16"/>
              </w:rPr>
            </w:pPr>
            <w:r w:rsidRPr="00B36A2D">
              <w:rPr>
                <w:rFonts w:ascii="Arial" w:hAnsi="Arial" w:cs="Arial"/>
                <w:sz w:val="16"/>
                <w:szCs w:val="16"/>
              </w:rPr>
              <w:t>Zagreb,</w:t>
            </w:r>
            <w:r w:rsidRPr="00B36A2D">
              <w:rPr>
                <w:rFonts w:ascii="Arial" w:hAnsi="Arial" w:cs="Arial"/>
                <w:spacing w:val="-12"/>
                <w:sz w:val="16"/>
                <w:szCs w:val="16"/>
              </w:rPr>
              <w:t xml:space="preserve"> </w:t>
            </w:r>
            <w:r w:rsidRPr="00B36A2D">
              <w:rPr>
                <w:rFonts w:ascii="Arial" w:hAnsi="Arial" w:cs="Arial"/>
                <w:sz w:val="16"/>
                <w:szCs w:val="16"/>
              </w:rPr>
              <w:t>Savska cesta 41</w:t>
            </w:r>
          </w:p>
        </w:tc>
        <w:tc>
          <w:tcPr>
            <w:tcW w:w="554"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8D97F6E" w14:textId="77777777">
            <w:pPr>
              <w:pStyle w:val="TableParagraph"/>
              <w:ind w:right="72"/>
              <w:jc w:val="right"/>
              <w:rPr>
                <w:rFonts w:ascii="Arial" w:hAnsi="Arial" w:cs="Arial"/>
                <w:sz w:val="16"/>
                <w:szCs w:val="16"/>
              </w:rPr>
            </w:pPr>
            <w:r w:rsidRPr="00B36A2D">
              <w:rPr>
                <w:rFonts w:ascii="Arial" w:hAnsi="Arial" w:cs="Arial"/>
                <w:spacing w:val="-2"/>
                <w:sz w:val="16"/>
                <w:szCs w:val="16"/>
              </w:rPr>
              <w:t>783,95</w:t>
            </w:r>
          </w:p>
        </w:tc>
        <w:tc>
          <w:tcPr>
            <w:tcW w:w="57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1AFA45C7" w14:textId="77777777">
            <w:pPr>
              <w:pStyle w:val="TableParagraph"/>
              <w:ind w:left="85"/>
              <w:rPr>
                <w:rFonts w:ascii="Arial" w:hAnsi="Arial" w:cs="Arial"/>
                <w:sz w:val="16"/>
                <w:szCs w:val="16"/>
              </w:rPr>
            </w:pPr>
            <w:r w:rsidRPr="00B36A2D">
              <w:rPr>
                <w:rFonts w:ascii="Arial" w:hAnsi="Arial" w:cs="Arial"/>
                <w:spacing w:val="-2"/>
                <w:sz w:val="16"/>
                <w:szCs w:val="16"/>
              </w:rPr>
              <w:t>JOPPD</w:t>
            </w:r>
          </w:p>
        </w:tc>
        <w:tc>
          <w:tcPr>
            <w:tcW w:w="619"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E539A38" w14:textId="77777777">
            <w:pPr>
              <w:pStyle w:val="TableParagraph"/>
              <w:ind w:right="70"/>
              <w:jc w:val="right"/>
              <w:rPr>
                <w:rFonts w:ascii="Arial" w:hAnsi="Arial" w:cs="Arial"/>
                <w:sz w:val="16"/>
                <w:szCs w:val="16"/>
              </w:rPr>
            </w:pPr>
            <w:r w:rsidRPr="00B36A2D">
              <w:rPr>
                <w:rFonts w:ascii="Arial" w:hAnsi="Arial" w:cs="Arial"/>
                <w:spacing w:val="-2"/>
                <w:sz w:val="16"/>
                <w:szCs w:val="16"/>
              </w:rPr>
              <w:t>783,95</w:t>
            </w:r>
          </w:p>
        </w:tc>
        <w:tc>
          <w:tcPr>
            <w:tcW w:w="550"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38500F4A" w14:textId="77777777">
            <w:pPr>
              <w:pStyle w:val="TableParagraph"/>
              <w:ind w:left="87"/>
              <w:rPr>
                <w:rFonts w:ascii="Arial" w:hAnsi="Arial" w:cs="Arial"/>
                <w:sz w:val="16"/>
                <w:szCs w:val="16"/>
              </w:rPr>
            </w:pPr>
            <w:r w:rsidRPr="00B36A2D">
              <w:rPr>
                <w:rFonts w:ascii="Arial" w:hAnsi="Arial" w:cs="Arial"/>
                <w:spacing w:val="-2"/>
                <w:sz w:val="16"/>
                <w:szCs w:val="16"/>
              </w:rPr>
              <w:t>JOPPD</w:t>
            </w:r>
          </w:p>
        </w:tc>
      </w:tr>
      <w:tr w:rsidRPr="00B36A2D" w:rsidR="00B36A2D" w:rsidTr="00B36A2D" w14:paraId="253D634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52"/>
        </w:trPr>
        <w:tc>
          <w:tcPr>
            <w:tcW w:w="411"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3AE7EC7" w14:textId="77777777">
            <w:pPr>
              <w:pStyle w:val="TableParagraph"/>
              <w:rPr>
                <w:rFonts w:ascii="Arial" w:hAnsi="Arial" w:cs="Arial"/>
                <w:sz w:val="16"/>
                <w:szCs w:val="16"/>
              </w:rPr>
            </w:pPr>
          </w:p>
        </w:tc>
        <w:tc>
          <w:tcPr>
            <w:tcW w:w="82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58425BA7" w14:textId="77777777">
            <w:pPr>
              <w:pStyle w:val="TableParagraph"/>
              <w:ind w:left="85"/>
              <w:rPr>
                <w:rFonts w:ascii="Arial" w:hAnsi="Arial" w:cs="Arial"/>
                <w:sz w:val="16"/>
                <w:szCs w:val="16"/>
              </w:rPr>
            </w:pPr>
            <w:r w:rsidRPr="00B36A2D">
              <w:rPr>
                <w:rFonts w:ascii="Arial" w:hAnsi="Arial" w:cs="Arial"/>
                <w:spacing w:val="-2"/>
                <w:sz w:val="16"/>
                <w:szCs w:val="16"/>
              </w:rPr>
              <w:t>UKUPNO:</w:t>
            </w:r>
          </w:p>
        </w:tc>
        <w:tc>
          <w:tcPr>
            <w:tcW w:w="715"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04C2FAD3" w14:textId="77777777">
            <w:pPr>
              <w:pStyle w:val="TableParagraph"/>
              <w:rPr>
                <w:rFonts w:ascii="Arial" w:hAnsi="Arial" w:cs="Arial"/>
                <w:sz w:val="16"/>
                <w:szCs w:val="16"/>
              </w:rPr>
            </w:pPr>
          </w:p>
        </w:tc>
        <w:tc>
          <w:tcPr>
            <w:tcW w:w="74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471D2C5F" w14:textId="77777777">
            <w:pPr>
              <w:pStyle w:val="TableParagraph"/>
              <w:rPr>
                <w:rFonts w:ascii="Arial" w:hAnsi="Arial" w:cs="Arial"/>
                <w:sz w:val="16"/>
                <w:szCs w:val="16"/>
              </w:rPr>
            </w:pPr>
          </w:p>
        </w:tc>
        <w:tc>
          <w:tcPr>
            <w:tcW w:w="554"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453C096F" w14:textId="77777777">
            <w:pPr>
              <w:pStyle w:val="TableParagraph"/>
              <w:ind w:right="72"/>
              <w:jc w:val="right"/>
              <w:rPr>
                <w:rFonts w:ascii="Arial" w:hAnsi="Arial" w:cs="Arial"/>
                <w:sz w:val="16"/>
                <w:szCs w:val="16"/>
              </w:rPr>
            </w:pPr>
            <w:r w:rsidRPr="00B36A2D">
              <w:rPr>
                <w:rFonts w:ascii="Arial" w:hAnsi="Arial" w:cs="Arial"/>
                <w:spacing w:val="-2"/>
                <w:sz w:val="16"/>
                <w:szCs w:val="16"/>
              </w:rPr>
              <w:t>5.823,95</w:t>
            </w:r>
          </w:p>
        </w:tc>
        <w:tc>
          <w:tcPr>
            <w:tcW w:w="578"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2B42C7C2" w14:textId="77777777">
            <w:pPr>
              <w:pStyle w:val="TableParagraph"/>
              <w:rPr>
                <w:rFonts w:ascii="Arial" w:hAnsi="Arial" w:cs="Arial"/>
                <w:sz w:val="16"/>
                <w:szCs w:val="16"/>
              </w:rPr>
            </w:pPr>
          </w:p>
        </w:tc>
        <w:tc>
          <w:tcPr>
            <w:tcW w:w="619"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3BF62E8D" w14:textId="77777777">
            <w:pPr>
              <w:pStyle w:val="TableParagraph"/>
              <w:ind w:right="70"/>
              <w:jc w:val="right"/>
              <w:rPr>
                <w:rFonts w:ascii="Arial" w:hAnsi="Arial" w:cs="Arial"/>
                <w:sz w:val="16"/>
                <w:szCs w:val="16"/>
              </w:rPr>
            </w:pPr>
            <w:r w:rsidRPr="00B36A2D">
              <w:rPr>
                <w:rFonts w:ascii="Arial" w:hAnsi="Arial" w:cs="Arial"/>
                <w:spacing w:val="-2"/>
                <w:sz w:val="16"/>
                <w:szCs w:val="16"/>
              </w:rPr>
              <w:t>5.823,95</w:t>
            </w:r>
          </w:p>
        </w:tc>
        <w:tc>
          <w:tcPr>
            <w:tcW w:w="550" w:type="pct"/>
            <w:tcBorders>
              <w:top w:val="single" w:color="auto" w:sz="4" w:space="0"/>
              <w:left w:val="single" w:color="auto" w:sz="4" w:space="0"/>
              <w:bottom w:val="single" w:color="auto" w:sz="4" w:space="0"/>
              <w:right w:val="single" w:color="auto" w:sz="4" w:space="0"/>
            </w:tcBorders>
          </w:tcPr>
          <w:p w:rsidRPr="00B36A2D" w:rsidR="00B36A2D" w:rsidP="00A94CE2" w:rsidRDefault="00B36A2D" w14:paraId="6E649F3A" w14:textId="77777777">
            <w:pPr>
              <w:pStyle w:val="TableParagraph"/>
              <w:rPr>
                <w:rFonts w:ascii="Arial" w:hAnsi="Arial" w:cs="Arial"/>
                <w:sz w:val="16"/>
                <w:szCs w:val="16"/>
              </w:rPr>
            </w:pPr>
          </w:p>
        </w:tc>
      </w:tr>
    </w:tbl>
    <w:p w:rsidR="00F35785" w:rsidP="00F35785" w:rsidRDefault="00F35785" w14:paraId="48814FB3" w14:textId="77777777">
      <w:pPr>
        <w:pStyle w:val="Default"/>
        <w:ind w:left="1440"/>
      </w:pPr>
    </w:p>
    <w:p w:rsidRPr="00174912" w:rsidR="00174912" w:rsidP="00174912" w:rsidRDefault="00174912" w14:paraId="2F37E158" w14:textId="425F7444">
      <w:pPr>
        <w:rPr>
          <w:rFonts w:ascii="Arial" w:hAnsi="Arial" w:cs="Arial"/>
          <w:sz w:val="24"/>
          <w:szCs w:val="24"/>
        </w:rPr>
      </w:pPr>
    </w:p>
    <w:p w:rsidRPr="000D7062" w:rsidR="00174912" w:rsidP="00174912" w:rsidRDefault="00174912" w14:paraId="2FDC9D8B" w14:textId="597B5B66">
      <w:pPr>
        <w:pStyle w:val="Odlomakpopisa"/>
        <w:numPr>
          <w:ilvl w:val="0"/>
          <w:numId w:val="2"/>
        </w:numPr>
        <w:rPr>
          <w:rFonts w:ascii="Arial" w:hAnsi="Arial" w:cs="Arial"/>
          <w:sz w:val="24"/>
          <w:szCs w:val="24"/>
        </w:rPr>
      </w:pPr>
      <w:r w:rsidRPr="000E580B">
        <w:rPr>
          <w:rFonts w:ascii="Arial" w:hAnsi="Arial" w:cs="Arial"/>
          <w:sz w:val="24"/>
          <w:szCs w:val="24"/>
        </w:rPr>
        <w:t>viši isplatni red</w:t>
      </w:r>
    </w:p>
    <w:p w:rsidR="001654FE" w:rsidP="00862EA6" w:rsidRDefault="001654FE" w14:paraId="32F198FA" w14:textId="68CF4F40">
      <w:pPr>
        <w:rPr>
          <w:rFonts w:ascii="Arial" w:hAnsi="Arial" w:cs="Arial"/>
          <w:sz w:val="24"/>
          <w:szCs w:val="24"/>
        </w:rPr>
      </w:pPr>
    </w:p>
    <w:tbl>
      <w:tblPr>
        <w:tblStyle w:val="TableNormal"/>
        <w:tblW w:w="5000" w:type="pct"/>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ook w:firstRow="1" w:lastRow="1" w:firstColumn="1" w:lastColumn="1" w:noHBand="0" w:noVBand="0" w:val="01E0"/>
      </w:tblPr>
      <w:tblGrid>
        <w:gridCol w:w="252"/>
        <w:gridCol w:w="1225"/>
        <w:gridCol w:w="1031"/>
        <w:gridCol w:w="1027"/>
        <w:gridCol w:w="1029"/>
        <w:gridCol w:w="975"/>
        <w:gridCol w:w="1100"/>
        <w:gridCol w:w="1042"/>
        <w:gridCol w:w="673"/>
        <w:gridCol w:w="710"/>
      </w:tblGrid>
      <w:tr w:rsidRPr="006E0929" w:rsidR="00A94CE2" w:rsidTr="00A94CE2" w14:paraId="7EE1ED21" w14:textId="77777777">
        <w:trPr>
          <w:trHeight w:val="953"/>
        </w:trPr>
        <w:tc>
          <w:tcPr>
            <w:tcW w:w="172" w:type="pct"/>
          </w:tcPr>
          <w:p w:rsidRPr="006E0929" w:rsidR="00A94CE2" w:rsidP="00A94CE2" w:rsidRDefault="00A94CE2" w14:paraId="75C641E4" w14:textId="77777777">
            <w:pPr>
              <w:pStyle w:val="TableParagraph"/>
              <w:spacing w:before="105"/>
              <w:rPr>
                <w:rFonts w:ascii="Arial" w:hAnsi="Arial" w:cs="Arial"/>
                <w:b/>
                <w:sz w:val="16"/>
                <w:szCs w:val="16"/>
              </w:rPr>
            </w:pPr>
          </w:p>
          <w:p w:rsidRPr="006E0929" w:rsidR="00A94CE2" w:rsidP="00A94CE2" w:rsidRDefault="00A94CE2" w14:paraId="51DACBA0" w14:textId="77777777">
            <w:pPr>
              <w:pStyle w:val="TableParagraph"/>
              <w:spacing w:line="182" w:lineRule="exact"/>
              <w:ind w:left="9"/>
              <w:jc w:val="center"/>
              <w:rPr>
                <w:rFonts w:ascii="Arial" w:hAnsi="Arial" w:cs="Arial"/>
                <w:sz w:val="16"/>
                <w:szCs w:val="16"/>
              </w:rPr>
            </w:pPr>
            <w:r w:rsidRPr="006E0929">
              <w:rPr>
                <w:rFonts w:ascii="Arial" w:hAnsi="Arial" w:cs="Arial"/>
                <w:spacing w:val="-5"/>
                <w:sz w:val="16"/>
                <w:szCs w:val="16"/>
              </w:rPr>
              <w:t>R.b</w:t>
            </w:r>
          </w:p>
          <w:p w:rsidRPr="006E0929" w:rsidR="00A94CE2" w:rsidP="00A94CE2" w:rsidRDefault="00A94CE2" w14:paraId="51C2A672" w14:textId="77777777">
            <w:pPr>
              <w:pStyle w:val="TableParagraph"/>
              <w:spacing w:line="182" w:lineRule="exact"/>
              <w:ind w:left="9" w:right="9"/>
              <w:jc w:val="center"/>
              <w:rPr>
                <w:rFonts w:ascii="Arial" w:hAnsi="Arial" w:cs="Arial"/>
                <w:sz w:val="16"/>
                <w:szCs w:val="16"/>
              </w:rPr>
            </w:pPr>
            <w:r w:rsidRPr="006E0929">
              <w:rPr>
                <w:rFonts w:ascii="Arial" w:hAnsi="Arial" w:cs="Arial"/>
                <w:spacing w:val="-5"/>
                <w:sz w:val="16"/>
                <w:szCs w:val="16"/>
              </w:rPr>
              <w:t>r.</w:t>
            </w:r>
          </w:p>
        </w:tc>
        <w:tc>
          <w:tcPr>
            <w:tcW w:w="615" w:type="pct"/>
          </w:tcPr>
          <w:p w:rsidRPr="006E0929" w:rsidR="00A94CE2" w:rsidP="00A94CE2" w:rsidRDefault="00A94CE2" w14:paraId="33783DC7" w14:textId="77777777">
            <w:pPr>
              <w:pStyle w:val="TableParagraph"/>
              <w:spacing w:before="109" w:line="182" w:lineRule="exact"/>
              <w:ind w:left="84"/>
              <w:rPr>
                <w:rFonts w:ascii="Arial" w:hAnsi="Arial" w:cs="Arial"/>
                <w:sz w:val="16"/>
                <w:szCs w:val="16"/>
              </w:rPr>
            </w:pPr>
            <w:r w:rsidRPr="006E0929">
              <w:rPr>
                <w:rFonts w:ascii="Arial" w:hAnsi="Arial" w:cs="Arial"/>
                <w:sz w:val="16"/>
                <w:szCs w:val="16"/>
              </w:rPr>
              <w:t xml:space="preserve">Ime i </w:t>
            </w:r>
            <w:r w:rsidRPr="006E0929">
              <w:rPr>
                <w:rFonts w:ascii="Arial" w:hAnsi="Arial" w:cs="Arial"/>
                <w:spacing w:val="-2"/>
                <w:sz w:val="16"/>
                <w:szCs w:val="16"/>
              </w:rPr>
              <w:t>prezime</w:t>
            </w:r>
          </w:p>
          <w:p w:rsidRPr="006E0929" w:rsidR="00A94CE2" w:rsidP="00A94CE2" w:rsidRDefault="00A94CE2" w14:paraId="26E6D762" w14:textId="77777777">
            <w:pPr>
              <w:pStyle w:val="TableParagraph"/>
              <w:spacing w:before="1" w:line="235" w:lineRule="auto"/>
              <w:ind w:left="84" w:right="125"/>
              <w:rPr>
                <w:rFonts w:ascii="Arial" w:hAnsi="Arial" w:cs="Arial"/>
                <w:sz w:val="16"/>
                <w:szCs w:val="16"/>
              </w:rPr>
            </w:pPr>
            <w:r w:rsidRPr="006E0929">
              <w:rPr>
                <w:rFonts w:ascii="Arial" w:hAnsi="Arial" w:cs="Arial"/>
                <w:sz w:val="16"/>
                <w:szCs w:val="16"/>
              </w:rPr>
              <w:t>/</w:t>
            </w:r>
            <w:r w:rsidRPr="006E0929">
              <w:rPr>
                <w:rFonts w:ascii="Arial" w:hAnsi="Arial" w:cs="Arial"/>
                <w:spacing w:val="-9"/>
                <w:sz w:val="16"/>
                <w:szCs w:val="16"/>
              </w:rPr>
              <w:t xml:space="preserve"> </w:t>
            </w:r>
            <w:r w:rsidRPr="006E0929">
              <w:rPr>
                <w:rFonts w:ascii="Arial" w:hAnsi="Arial" w:cs="Arial"/>
                <w:sz w:val="16"/>
                <w:szCs w:val="16"/>
              </w:rPr>
              <w:t>tvrtka</w:t>
            </w:r>
            <w:r w:rsidRPr="006E0929">
              <w:rPr>
                <w:rFonts w:ascii="Arial" w:hAnsi="Arial" w:cs="Arial"/>
                <w:spacing w:val="23"/>
                <w:sz w:val="16"/>
                <w:szCs w:val="16"/>
              </w:rPr>
              <w:t xml:space="preserve"> </w:t>
            </w:r>
            <w:r w:rsidRPr="006E0929">
              <w:rPr>
                <w:rFonts w:ascii="Arial" w:hAnsi="Arial" w:cs="Arial"/>
                <w:sz w:val="16"/>
                <w:szCs w:val="16"/>
              </w:rPr>
              <w:t>ili</w:t>
            </w:r>
            <w:r w:rsidRPr="006E0929">
              <w:rPr>
                <w:rFonts w:ascii="Arial" w:hAnsi="Arial" w:cs="Arial"/>
                <w:spacing w:val="40"/>
                <w:sz w:val="16"/>
                <w:szCs w:val="16"/>
              </w:rPr>
              <w:t xml:space="preserve"> </w:t>
            </w:r>
            <w:r w:rsidRPr="006E0929">
              <w:rPr>
                <w:rFonts w:ascii="Arial" w:hAnsi="Arial" w:cs="Arial"/>
                <w:spacing w:val="-2"/>
                <w:sz w:val="16"/>
                <w:szCs w:val="16"/>
              </w:rPr>
              <w:t>naziv</w:t>
            </w:r>
            <w:r w:rsidRPr="006E0929">
              <w:rPr>
                <w:rFonts w:ascii="Arial" w:hAnsi="Arial" w:cs="Arial"/>
                <w:spacing w:val="40"/>
                <w:sz w:val="16"/>
                <w:szCs w:val="16"/>
              </w:rPr>
              <w:t xml:space="preserve"> </w:t>
            </w:r>
            <w:r w:rsidRPr="006E0929">
              <w:rPr>
                <w:rFonts w:ascii="Arial" w:hAnsi="Arial" w:cs="Arial"/>
                <w:spacing w:val="-2"/>
                <w:sz w:val="16"/>
                <w:szCs w:val="16"/>
              </w:rPr>
              <w:t>vjerovnika</w:t>
            </w:r>
          </w:p>
        </w:tc>
        <w:tc>
          <w:tcPr>
            <w:tcW w:w="573" w:type="pct"/>
          </w:tcPr>
          <w:p w:rsidRPr="006E0929" w:rsidR="00A94CE2" w:rsidP="00A94CE2" w:rsidRDefault="00A94CE2" w14:paraId="00E18726" w14:textId="77777777">
            <w:pPr>
              <w:pStyle w:val="TableParagraph"/>
              <w:spacing w:before="105"/>
              <w:rPr>
                <w:rFonts w:ascii="Arial" w:hAnsi="Arial" w:cs="Arial"/>
                <w:b/>
                <w:sz w:val="16"/>
                <w:szCs w:val="16"/>
              </w:rPr>
            </w:pPr>
          </w:p>
          <w:p w:rsidRPr="006E0929" w:rsidR="00A94CE2" w:rsidP="00A94CE2" w:rsidRDefault="00A94CE2" w14:paraId="670A6749" w14:textId="77777777">
            <w:pPr>
              <w:pStyle w:val="TableParagraph"/>
              <w:spacing w:line="182" w:lineRule="exact"/>
              <w:ind w:left="9"/>
              <w:jc w:val="center"/>
              <w:rPr>
                <w:rFonts w:ascii="Arial" w:hAnsi="Arial" w:cs="Arial"/>
                <w:sz w:val="16"/>
                <w:szCs w:val="16"/>
              </w:rPr>
            </w:pPr>
            <w:r w:rsidRPr="006E0929">
              <w:rPr>
                <w:rFonts w:ascii="Arial" w:hAnsi="Arial" w:cs="Arial"/>
                <w:spacing w:val="-5"/>
                <w:sz w:val="16"/>
                <w:szCs w:val="16"/>
              </w:rPr>
              <w:t>OIB</w:t>
            </w:r>
          </w:p>
          <w:p w:rsidRPr="006E0929" w:rsidR="00A94CE2" w:rsidP="00A94CE2" w:rsidRDefault="00A94CE2" w14:paraId="15295B5A" w14:textId="77777777">
            <w:pPr>
              <w:pStyle w:val="TableParagraph"/>
              <w:spacing w:line="182" w:lineRule="exact"/>
              <w:ind w:left="9"/>
              <w:jc w:val="center"/>
              <w:rPr>
                <w:rFonts w:ascii="Arial" w:hAnsi="Arial" w:cs="Arial"/>
                <w:sz w:val="16"/>
                <w:szCs w:val="16"/>
              </w:rPr>
            </w:pPr>
            <w:r w:rsidRPr="006E0929">
              <w:rPr>
                <w:rFonts w:ascii="Arial" w:hAnsi="Arial" w:cs="Arial"/>
                <w:spacing w:val="-2"/>
                <w:sz w:val="16"/>
                <w:szCs w:val="16"/>
              </w:rPr>
              <w:t>vjerovnika</w:t>
            </w:r>
          </w:p>
        </w:tc>
        <w:tc>
          <w:tcPr>
            <w:tcW w:w="570" w:type="pct"/>
          </w:tcPr>
          <w:p w:rsidRPr="006E0929" w:rsidR="00A94CE2" w:rsidP="00A94CE2" w:rsidRDefault="00A94CE2" w14:paraId="6EA245FD" w14:textId="77777777">
            <w:pPr>
              <w:pStyle w:val="TableParagraph"/>
              <w:spacing w:before="28"/>
              <w:rPr>
                <w:rFonts w:ascii="Arial" w:hAnsi="Arial" w:cs="Arial"/>
                <w:b/>
                <w:sz w:val="16"/>
                <w:szCs w:val="16"/>
              </w:rPr>
            </w:pPr>
          </w:p>
          <w:p w:rsidRPr="006E0929" w:rsidR="00A94CE2" w:rsidP="00A94CE2" w:rsidRDefault="00A94CE2" w14:paraId="6263E0E3" w14:textId="77777777">
            <w:pPr>
              <w:pStyle w:val="TableParagraph"/>
              <w:spacing w:line="235" w:lineRule="auto"/>
              <w:ind w:left="167" w:right="156" w:hanging="1"/>
              <w:jc w:val="center"/>
              <w:rPr>
                <w:rFonts w:ascii="Arial" w:hAnsi="Arial" w:cs="Arial"/>
                <w:sz w:val="16"/>
                <w:szCs w:val="16"/>
              </w:rPr>
            </w:pPr>
            <w:r w:rsidRPr="006E0929">
              <w:rPr>
                <w:rFonts w:ascii="Arial" w:hAnsi="Arial" w:cs="Arial"/>
                <w:sz w:val="16"/>
                <w:szCs w:val="16"/>
              </w:rPr>
              <w:t>Adresa</w:t>
            </w:r>
            <w:r w:rsidRPr="006E0929">
              <w:rPr>
                <w:rFonts w:ascii="Arial" w:hAnsi="Arial" w:cs="Arial"/>
                <w:spacing w:val="-1"/>
                <w:sz w:val="16"/>
                <w:szCs w:val="16"/>
              </w:rPr>
              <w:t xml:space="preserve"> </w:t>
            </w:r>
            <w:r w:rsidRPr="006E0929">
              <w:rPr>
                <w:rFonts w:ascii="Arial" w:hAnsi="Arial" w:cs="Arial"/>
                <w:sz w:val="16"/>
                <w:szCs w:val="16"/>
              </w:rPr>
              <w:t>/</w:t>
            </w:r>
            <w:r w:rsidRPr="006E0929">
              <w:rPr>
                <w:rFonts w:ascii="Arial" w:hAnsi="Arial" w:cs="Arial"/>
                <w:spacing w:val="40"/>
                <w:sz w:val="16"/>
                <w:szCs w:val="16"/>
              </w:rPr>
              <w:t xml:space="preserve"> </w:t>
            </w:r>
            <w:r w:rsidRPr="006E0929">
              <w:rPr>
                <w:rFonts w:ascii="Arial" w:hAnsi="Arial" w:cs="Arial"/>
                <w:spacing w:val="-2"/>
                <w:sz w:val="16"/>
                <w:szCs w:val="16"/>
              </w:rPr>
              <w:t>sjedište</w:t>
            </w:r>
            <w:r w:rsidRPr="006E0929">
              <w:rPr>
                <w:rFonts w:ascii="Arial" w:hAnsi="Arial" w:cs="Arial"/>
                <w:spacing w:val="40"/>
                <w:sz w:val="16"/>
                <w:szCs w:val="16"/>
              </w:rPr>
              <w:t xml:space="preserve"> </w:t>
            </w:r>
            <w:r w:rsidRPr="006E0929">
              <w:rPr>
                <w:rFonts w:ascii="Arial" w:hAnsi="Arial" w:cs="Arial"/>
                <w:spacing w:val="-2"/>
                <w:sz w:val="16"/>
                <w:szCs w:val="16"/>
              </w:rPr>
              <w:t>vjerovnika</w:t>
            </w:r>
          </w:p>
        </w:tc>
        <w:tc>
          <w:tcPr>
            <w:tcW w:w="571" w:type="pct"/>
          </w:tcPr>
          <w:p w:rsidRPr="006E0929" w:rsidR="00A94CE2" w:rsidP="00A94CE2" w:rsidRDefault="00A94CE2" w14:paraId="2CB7468C" w14:textId="77777777">
            <w:pPr>
              <w:pStyle w:val="TableParagraph"/>
              <w:spacing w:before="28"/>
              <w:rPr>
                <w:rFonts w:ascii="Arial" w:hAnsi="Arial" w:cs="Arial"/>
                <w:b/>
                <w:sz w:val="16"/>
                <w:szCs w:val="16"/>
              </w:rPr>
            </w:pPr>
          </w:p>
          <w:p w:rsidRPr="006E0929" w:rsidR="00A94CE2" w:rsidP="00A94CE2" w:rsidRDefault="00A94CE2" w14:paraId="0E1A39C9" w14:textId="77777777">
            <w:pPr>
              <w:pStyle w:val="TableParagraph"/>
              <w:spacing w:line="235" w:lineRule="auto"/>
              <w:ind w:left="168" w:right="159" w:hanging="1"/>
              <w:jc w:val="center"/>
              <w:rPr>
                <w:rFonts w:ascii="Arial" w:hAnsi="Arial" w:cs="Arial"/>
                <w:sz w:val="16"/>
                <w:szCs w:val="16"/>
              </w:rPr>
            </w:pPr>
            <w:r w:rsidRPr="006E0929">
              <w:rPr>
                <w:rFonts w:ascii="Arial" w:hAnsi="Arial" w:cs="Arial"/>
                <w:spacing w:val="-2"/>
                <w:sz w:val="16"/>
                <w:szCs w:val="16"/>
              </w:rPr>
              <w:t>Iznos</w:t>
            </w:r>
            <w:r w:rsidRPr="006E0929">
              <w:rPr>
                <w:rFonts w:ascii="Arial" w:hAnsi="Arial" w:cs="Arial"/>
                <w:spacing w:val="40"/>
                <w:sz w:val="16"/>
                <w:szCs w:val="16"/>
              </w:rPr>
              <w:t xml:space="preserve"> </w:t>
            </w:r>
            <w:r w:rsidRPr="006E0929">
              <w:rPr>
                <w:rFonts w:ascii="Arial" w:hAnsi="Arial" w:cs="Arial"/>
                <w:spacing w:val="-2"/>
                <w:sz w:val="16"/>
                <w:szCs w:val="16"/>
              </w:rPr>
              <w:t>prijavljene</w:t>
            </w:r>
            <w:r w:rsidRPr="006E0929">
              <w:rPr>
                <w:rFonts w:ascii="Arial" w:hAnsi="Arial" w:cs="Arial"/>
                <w:spacing w:val="40"/>
                <w:sz w:val="16"/>
                <w:szCs w:val="16"/>
              </w:rPr>
              <w:t xml:space="preserve"> </w:t>
            </w:r>
            <w:r w:rsidRPr="006E0929">
              <w:rPr>
                <w:rFonts w:ascii="Arial" w:hAnsi="Arial" w:cs="Arial"/>
                <w:sz w:val="16"/>
                <w:szCs w:val="16"/>
              </w:rPr>
              <w:t xml:space="preserve">tražbine </w:t>
            </w:r>
            <w:r w:rsidRPr="006E0929">
              <w:rPr>
                <w:rFonts w:ascii="Arial" w:hAnsi="Arial" w:cs="Arial"/>
                <w:spacing w:val="-5"/>
                <w:sz w:val="16"/>
                <w:szCs w:val="16"/>
              </w:rPr>
              <w:t>(€)</w:t>
            </w:r>
          </w:p>
        </w:tc>
        <w:tc>
          <w:tcPr>
            <w:tcW w:w="540" w:type="pct"/>
          </w:tcPr>
          <w:p w:rsidRPr="006E0929" w:rsidR="00A94CE2" w:rsidP="00A94CE2" w:rsidRDefault="00A94CE2" w14:paraId="1F278E17" w14:textId="77777777">
            <w:pPr>
              <w:pStyle w:val="TableParagraph"/>
              <w:spacing w:before="112" w:line="235" w:lineRule="auto"/>
              <w:ind w:left="81" w:right="74"/>
              <w:jc w:val="center"/>
              <w:rPr>
                <w:rFonts w:ascii="Arial" w:hAnsi="Arial" w:cs="Arial"/>
                <w:sz w:val="16"/>
                <w:szCs w:val="16"/>
              </w:rPr>
            </w:pPr>
            <w:r w:rsidRPr="006E0929">
              <w:rPr>
                <w:rFonts w:ascii="Arial" w:hAnsi="Arial" w:cs="Arial"/>
                <w:spacing w:val="-2"/>
                <w:sz w:val="16"/>
                <w:szCs w:val="16"/>
              </w:rPr>
              <w:t>Pravna</w:t>
            </w:r>
            <w:r w:rsidRPr="006E0929">
              <w:rPr>
                <w:rFonts w:ascii="Arial" w:hAnsi="Arial" w:cs="Arial"/>
                <w:spacing w:val="40"/>
                <w:sz w:val="16"/>
                <w:szCs w:val="16"/>
              </w:rPr>
              <w:t xml:space="preserve"> </w:t>
            </w:r>
            <w:r w:rsidRPr="006E0929">
              <w:rPr>
                <w:rFonts w:ascii="Arial" w:hAnsi="Arial" w:cs="Arial"/>
                <w:spacing w:val="-2"/>
                <w:sz w:val="16"/>
                <w:szCs w:val="16"/>
              </w:rPr>
              <w:t>osnova</w:t>
            </w:r>
            <w:r w:rsidRPr="006E0929">
              <w:rPr>
                <w:rFonts w:ascii="Arial" w:hAnsi="Arial" w:cs="Arial"/>
                <w:spacing w:val="40"/>
                <w:sz w:val="16"/>
                <w:szCs w:val="16"/>
              </w:rPr>
              <w:t xml:space="preserve"> </w:t>
            </w:r>
            <w:r w:rsidRPr="006E0929">
              <w:rPr>
                <w:rFonts w:ascii="Arial" w:hAnsi="Arial" w:cs="Arial"/>
                <w:spacing w:val="-2"/>
                <w:sz w:val="16"/>
                <w:szCs w:val="16"/>
              </w:rPr>
              <w:t>prijavljene</w:t>
            </w:r>
            <w:r w:rsidRPr="006E0929">
              <w:rPr>
                <w:rFonts w:ascii="Arial" w:hAnsi="Arial" w:cs="Arial"/>
                <w:spacing w:val="40"/>
                <w:sz w:val="16"/>
                <w:szCs w:val="16"/>
              </w:rPr>
              <w:t xml:space="preserve"> </w:t>
            </w:r>
            <w:r w:rsidRPr="006E0929">
              <w:rPr>
                <w:rFonts w:ascii="Arial" w:hAnsi="Arial" w:cs="Arial"/>
                <w:spacing w:val="-2"/>
                <w:sz w:val="16"/>
                <w:szCs w:val="16"/>
              </w:rPr>
              <w:t>tražbine</w:t>
            </w:r>
          </w:p>
        </w:tc>
        <w:tc>
          <w:tcPr>
            <w:tcW w:w="611" w:type="pct"/>
          </w:tcPr>
          <w:p w:rsidRPr="006E0929" w:rsidR="00A94CE2" w:rsidP="00A94CE2" w:rsidRDefault="00A94CE2" w14:paraId="4B82D96D" w14:textId="77777777">
            <w:pPr>
              <w:pStyle w:val="TableParagraph"/>
              <w:spacing w:before="72" w:line="235" w:lineRule="auto"/>
              <w:ind w:left="275" w:right="269" w:hanging="1"/>
              <w:jc w:val="center"/>
              <w:rPr>
                <w:rFonts w:ascii="Arial" w:hAnsi="Arial" w:cs="Arial"/>
                <w:sz w:val="16"/>
                <w:szCs w:val="16"/>
              </w:rPr>
            </w:pPr>
            <w:r w:rsidRPr="006E0929">
              <w:rPr>
                <w:rFonts w:ascii="Arial" w:hAnsi="Arial" w:cs="Arial"/>
                <w:spacing w:val="-2"/>
                <w:sz w:val="16"/>
                <w:szCs w:val="16"/>
              </w:rPr>
              <w:t>Iznos</w:t>
            </w:r>
            <w:r w:rsidRPr="006E0929">
              <w:rPr>
                <w:rFonts w:ascii="Arial" w:hAnsi="Arial" w:cs="Arial"/>
                <w:spacing w:val="40"/>
                <w:sz w:val="16"/>
                <w:szCs w:val="16"/>
              </w:rPr>
              <w:t xml:space="preserve"> </w:t>
            </w:r>
            <w:r w:rsidRPr="006E0929">
              <w:rPr>
                <w:rFonts w:ascii="Arial" w:hAnsi="Arial" w:cs="Arial"/>
                <w:spacing w:val="-2"/>
                <w:sz w:val="16"/>
                <w:szCs w:val="16"/>
              </w:rPr>
              <w:t>priznate</w:t>
            </w:r>
            <w:r w:rsidRPr="006E0929">
              <w:rPr>
                <w:rFonts w:ascii="Arial" w:hAnsi="Arial" w:cs="Arial"/>
                <w:spacing w:val="40"/>
                <w:sz w:val="16"/>
                <w:szCs w:val="16"/>
              </w:rPr>
              <w:t xml:space="preserve"> </w:t>
            </w:r>
            <w:r w:rsidRPr="006E0929">
              <w:rPr>
                <w:rFonts w:ascii="Arial" w:hAnsi="Arial" w:cs="Arial"/>
                <w:spacing w:val="-2"/>
                <w:sz w:val="16"/>
                <w:szCs w:val="16"/>
              </w:rPr>
              <w:t>tražbine</w:t>
            </w:r>
          </w:p>
          <w:p w:rsidRPr="006E0929" w:rsidR="00A94CE2" w:rsidP="00A94CE2" w:rsidRDefault="00A94CE2" w14:paraId="75DC18F7" w14:textId="77777777">
            <w:pPr>
              <w:pStyle w:val="TableParagraph"/>
              <w:spacing w:before="76"/>
              <w:ind w:left="3"/>
              <w:jc w:val="center"/>
              <w:rPr>
                <w:rFonts w:ascii="Arial" w:hAnsi="Arial" w:cs="Arial"/>
                <w:sz w:val="16"/>
                <w:szCs w:val="16"/>
              </w:rPr>
            </w:pPr>
            <w:r w:rsidRPr="006E0929">
              <w:rPr>
                <w:rFonts w:ascii="Arial" w:hAnsi="Arial" w:cs="Arial"/>
                <w:spacing w:val="-5"/>
                <w:sz w:val="16"/>
                <w:szCs w:val="16"/>
              </w:rPr>
              <w:t>(€)</w:t>
            </w:r>
          </w:p>
        </w:tc>
        <w:tc>
          <w:tcPr>
            <w:tcW w:w="579" w:type="pct"/>
          </w:tcPr>
          <w:p w:rsidRPr="006E0929" w:rsidR="00A94CE2" w:rsidP="00A94CE2" w:rsidRDefault="00A94CE2" w14:paraId="17B6AAED" w14:textId="77777777">
            <w:pPr>
              <w:pStyle w:val="TableParagraph"/>
              <w:spacing w:before="112" w:line="235" w:lineRule="auto"/>
              <w:ind w:left="244" w:right="241" w:firstLine="35"/>
              <w:jc w:val="both"/>
              <w:rPr>
                <w:rFonts w:ascii="Arial" w:hAnsi="Arial" w:cs="Arial"/>
                <w:sz w:val="16"/>
                <w:szCs w:val="16"/>
              </w:rPr>
            </w:pPr>
            <w:r w:rsidRPr="006E0929">
              <w:rPr>
                <w:rFonts w:ascii="Arial" w:hAnsi="Arial" w:cs="Arial"/>
                <w:spacing w:val="-2"/>
                <w:sz w:val="16"/>
                <w:szCs w:val="16"/>
              </w:rPr>
              <w:t>Pravna</w:t>
            </w:r>
            <w:r w:rsidRPr="006E0929">
              <w:rPr>
                <w:rFonts w:ascii="Arial" w:hAnsi="Arial" w:cs="Arial"/>
                <w:spacing w:val="40"/>
                <w:sz w:val="16"/>
                <w:szCs w:val="16"/>
              </w:rPr>
              <w:t xml:space="preserve"> </w:t>
            </w:r>
            <w:r w:rsidRPr="006E0929">
              <w:rPr>
                <w:rFonts w:ascii="Arial" w:hAnsi="Arial" w:cs="Arial"/>
                <w:spacing w:val="-2"/>
                <w:sz w:val="16"/>
                <w:szCs w:val="16"/>
              </w:rPr>
              <w:t>osnova</w:t>
            </w:r>
            <w:r w:rsidRPr="006E0929">
              <w:rPr>
                <w:rFonts w:ascii="Arial" w:hAnsi="Arial" w:cs="Arial"/>
                <w:spacing w:val="40"/>
                <w:sz w:val="16"/>
                <w:szCs w:val="16"/>
              </w:rPr>
              <w:t xml:space="preserve"> </w:t>
            </w:r>
            <w:r w:rsidRPr="006E0929">
              <w:rPr>
                <w:rFonts w:ascii="Arial" w:hAnsi="Arial" w:cs="Arial"/>
                <w:spacing w:val="-2"/>
                <w:sz w:val="16"/>
                <w:szCs w:val="16"/>
              </w:rPr>
              <w:t>priznate</w:t>
            </w:r>
            <w:r w:rsidRPr="006E0929">
              <w:rPr>
                <w:rFonts w:ascii="Arial" w:hAnsi="Arial" w:cs="Arial"/>
                <w:spacing w:val="40"/>
                <w:sz w:val="16"/>
                <w:szCs w:val="16"/>
              </w:rPr>
              <w:t xml:space="preserve"> </w:t>
            </w:r>
            <w:r w:rsidRPr="006E0929">
              <w:rPr>
                <w:rFonts w:ascii="Arial" w:hAnsi="Arial" w:cs="Arial"/>
                <w:spacing w:val="-2"/>
                <w:sz w:val="16"/>
                <w:szCs w:val="16"/>
              </w:rPr>
              <w:t>tražbine</w:t>
            </w:r>
          </w:p>
        </w:tc>
        <w:tc>
          <w:tcPr>
            <w:tcW w:w="374" w:type="pct"/>
          </w:tcPr>
          <w:p w:rsidRPr="006E0929" w:rsidR="00A94CE2" w:rsidP="00A94CE2" w:rsidRDefault="00A94CE2" w14:paraId="55C80EDA" w14:textId="77777777">
            <w:pPr>
              <w:pStyle w:val="TableParagraph"/>
              <w:spacing w:before="108"/>
              <w:rPr>
                <w:rFonts w:ascii="Arial" w:hAnsi="Arial" w:cs="Arial"/>
                <w:b/>
                <w:sz w:val="16"/>
                <w:szCs w:val="16"/>
              </w:rPr>
            </w:pPr>
          </w:p>
          <w:p w:rsidRPr="006E0929" w:rsidR="00A94CE2" w:rsidP="00A94CE2" w:rsidRDefault="00A94CE2" w14:paraId="76EEA958" w14:textId="77777777">
            <w:pPr>
              <w:pStyle w:val="TableParagraph"/>
              <w:spacing w:line="235" w:lineRule="auto"/>
              <w:ind w:left="83" w:right="82" w:hanging="1"/>
              <w:rPr>
                <w:rFonts w:ascii="Arial" w:hAnsi="Arial" w:cs="Arial"/>
                <w:sz w:val="16"/>
                <w:szCs w:val="16"/>
              </w:rPr>
            </w:pPr>
            <w:r w:rsidRPr="006E0929">
              <w:rPr>
                <w:rFonts w:ascii="Arial" w:hAnsi="Arial" w:cs="Arial"/>
                <w:spacing w:val="-2"/>
                <w:sz w:val="16"/>
                <w:szCs w:val="16"/>
              </w:rPr>
              <w:t>Ovršna</w:t>
            </w:r>
            <w:r w:rsidRPr="006E0929">
              <w:rPr>
                <w:rFonts w:ascii="Arial" w:hAnsi="Arial" w:cs="Arial"/>
                <w:spacing w:val="40"/>
                <w:sz w:val="16"/>
                <w:szCs w:val="16"/>
              </w:rPr>
              <w:t xml:space="preserve"> </w:t>
            </w:r>
            <w:r w:rsidRPr="006E0929">
              <w:rPr>
                <w:rFonts w:ascii="Arial" w:hAnsi="Arial" w:cs="Arial"/>
                <w:spacing w:val="-2"/>
                <w:sz w:val="16"/>
                <w:szCs w:val="16"/>
              </w:rPr>
              <w:t>isprava</w:t>
            </w:r>
          </w:p>
        </w:tc>
        <w:tc>
          <w:tcPr>
            <w:tcW w:w="394" w:type="pct"/>
          </w:tcPr>
          <w:p w:rsidRPr="006E0929" w:rsidR="00A94CE2" w:rsidP="00A94CE2" w:rsidRDefault="00A94CE2" w14:paraId="3CE3813E" w14:textId="77777777">
            <w:pPr>
              <w:pStyle w:val="TableParagraph"/>
              <w:spacing w:before="130" w:line="237" w:lineRule="auto"/>
              <w:ind w:left="101" w:right="104"/>
              <w:jc w:val="center"/>
              <w:rPr>
                <w:rFonts w:ascii="Arial" w:hAnsi="Arial" w:cs="Arial"/>
                <w:sz w:val="16"/>
                <w:szCs w:val="16"/>
              </w:rPr>
            </w:pPr>
            <w:r w:rsidRPr="006E0929">
              <w:rPr>
                <w:rFonts w:ascii="Arial" w:hAnsi="Arial" w:cs="Arial"/>
                <w:spacing w:val="-2"/>
                <w:sz w:val="16"/>
                <w:szCs w:val="16"/>
              </w:rPr>
              <w:t>Plaćen</w:t>
            </w:r>
            <w:r w:rsidRPr="006E0929">
              <w:rPr>
                <w:rFonts w:ascii="Arial" w:hAnsi="Arial" w:cs="Arial"/>
                <w:spacing w:val="40"/>
                <w:sz w:val="16"/>
                <w:szCs w:val="16"/>
              </w:rPr>
              <w:t xml:space="preserve"> </w:t>
            </w:r>
            <w:r w:rsidRPr="006E0929">
              <w:rPr>
                <w:rFonts w:ascii="Arial" w:hAnsi="Arial" w:cs="Arial"/>
                <w:spacing w:val="-10"/>
                <w:sz w:val="16"/>
                <w:szCs w:val="16"/>
              </w:rPr>
              <w:t>a</w:t>
            </w:r>
            <w:r w:rsidRPr="006E0929">
              <w:rPr>
                <w:rFonts w:ascii="Arial" w:hAnsi="Arial" w:cs="Arial"/>
                <w:spacing w:val="40"/>
                <w:sz w:val="16"/>
                <w:szCs w:val="16"/>
              </w:rPr>
              <w:t xml:space="preserve"> </w:t>
            </w:r>
            <w:r w:rsidRPr="006E0929">
              <w:rPr>
                <w:rFonts w:ascii="Arial" w:hAnsi="Arial" w:cs="Arial"/>
                <w:spacing w:val="-2"/>
                <w:sz w:val="16"/>
                <w:szCs w:val="16"/>
              </w:rPr>
              <w:t>pristojb</w:t>
            </w:r>
            <w:r w:rsidRPr="006E0929">
              <w:rPr>
                <w:rFonts w:ascii="Arial" w:hAnsi="Arial" w:cs="Arial"/>
                <w:spacing w:val="40"/>
                <w:sz w:val="16"/>
                <w:szCs w:val="16"/>
              </w:rPr>
              <w:t xml:space="preserve"> </w:t>
            </w:r>
            <w:r w:rsidRPr="006E0929">
              <w:rPr>
                <w:rFonts w:ascii="Arial" w:hAnsi="Arial" w:cs="Arial"/>
                <w:spacing w:val="-10"/>
                <w:sz w:val="16"/>
                <w:szCs w:val="16"/>
              </w:rPr>
              <w:t>a</w:t>
            </w:r>
          </w:p>
        </w:tc>
      </w:tr>
      <w:tr w:rsidRPr="006E0929" w:rsidR="00A94CE2" w:rsidTr="00A94CE2" w14:paraId="318EFAE4" w14:textId="77777777">
        <w:trPr>
          <w:trHeight w:val="1152"/>
        </w:trPr>
        <w:tc>
          <w:tcPr>
            <w:tcW w:w="172" w:type="pct"/>
          </w:tcPr>
          <w:p w:rsidRPr="006E0929" w:rsidR="00A94CE2" w:rsidP="00A94CE2" w:rsidRDefault="00A94CE2" w14:paraId="3C530160" w14:textId="77777777">
            <w:pPr>
              <w:pStyle w:val="TableParagraph"/>
              <w:ind w:left="9" w:right="94"/>
              <w:jc w:val="center"/>
              <w:rPr>
                <w:rFonts w:ascii="Arial" w:hAnsi="Arial" w:cs="Arial"/>
                <w:sz w:val="16"/>
                <w:szCs w:val="16"/>
              </w:rPr>
            </w:pPr>
            <w:r w:rsidRPr="006E0929">
              <w:rPr>
                <w:rFonts w:ascii="Arial" w:hAnsi="Arial" w:cs="Arial"/>
                <w:spacing w:val="-5"/>
                <w:sz w:val="16"/>
                <w:szCs w:val="16"/>
              </w:rPr>
              <w:t>1.</w:t>
            </w:r>
          </w:p>
        </w:tc>
        <w:tc>
          <w:tcPr>
            <w:tcW w:w="615" w:type="pct"/>
          </w:tcPr>
          <w:p w:rsidRPr="006E0929" w:rsidR="00A94CE2" w:rsidP="00A94CE2" w:rsidRDefault="00A94CE2" w14:paraId="5768996A" w14:textId="77777777">
            <w:pPr>
              <w:pStyle w:val="TableParagraph"/>
              <w:spacing w:before="70" w:line="232" w:lineRule="auto"/>
              <w:ind w:left="84"/>
              <w:rPr>
                <w:rFonts w:ascii="Arial" w:hAnsi="Arial" w:cs="Arial"/>
                <w:sz w:val="16"/>
                <w:szCs w:val="16"/>
              </w:rPr>
            </w:pPr>
            <w:r w:rsidRPr="006E0929">
              <w:rPr>
                <w:rFonts w:ascii="Arial" w:hAnsi="Arial" w:cs="Arial"/>
                <w:spacing w:val="-10"/>
                <w:sz w:val="16"/>
                <w:szCs w:val="16"/>
              </w:rPr>
              <w:t>HRVATSKE</w:t>
            </w:r>
            <w:r w:rsidRPr="006E0929">
              <w:rPr>
                <w:rFonts w:ascii="Arial" w:hAnsi="Arial" w:cs="Arial"/>
                <w:spacing w:val="-4"/>
                <w:sz w:val="16"/>
                <w:szCs w:val="16"/>
              </w:rPr>
              <w:t xml:space="preserve"> VODE</w:t>
            </w:r>
          </w:p>
          <w:p w:rsidRPr="006E0929" w:rsidR="00A94CE2" w:rsidP="00A94CE2" w:rsidRDefault="00A94CE2" w14:paraId="62D253AB" w14:textId="77777777">
            <w:pPr>
              <w:pStyle w:val="TableParagraph"/>
              <w:spacing w:line="232" w:lineRule="auto"/>
              <w:ind w:left="84" w:right="125"/>
              <w:rPr>
                <w:rFonts w:ascii="Arial" w:hAnsi="Arial" w:cs="Arial"/>
                <w:sz w:val="16"/>
                <w:szCs w:val="16"/>
              </w:rPr>
            </w:pPr>
            <w:r w:rsidRPr="006E0929">
              <w:rPr>
                <w:rFonts w:ascii="Arial" w:hAnsi="Arial" w:cs="Arial"/>
                <w:sz w:val="16"/>
                <w:szCs w:val="16"/>
              </w:rPr>
              <w:t>(naknada</w:t>
            </w:r>
            <w:r w:rsidRPr="006E0929">
              <w:rPr>
                <w:rFonts w:ascii="Arial" w:hAnsi="Arial" w:cs="Arial"/>
                <w:spacing w:val="-12"/>
                <w:sz w:val="16"/>
                <w:szCs w:val="16"/>
              </w:rPr>
              <w:t xml:space="preserve"> </w:t>
            </w:r>
            <w:r w:rsidRPr="006E0929">
              <w:rPr>
                <w:rFonts w:ascii="Arial" w:hAnsi="Arial" w:cs="Arial"/>
                <w:sz w:val="16"/>
                <w:szCs w:val="16"/>
              </w:rPr>
              <w:t xml:space="preserve">za </w:t>
            </w:r>
            <w:r w:rsidRPr="006E0929">
              <w:rPr>
                <w:rFonts w:ascii="Arial" w:hAnsi="Arial" w:cs="Arial"/>
                <w:spacing w:val="-2"/>
                <w:sz w:val="16"/>
                <w:szCs w:val="16"/>
              </w:rPr>
              <w:t>korištenje voda)</w:t>
            </w:r>
          </w:p>
        </w:tc>
        <w:tc>
          <w:tcPr>
            <w:tcW w:w="573" w:type="pct"/>
          </w:tcPr>
          <w:p w:rsidRPr="006E0929" w:rsidR="00A94CE2" w:rsidP="00A94CE2" w:rsidRDefault="00A94CE2" w14:paraId="39E0B0FF" w14:textId="77777777">
            <w:pPr>
              <w:pStyle w:val="TableParagraph"/>
              <w:ind w:left="71"/>
              <w:jc w:val="center"/>
              <w:rPr>
                <w:rFonts w:ascii="Arial" w:hAnsi="Arial" w:cs="Arial"/>
                <w:sz w:val="16"/>
                <w:szCs w:val="16"/>
              </w:rPr>
            </w:pPr>
            <w:r w:rsidRPr="006E0929">
              <w:rPr>
                <w:rFonts w:ascii="Arial" w:hAnsi="Arial" w:cs="Arial"/>
                <w:spacing w:val="-2"/>
                <w:sz w:val="16"/>
                <w:szCs w:val="16"/>
              </w:rPr>
              <w:t>28921383001</w:t>
            </w:r>
          </w:p>
        </w:tc>
        <w:tc>
          <w:tcPr>
            <w:tcW w:w="570" w:type="pct"/>
          </w:tcPr>
          <w:p w:rsidRPr="006E0929" w:rsidR="00A94CE2" w:rsidP="00A94CE2" w:rsidRDefault="00A94CE2" w14:paraId="7BF2F35C"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4"/>
                <w:sz w:val="16"/>
                <w:szCs w:val="16"/>
              </w:rPr>
              <w:t>220</w:t>
            </w:r>
          </w:p>
          <w:p w:rsidRPr="006E0929" w:rsidR="00A94CE2" w:rsidP="00A94CE2" w:rsidRDefault="00A94CE2" w14:paraId="326F10A0"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Pr>
          <w:p w:rsidRPr="006E0929" w:rsidR="00A94CE2" w:rsidP="00A94CE2" w:rsidRDefault="00A94CE2" w14:paraId="69DD9BDF" w14:textId="77777777">
            <w:pPr>
              <w:pStyle w:val="TableParagraph"/>
              <w:ind w:right="74"/>
              <w:jc w:val="right"/>
              <w:rPr>
                <w:rFonts w:ascii="Arial" w:hAnsi="Arial" w:cs="Arial"/>
                <w:sz w:val="16"/>
                <w:szCs w:val="16"/>
              </w:rPr>
            </w:pPr>
            <w:r w:rsidRPr="006E0929">
              <w:rPr>
                <w:rFonts w:ascii="Arial" w:hAnsi="Arial" w:cs="Arial"/>
                <w:spacing w:val="-2"/>
                <w:sz w:val="16"/>
                <w:szCs w:val="16"/>
              </w:rPr>
              <w:t>13.889,78</w:t>
            </w:r>
          </w:p>
        </w:tc>
        <w:tc>
          <w:tcPr>
            <w:tcW w:w="540" w:type="pct"/>
          </w:tcPr>
          <w:p w:rsidRPr="006E0929" w:rsidR="00A94CE2" w:rsidP="00A94CE2" w:rsidRDefault="00A94CE2" w14:paraId="75B19A5E" w14:textId="77777777">
            <w:pPr>
              <w:pStyle w:val="TableParagraph"/>
              <w:spacing w:before="70" w:line="232" w:lineRule="auto"/>
              <w:ind w:left="83" w:right="94"/>
              <w:rPr>
                <w:rFonts w:ascii="Arial" w:hAnsi="Arial" w:cs="Arial"/>
                <w:sz w:val="16"/>
                <w:szCs w:val="16"/>
              </w:rPr>
            </w:pPr>
            <w:r w:rsidRPr="006E0929">
              <w:rPr>
                <w:rFonts w:ascii="Arial" w:hAnsi="Arial" w:cs="Arial"/>
                <w:sz w:val="16"/>
                <w:szCs w:val="16"/>
              </w:rPr>
              <w:t xml:space="preserve">Rješenja o </w:t>
            </w:r>
            <w:r w:rsidRPr="006E0929">
              <w:rPr>
                <w:rFonts w:ascii="Arial" w:hAnsi="Arial" w:cs="Arial"/>
                <w:spacing w:val="-2"/>
                <w:sz w:val="16"/>
                <w:szCs w:val="16"/>
              </w:rPr>
              <w:t xml:space="preserve">iznosu </w:t>
            </w:r>
            <w:r w:rsidRPr="006E0929">
              <w:rPr>
                <w:rFonts w:ascii="Arial" w:hAnsi="Arial" w:cs="Arial"/>
                <w:sz w:val="16"/>
                <w:szCs w:val="16"/>
              </w:rPr>
              <w:t>naknade</w:t>
            </w:r>
            <w:r w:rsidRPr="006E0929">
              <w:rPr>
                <w:rFonts w:ascii="Arial" w:hAnsi="Arial" w:cs="Arial"/>
                <w:spacing w:val="-12"/>
                <w:sz w:val="16"/>
                <w:szCs w:val="16"/>
              </w:rPr>
              <w:t xml:space="preserve"> </w:t>
            </w:r>
            <w:r w:rsidRPr="006E0929">
              <w:rPr>
                <w:rFonts w:ascii="Arial" w:hAnsi="Arial" w:cs="Arial"/>
                <w:sz w:val="16"/>
                <w:szCs w:val="16"/>
              </w:rPr>
              <w:t xml:space="preserve">za </w:t>
            </w:r>
            <w:r w:rsidRPr="006E0929">
              <w:rPr>
                <w:rFonts w:ascii="Arial" w:hAnsi="Arial" w:cs="Arial"/>
                <w:spacing w:val="-2"/>
                <w:sz w:val="16"/>
                <w:szCs w:val="16"/>
              </w:rPr>
              <w:t xml:space="preserve">korištenje </w:t>
            </w:r>
            <w:r w:rsidRPr="006E0929">
              <w:rPr>
                <w:rFonts w:ascii="Arial" w:hAnsi="Arial" w:cs="Arial"/>
                <w:spacing w:val="-4"/>
                <w:sz w:val="16"/>
                <w:szCs w:val="16"/>
              </w:rPr>
              <w:t>voda</w:t>
            </w:r>
          </w:p>
        </w:tc>
        <w:tc>
          <w:tcPr>
            <w:tcW w:w="611" w:type="pct"/>
          </w:tcPr>
          <w:p w:rsidRPr="006E0929" w:rsidR="00A94CE2" w:rsidP="00A94CE2" w:rsidRDefault="00A94CE2" w14:paraId="397BF89E" w14:textId="77777777">
            <w:pPr>
              <w:pStyle w:val="TableParagraph"/>
              <w:ind w:right="76"/>
              <w:jc w:val="right"/>
              <w:rPr>
                <w:rFonts w:ascii="Arial" w:hAnsi="Arial" w:cs="Arial"/>
                <w:sz w:val="16"/>
                <w:szCs w:val="16"/>
              </w:rPr>
            </w:pPr>
            <w:r w:rsidRPr="006E0929">
              <w:rPr>
                <w:rFonts w:ascii="Arial" w:hAnsi="Arial" w:cs="Arial"/>
                <w:spacing w:val="-2"/>
                <w:sz w:val="16"/>
                <w:szCs w:val="16"/>
              </w:rPr>
              <w:t>13.889,78</w:t>
            </w:r>
          </w:p>
        </w:tc>
        <w:tc>
          <w:tcPr>
            <w:tcW w:w="579" w:type="pct"/>
          </w:tcPr>
          <w:p w:rsidRPr="006E0929" w:rsidR="00A94CE2" w:rsidP="00A94CE2" w:rsidRDefault="00A94CE2" w14:paraId="63FD9199" w14:textId="77777777">
            <w:pPr>
              <w:pStyle w:val="TableParagraph"/>
              <w:spacing w:before="70" w:line="232" w:lineRule="auto"/>
              <w:ind w:left="81" w:right="109"/>
              <w:rPr>
                <w:rFonts w:ascii="Arial" w:hAnsi="Arial" w:cs="Arial"/>
                <w:sz w:val="16"/>
                <w:szCs w:val="16"/>
              </w:rPr>
            </w:pPr>
            <w:r w:rsidRPr="006E0929">
              <w:rPr>
                <w:rFonts w:ascii="Arial" w:hAnsi="Arial" w:cs="Arial"/>
                <w:sz w:val="16"/>
                <w:szCs w:val="16"/>
              </w:rPr>
              <w:t xml:space="preserve">Rješenja o </w:t>
            </w:r>
            <w:r w:rsidRPr="006E0929">
              <w:rPr>
                <w:rFonts w:ascii="Arial" w:hAnsi="Arial" w:cs="Arial"/>
                <w:spacing w:val="-2"/>
                <w:sz w:val="16"/>
                <w:szCs w:val="16"/>
              </w:rPr>
              <w:t xml:space="preserve">iznosu </w:t>
            </w:r>
            <w:r w:rsidRPr="006E0929">
              <w:rPr>
                <w:rFonts w:ascii="Arial" w:hAnsi="Arial" w:cs="Arial"/>
                <w:sz w:val="16"/>
                <w:szCs w:val="16"/>
              </w:rPr>
              <w:t>naknade</w:t>
            </w:r>
            <w:r w:rsidRPr="006E0929">
              <w:rPr>
                <w:rFonts w:ascii="Arial" w:hAnsi="Arial" w:cs="Arial"/>
                <w:spacing w:val="-12"/>
                <w:sz w:val="16"/>
                <w:szCs w:val="16"/>
              </w:rPr>
              <w:t xml:space="preserve"> </w:t>
            </w:r>
            <w:r w:rsidRPr="006E0929">
              <w:rPr>
                <w:rFonts w:ascii="Arial" w:hAnsi="Arial" w:cs="Arial"/>
                <w:sz w:val="16"/>
                <w:szCs w:val="16"/>
              </w:rPr>
              <w:t xml:space="preserve">za </w:t>
            </w:r>
            <w:r w:rsidRPr="006E0929">
              <w:rPr>
                <w:rFonts w:ascii="Arial" w:hAnsi="Arial" w:cs="Arial"/>
                <w:spacing w:val="-2"/>
                <w:sz w:val="16"/>
                <w:szCs w:val="16"/>
              </w:rPr>
              <w:t xml:space="preserve">korištenje </w:t>
            </w:r>
            <w:r w:rsidRPr="006E0929">
              <w:rPr>
                <w:rFonts w:ascii="Arial" w:hAnsi="Arial" w:cs="Arial"/>
                <w:spacing w:val="-4"/>
                <w:sz w:val="16"/>
                <w:szCs w:val="16"/>
              </w:rPr>
              <w:t>voda</w:t>
            </w:r>
          </w:p>
        </w:tc>
        <w:tc>
          <w:tcPr>
            <w:tcW w:w="374" w:type="pct"/>
          </w:tcPr>
          <w:p w:rsidRPr="006E0929" w:rsidR="00A94CE2" w:rsidP="00A94CE2" w:rsidRDefault="00A94CE2" w14:paraId="11C7905F"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Pr>
          <w:p w:rsidRPr="006E0929" w:rsidR="00A94CE2" w:rsidP="00A94CE2" w:rsidRDefault="00A94CE2" w14:paraId="2FFA54AB" w14:textId="77777777">
            <w:pPr>
              <w:pStyle w:val="TableParagraph"/>
              <w:rPr>
                <w:rFonts w:ascii="Arial" w:hAnsi="Arial" w:cs="Arial"/>
                <w:sz w:val="16"/>
                <w:szCs w:val="16"/>
              </w:rPr>
            </w:pPr>
          </w:p>
        </w:tc>
      </w:tr>
      <w:tr w:rsidRPr="006E0929" w:rsidR="00A94CE2" w:rsidTr="00A94CE2" w14:paraId="5AC490A3" w14:textId="77777777">
        <w:trPr>
          <w:trHeight w:val="752"/>
        </w:trPr>
        <w:tc>
          <w:tcPr>
            <w:tcW w:w="172" w:type="pct"/>
          </w:tcPr>
          <w:p w:rsidRPr="006E0929" w:rsidR="00A94CE2" w:rsidP="00A94CE2" w:rsidRDefault="00A94CE2" w14:paraId="553BBD57" w14:textId="77777777">
            <w:pPr>
              <w:pStyle w:val="TableParagraph"/>
              <w:ind w:left="9" w:right="94"/>
              <w:jc w:val="center"/>
              <w:rPr>
                <w:rFonts w:ascii="Arial" w:hAnsi="Arial" w:cs="Arial"/>
                <w:sz w:val="16"/>
                <w:szCs w:val="16"/>
              </w:rPr>
            </w:pPr>
            <w:r w:rsidRPr="006E0929">
              <w:rPr>
                <w:rFonts w:ascii="Arial" w:hAnsi="Arial" w:cs="Arial"/>
                <w:spacing w:val="-5"/>
                <w:sz w:val="16"/>
                <w:szCs w:val="16"/>
              </w:rPr>
              <w:t>2.</w:t>
            </w:r>
          </w:p>
        </w:tc>
        <w:tc>
          <w:tcPr>
            <w:tcW w:w="615" w:type="pct"/>
          </w:tcPr>
          <w:p w:rsidRPr="006E0929" w:rsidR="00A94CE2" w:rsidP="00A94CE2" w:rsidRDefault="00A94CE2" w14:paraId="6FDB9B81" w14:textId="77777777">
            <w:pPr>
              <w:pStyle w:val="TableParagraph"/>
              <w:ind w:left="84"/>
              <w:rPr>
                <w:rFonts w:ascii="Arial" w:hAnsi="Arial" w:cs="Arial"/>
                <w:sz w:val="16"/>
                <w:szCs w:val="16"/>
              </w:rPr>
            </w:pPr>
            <w:r w:rsidRPr="006E0929">
              <w:rPr>
                <w:rFonts w:ascii="Arial" w:hAnsi="Arial" w:cs="Arial"/>
                <w:spacing w:val="-5"/>
                <w:sz w:val="16"/>
                <w:szCs w:val="16"/>
              </w:rPr>
              <w:t>HRT</w:t>
            </w:r>
          </w:p>
        </w:tc>
        <w:tc>
          <w:tcPr>
            <w:tcW w:w="573" w:type="pct"/>
          </w:tcPr>
          <w:p w:rsidRPr="006E0929" w:rsidR="00A94CE2" w:rsidP="00A94CE2" w:rsidRDefault="00A94CE2" w14:paraId="56E98917" w14:textId="77777777">
            <w:pPr>
              <w:pStyle w:val="TableParagraph"/>
              <w:ind w:left="71"/>
              <w:jc w:val="center"/>
              <w:rPr>
                <w:rFonts w:ascii="Arial" w:hAnsi="Arial" w:cs="Arial"/>
                <w:sz w:val="16"/>
                <w:szCs w:val="16"/>
              </w:rPr>
            </w:pPr>
            <w:r w:rsidRPr="006E0929">
              <w:rPr>
                <w:rFonts w:ascii="Arial" w:hAnsi="Arial" w:cs="Arial"/>
                <w:spacing w:val="-2"/>
                <w:sz w:val="16"/>
                <w:szCs w:val="16"/>
              </w:rPr>
              <w:t>68419124305</w:t>
            </w:r>
          </w:p>
        </w:tc>
        <w:tc>
          <w:tcPr>
            <w:tcW w:w="570" w:type="pct"/>
          </w:tcPr>
          <w:p w:rsidRPr="006E0929" w:rsidR="00A94CE2" w:rsidP="00A94CE2" w:rsidRDefault="00A94CE2" w14:paraId="583D207B" w14:textId="77777777">
            <w:pPr>
              <w:pStyle w:val="TableParagraph"/>
              <w:spacing w:before="70" w:line="232" w:lineRule="auto"/>
              <w:ind w:left="84" w:right="109"/>
              <w:rPr>
                <w:rFonts w:ascii="Arial" w:hAnsi="Arial" w:cs="Arial"/>
                <w:sz w:val="16"/>
                <w:szCs w:val="16"/>
              </w:rPr>
            </w:pPr>
            <w:r w:rsidRPr="006E0929">
              <w:rPr>
                <w:rFonts w:ascii="Arial" w:hAnsi="Arial" w:cs="Arial"/>
                <w:sz w:val="16"/>
                <w:szCs w:val="16"/>
              </w:rPr>
              <w:t>Prisavlje</w:t>
            </w:r>
            <w:r w:rsidRPr="006E0929">
              <w:rPr>
                <w:rFonts w:ascii="Arial" w:hAnsi="Arial" w:cs="Arial"/>
                <w:spacing w:val="-12"/>
                <w:sz w:val="16"/>
                <w:szCs w:val="16"/>
              </w:rPr>
              <w:t xml:space="preserve"> </w:t>
            </w:r>
            <w:r w:rsidRPr="006E0929">
              <w:rPr>
                <w:rFonts w:ascii="Arial" w:hAnsi="Arial" w:cs="Arial"/>
                <w:sz w:val="16"/>
                <w:szCs w:val="16"/>
              </w:rPr>
              <w:t xml:space="preserve">3, </w:t>
            </w:r>
            <w:r w:rsidRPr="006E0929">
              <w:rPr>
                <w:rFonts w:ascii="Arial" w:hAnsi="Arial" w:cs="Arial"/>
                <w:spacing w:val="-2"/>
                <w:sz w:val="16"/>
                <w:szCs w:val="16"/>
              </w:rPr>
              <w:t>Zagreb</w:t>
            </w:r>
          </w:p>
        </w:tc>
        <w:tc>
          <w:tcPr>
            <w:tcW w:w="571" w:type="pct"/>
          </w:tcPr>
          <w:p w:rsidRPr="006E0929" w:rsidR="00A94CE2" w:rsidP="00A94CE2" w:rsidRDefault="00A94CE2" w14:paraId="3C13E274" w14:textId="77777777">
            <w:pPr>
              <w:pStyle w:val="TableParagraph"/>
              <w:ind w:right="74"/>
              <w:jc w:val="right"/>
              <w:rPr>
                <w:rFonts w:ascii="Arial" w:hAnsi="Arial" w:cs="Arial"/>
                <w:sz w:val="16"/>
                <w:szCs w:val="16"/>
              </w:rPr>
            </w:pPr>
            <w:r w:rsidRPr="006E0929">
              <w:rPr>
                <w:rFonts w:ascii="Arial" w:hAnsi="Arial" w:cs="Arial"/>
                <w:spacing w:val="-2"/>
                <w:sz w:val="16"/>
                <w:szCs w:val="16"/>
              </w:rPr>
              <w:t>2.770,32</w:t>
            </w:r>
          </w:p>
        </w:tc>
        <w:tc>
          <w:tcPr>
            <w:tcW w:w="540" w:type="pct"/>
          </w:tcPr>
          <w:p w:rsidRPr="006E0929" w:rsidR="00A94CE2" w:rsidP="00A94CE2" w:rsidRDefault="00A94CE2" w14:paraId="61E358D3" w14:textId="77777777">
            <w:pPr>
              <w:pStyle w:val="TableParagraph"/>
              <w:spacing w:before="70" w:line="232" w:lineRule="auto"/>
              <w:ind w:left="83" w:right="94"/>
              <w:rPr>
                <w:rFonts w:ascii="Arial" w:hAnsi="Arial" w:cs="Arial"/>
                <w:sz w:val="16"/>
                <w:szCs w:val="16"/>
              </w:rPr>
            </w:pPr>
            <w:r w:rsidRPr="006E0929">
              <w:rPr>
                <w:rFonts w:ascii="Arial" w:hAnsi="Arial" w:cs="Arial"/>
                <w:sz w:val="16"/>
                <w:szCs w:val="16"/>
              </w:rPr>
              <w:t xml:space="preserve">Računi i </w:t>
            </w:r>
            <w:r w:rsidRPr="006E0929">
              <w:rPr>
                <w:rFonts w:ascii="Arial" w:hAnsi="Arial" w:cs="Arial"/>
                <w:spacing w:val="-2"/>
                <w:sz w:val="16"/>
                <w:szCs w:val="16"/>
              </w:rPr>
              <w:t xml:space="preserve">specifikaci </w:t>
            </w:r>
            <w:r w:rsidRPr="006E0929">
              <w:rPr>
                <w:rFonts w:ascii="Arial" w:hAnsi="Arial" w:cs="Arial"/>
                <w:sz w:val="16"/>
                <w:szCs w:val="16"/>
              </w:rPr>
              <w:t>ja kamata</w:t>
            </w:r>
          </w:p>
        </w:tc>
        <w:tc>
          <w:tcPr>
            <w:tcW w:w="611" w:type="pct"/>
          </w:tcPr>
          <w:p w:rsidRPr="006E0929" w:rsidR="00A94CE2" w:rsidP="00A94CE2" w:rsidRDefault="00A94CE2" w14:paraId="69D38AF0" w14:textId="77777777">
            <w:pPr>
              <w:pStyle w:val="TableParagraph"/>
              <w:ind w:right="76"/>
              <w:jc w:val="right"/>
              <w:rPr>
                <w:rFonts w:ascii="Arial" w:hAnsi="Arial" w:cs="Arial"/>
                <w:sz w:val="16"/>
                <w:szCs w:val="16"/>
              </w:rPr>
            </w:pPr>
            <w:r w:rsidRPr="006E0929">
              <w:rPr>
                <w:rFonts w:ascii="Arial" w:hAnsi="Arial" w:cs="Arial"/>
                <w:spacing w:val="-2"/>
                <w:sz w:val="16"/>
                <w:szCs w:val="16"/>
              </w:rPr>
              <w:t>2.770,32</w:t>
            </w:r>
          </w:p>
        </w:tc>
        <w:tc>
          <w:tcPr>
            <w:tcW w:w="579" w:type="pct"/>
          </w:tcPr>
          <w:p w:rsidRPr="006E0929" w:rsidR="00A94CE2" w:rsidP="00A94CE2" w:rsidRDefault="00A94CE2" w14:paraId="738615CA" w14:textId="77777777">
            <w:pPr>
              <w:pStyle w:val="TableParagraph"/>
              <w:spacing w:before="70" w:line="232" w:lineRule="auto"/>
              <w:ind w:left="81" w:right="89"/>
              <w:rPr>
                <w:rFonts w:ascii="Arial" w:hAnsi="Arial" w:cs="Arial"/>
                <w:sz w:val="16"/>
                <w:szCs w:val="16"/>
              </w:rPr>
            </w:pPr>
            <w:r w:rsidRPr="006E0929">
              <w:rPr>
                <w:rFonts w:ascii="Arial" w:hAnsi="Arial" w:cs="Arial"/>
                <w:sz w:val="16"/>
                <w:szCs w:val="16"/>
              </w:rPr>
              <w:t xml:space="preserve">Računi i </w:t>
            </w:r>
            <w:r w:rsidRPr="006E0929">
              <w:rPr>
                <w:rFonts w:ascii="Arial" w:hAnsi="Arial" w:cs="Arial"/>
                <w:spacing w:val="-2"/>
                <w:sz w:val="16"/>
                <w:szCs w:val="16"/>
              </w:rPr>
              <w:t xml:space="preserve">specifikacij </w:t>
            </w:r>
            <w:r w:rsidRPr="006E0929">
              <w:rPr>
                <w:rFonts w:ascii="Arial" w:hAnsi="Arial" w:cs="Arial"/>
                <w:sz w:val="16"/>
                <w:szCs w:val="16"/>
              </w:rPr>
              <w:t>a kamata</w:t>
            </w:r>
          </w:p>
        </w:tc>
        <w:tc>
          <w:tcPr>
            <w:tcW w:w="374" w:type="pct"/>
          </w:tcPr>
          <w:p w:rsidRPr="006E0929" w:rsidR="00A94CE2" w:rsidP="00A94CE2" w:rsidRDefault="00A94CE2" w14:paraId="79FEE934" w14:textId="77777777">
            <w:pPr>
              <w:pStyle w:val="TableParagraph"/>
              <w:rPr>
                <w:rFonts w:ascii="Arial" w:hAnsi="Arial" w:cs="Arial"/>
                <w:sz w:val="16"/>
                <w:szCs w:val="16"/>
              </w:rPr>
            </w:pPr>
          </w:p>
        </w:tc>
        <w:tc>
          <w:tcPr>
            <w:tcW w:w="394" w:type="pct"/>
          </w:tcPr>
          <w:p w:rsidRPr="006E0929" w:rsidR="00A94CE2" w:rsidP="00A94CE2" w:rsidRDefault="00A94CE2" w14:paraId="434575CA" w14:textId="77777777">
            <w:pPr>
              <w:pStyle w:val="TableParagraph"/>
              <w:ind w:left="78"/>
              <w:rPr>
                <w:rFonts w:ascii="Arial" w:hAnsi="Arial" w:cs="Arial"/>
                <w:sz w:val="16"/>
                <w:szCs w:val="16"/>
              </w:rPr>
            </w:pPr>
            <w:r w:rsidRPr="006E0929">
              <w:rPr>
                <w:rFonts w:ascii="Arial" w:hAnsi="Arial" w:cs="Arial"/>
                <w:spacing w:val="-2"/>
                <w:sz w:val="16"/>
                <w:szCs w:val="16"/>
              </w:rPr>
              <w:t>55,41</w:t>
            </w:r>
          </w:p>
        </w:tc>
      </w:tr>
      <w:tr w:rsidRPr="006E0929" w:rsidR="00A94CE2" w:rsidTr="00A94CE2" w14:paraId="0556B560" w14:textId="77777777">
        <w:trPr>
          <w:trHeight w:val="752"/>
        </w:trPr>
        <w:tc>
          <w:tcPr>
            <w:tcW w:w="172" w:type="pct"/>
          </w:tcPr>
          <w:p w:rsidRPr="006E0929" w:rsidR="00A94CE2" w:rsidP="00A94CE2" w:rsidRDefault="00A94CE2" w14:paraId="41ED9747" w14:textId="77777777">
            <w:pPr>
              <w:pStyle w:val="TableParagraph"/>
              <w:ind w:left="9" w:right="94"/>
              <w:jc w:val="center"/>
              <w:rPr>
                <w:rFonts w:ascii="Arial" w:hAnsi="Arial" w:cs="Arial"/>
                <w:sz w:val="16"/>
                <w:szCs w:val="16"/>
              </w:rPr>
            </w:pPr>
            <w:r w:rsidRPr="006E0929">
              <w:rPr>
                <w:rFonts w:ascii="Arial" w:hAnsi="Arial" w:cs="Arial"/>
                <w:spacing w:val="-5"/>
                <w:sz w:val="16"/>
                <w:szCs w:val="16"/>
              </w:rPr>
              <w:t>3.</w:t>
            </w:r>
          </w:p>
        </w:tc>
        <w:tc>
          <w:tcPr>
            <w:tcW w:w="615" w:type="pct"/>
          </w:tcPr>
          <w:p w:rsidRPr="006E0929" w:rsidR="00A94CE2" w:rsidP="00A94CE2" w:rsidRDefault="00A94CE2" w14:paraId="52D1655E" w14:textId="77777777">
            <w:pPr>
              <w:pStyle w:val="TableParagraph"/>
              <w:spacing w:before="73"/>
              <w:ind w:left="84"/>
              <w:rPr>
                <w:rFonts w:ascii="Arial" w:hAnsi="Arial" w:cs="Arial"/>
                <w:sz w:val="16"/>
                <w:szCs w:val="16"/>
              </w:rPr>
            </w:pPr>
            <w:r w:rsidRPr="006E0929">
              <w:rPr>
                <w:rFonts w:ascii="Arial" w:hAnsi="Arial" w:cs="Arial"/>
                <w:spacing w:val="-2"/>
                <w:sz w:val="16"/>
                <w:szCs w:val="16"/>
              </w:rPr>
              <w:t>CROATIA</w:t>
            </w:r>
            <w:r w:rsidRPr="006E0929">
              <w:rPr>
                <w:rFonts w:ascii="Arial" w:hAnsi="Arial" w:cs="Arial"/>
                <w:spacing w:val="40"/>
                <w:sz w:val="16"/>
                <w:szCs w:val="16"/>
              </w:rPr>
              <w:t xml:space="preserve"> </w:t>
            </w:r>
            <w:r w:rsidRPr="006E0929">
              <w:rPr>
                <w:rFonts w:ascii="Arial" w:hAnsi="Arial" w:cs="Arial"/>
                <w:spacing w:val="-2"/>
                <w:sz w:val="16"/>
                <w:szCs w:val="16"/>
              </w:rPr>
              <w:t>OSIGURANJE</w:t>
            </w:r>
          </w:p>
          <w:p w:rsidRPr="006E0929" w:rsidR="00A94CE2" w:rsidP="00A94CE2" w:rsidRDefault="00A94CE2" w14:paraId="462ABA8A" w14:textId="77777777">
            <w:pPr>
              <w:pStyle w:val="TableParagraph"/>
              <w:spacing w:line="159" w:lineRule="exact"/>
              <w:ind w:left="84"/>
              <w:rPr>
                <w:rFonts w:ascii="Arial" w:hAnsi="Arial" w:cs="Arial"/>
                <w:sz w:val="16"/>
                <w:szCs w:val="16"/>
              </w:rPr>
            </w:pPr>
            <w:r w:rsidRPr="006E0929">
              <w:rPr>
                <w:rFonts w:ascii="Arial" w:hAnsi="Arial" w:cs="Arial"/>
                <w:spacing w:val="-4"/>
                <w:sz w:val="16"/>
                <w:szCs w:val="16"/>
              </w:rPr>
              <w:t>d.d.</w:t>
            </w:r>
          </w:p>
        </w:tc>
        <w:tc>
          <w:tcPr>
            <w:tcW w:w="573" w:type="pct"/>
          </w:tcPr>
          <w:p w:rsidRPr="006E0929" w:rsidR="00A94CE2" w:rsidP="00A94CE2" w:rsidRDefault="00A94CE2" w14:paraId="70430F7B" w14:textId="77777777">
            <w:pPr>
              <w:pStyle w:val="TableParagraph"/>
              <w:ind w:left="71"/>
              <w:jc w:val="center"/>
              <w:rPr>
                <w:rFonts w:ascii="Arial" w:hAnsi="Arial" w:cs="Arial"/>
                <w:sz w:val="16"/>
                <w:szCs w:val="16"/>
              </w:rPr>
            </w:pPr>
            <w:r w:rsidRPr="006E0929">
              <w:rPr>
                <w:rFonts w:ascii="Arial" w:hAnsi="Arial" w:cs="Arial"/>
                <w:spacing w:val="-2"/>
                <w:sz w:val="16"/>
                <w:szCs w:val="16"/>
              </w:rPr>
              <w:t>26187994862</w:t>
            </w:r>
          </w:p>
        </w:tc>
        <w:tc>
          <w:tcPr>
            <w:tcW w:w="570" w:type="pct"/>
          </w:tcPr>
          <w:p w:rsidRPr="006E0929" w:rsidR="00A94CE2" w:rsidP="00A94CE2" w:rsidRDefault="00A94CE2" w14:paraId="57B5C93C" w14:textId="77777777">
            <w:pPr>
              <w:pStyle w:val="TableParagraph"/>
              <w:spacing w:before="70" w:line="232" w:lineRule="auto"/>
              <w:ind w:left="84" w:right="74"/>
              <w:rPr>
                <w:rFonts w:ascii="Arial" w:hAnsi="Arial" w:cs="Arial"/>
                <w:sz w:val="16"/>
                <w:szCs w:val="16"/>
              </w:rPr>
            </w:pPr>
            <w:r w:rsidRPr="006E0929">
              <w:rPr>
                <w:rFonts w:ascii="Arial" w:hAnsi="Arial" w:cs="Arial"/>
                <w:sz w:val="16"/>
                <w:szCs w:val="16"/>
              </w:rPr>
              <w:t>Jagićeva</w:t>
            </w:r>
            <w:r w:rsidRPr="006E0929">
              <w:rPr>
                <w:rFonts w:ascii="Arial" w:hAnsi="Arial" w:cs="Arial"/>
                <w:spacing w:val="-12"/>
                <w:sz w:val="16"/>
                <w:szCs w:val="16"/>
              </w:rPr>
              <w:t xml:space="preserve"> </w:t>
            </w:r>
            <w:r w:rsidRPr="006E0929">
              <w:rPr>
                <w:rFonts w:ascii="Arial" w:hAnsi="Arial" w:cs="Arial"/>
                <w:sz w:val="16"/>
                <w:szCs w:val="16"/>
              </w:rPr>
              <w:t xml:space="preserve">33 </w:t>
            </w:r>
            <w:r w:rsidRPr="006E0929">
              <w:rPr>
                <w:rFonts w:ascii="Arial" w:hAnsi="Arial" w:cs="Arial"/>
                <w:spacing w:val="-2"/>
                <w:sz w:val="16"/>
                <w:szCs w:val="16"/>
              </w:rPr>
              <w:t>Zagreb</w:t>
            </w:r>
          </w:p>
        </w:tc>
        <w:tc>
          <w:tcPr>
            <w:tcW w:w="571" w:type="pct"/>
          </w:tcPr>
          <w:p w:rsidRPr="006E0929" w:rsidR="00A94CE2" w:rsidP="00A94CE2" w:rsidRDefault="00A94CE2" w14:paraId="73F5DDD5" w14:textId="77777777">
            <w:pPr>
              <w:pStyle w:val="TableParagraph"/>
              <w:ind w:right="74"/>
              <w:jc w:val="right"/>
              <w:rPr>
                <w:rFonts w:ascii="Arial" w:hAnsi="Arial" w:cs="Arial"/>
                <w:sz w:val="16"/>
                <w:szCs w:val="16"/>
              </w:rPr>
            </w:pPr>
            <w:r w:rsidRPr="006E0929">
              <w:rPr>
                <w:rFonts w:ascii="Arial" w:hAnsi="Arial" w:cs="Arial"/>
                <w:spacing w:val="-2"/>
                <w:sz w:val="16"/>
                <w:szCs w:val="16"/>
              </w:rPr>
              <w:t>787,10</w:t>
            </w:r>
          </w:p>
        </w:tc>
        <w:tc>
          <w:tcPr>
            <w:tcW w:w="540" w:type="pct"/>
          </w:tcPr>
          <w:p w:rsidRPr="006E0929" w:rsidR="00A94CE2" w:rsidP="00A94CE2" w:rsidRDefault="00A94CE2" w14:paraId="3A4C28D1" w14:textId="77777777">
            <w:pPr>
              <w:pStyle w:val="TableParagraph"/>
              <w:spacing w:before="70" w:line="232" w:lineRule="auto"/>
              <w:ind w:left="83" w:right="144"/>
              <w:rPr>
                <w:rFonts w:ascii="Arial" w:hAnsi="Arial" w:cs="Arial"/>
                <w:sz w:val="16"/>
                <w:szCs w:val="16"/>
              </w:rPr>
            </w:pPr>
            <w:r w:rsidRPr="006E0929">
              <w:rPr>
                <w:rFonts w:ascii="Arial" w:hAnsi="Arial" w:cs="Arial"/>
                <w:spacing w:val="-2"/>
                <w:sz w:val="16"/>
                <w:szCs w:val="16"/>
              </w:rPr>
              <w:t xml:space="preserve">Predstečaj </w:t>
            </w:r>
            <w:r w:rsidRPr="006E0929">
              <w:rPr>
                <w:rFonts w:ascii="Arial" w:hAnsi="Arial" w:cs="Arial"/>
                <w:spacing w:val="-6"/>
                <w:sz w:val="16"/>
                <w:szCs w:val="16"/>
              </w:rPr>
              <w:t>ni</w:t>
            </w:r>
            <w:r w:rsidRPr="006E0929">
              <w:rPr>
                <w:rFonts w:ascii="Arial" w:hAnsi="Arial" w:cs="Arial"/>
                <w:spacing w:val="-2"/>
                <w:sz w:val="16"/>
                <w:szCs w:val="16"/>
              </w:rPr>
              <w:t xml:space="preserve"> sporazum</w:t>
            </w:r>
          </w:p>
        </w:tc>
        <w:tc>
          <w:tcPr>
            <w:tcW w:w="611" w:type="pct"/>
          </w:tcPr>
          <w:p w:rsidRPr="006E0929" w:rsidR="00A94CE2" w:rsidP="00A94CE2" w:rsidRDefault="00A94CE2" w14:paraId="16C6BE42" w14:textId="77777777">
            <w:pPr>
              <w:pStyle w:val="TableParagraph"/>
              <w:ind w:right="76"/>
              <w:jc w:val="right"/>
              <w:rPr>
                <w:rFonts w:ascii="Arial" w:hAnsi="Arial" w:cs="Arial"/>
                <w:sz w:val="16"/>
                <w:szCs w:val="16"/>
              </w:rPr>
            </w:pPr>
            <w:r w:rsidRPr="006E0929">
              <w:rPr>
                <w:rFonts w:ascii="Arial" w:hAnsi="Arial" w:cs="Arial"/>
                <w:spacing w:val="-2"/>
                <w:sz w:val="16"/>
                <w:szCs w:val="16"/>
              </w:rPr>
              <w:t>787,10</w:t>
            </w:r>
          </w:p>
        </w:tc>
        <w:tc>
          <w:tcPr>
            <w:tcW w:w="579" w:type="pct"/>
          </w:tcPr>
          <w:p w:rsidRPr="006E0929" w:rsidR="00A94CE2" w:rsidP="00A94CE2" w:rsidRDefault="00A94CE2" w14:paraId="617DA5C5" w14:textId="77777777">
            <w:pPr>
              <w:pStyle w:val="TableParagraph"/>
              <w:spacing w:before="70" w:line="232" w:lineRule="auto"/>
              <w:ind w:left="81" w:right="89"/>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 xml:space="preserve">i </w:t>
            </w:r>
            <w:r w:rsidRPr="006E0929">
              <w:rPr>
                <w:rFonts w:ascii="Arial" w:hAnsi="Arial" w:cs="Arial"/>
                <w:spacing w:val="-2"/>
                <w:sz w:val="16"/>
                <w:szCs w:val="16"/>
              </w:rPr>
              <w:t>sporazum</w:t>
            </w:r>
          </w:p>
        </w:tc>
        <w:tc>
          <w:tcPr>
            <w:tcW w:w="374" w:type="pct"/>
          </w:tcPr>
          <w:p w:rsidRPr="006E0929" w:rsidR="00A94CE2" w:rsidP="00A94CE2" w:rsidRDefault="00A94CE2" w14:paraId="2C4D4E75"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Pr>
          <w:p w:rsidRPr="006E0929" w:rsidR="00A94CE2" w:rsidP="00A94CE2" w:rsidRDefault="00A94CE2" w14:paraId="2CC7BAD1" w14:textId="77777777">
            <w:pPr>
              <w:pStyle w:val="TableParagraph"/>
              <w:ind w:left="78"/>
              <w:rPr>
                <w:rFonts w:ascii="Arial" w:hAnsi="Arial" w:cs="Arial"/>
                <w:sz w:val="16"/>
                <w:szCs w:val="16"/>
              </w:rPr>
            </w:pPr>
            <w:r w:rsidRPr="006E0929">
              <w:rPr>
                <w:rFonts w:ascii="Arial" w:hAnsi="Arial" w:cs="Arial"/>
                <w:spacing w:val="-2"/>
                <w:sz w:val="16"/>
                <w:szCs w:val="16"/>
              </w:rPr>
              <w:t>15,74</w:t>
            </w:r>
          </w:p>
        </w:tc>
      </w:tr>
      <w:tr w:rsidRPr="006E0929" w:rsidR="00A94CE2" w:rsidTr="00A94CE2" w14:paraId="37F9ACE4" w14:textId="77777777">
        <w:trPr>
          <w:trHeight w:val="952"/>
        </w:trPr>
        <w:tc>
          <w:tcPr>
            <w:tcW w:w="172" w:type="pct"/>
          </w:tcPr>
          <w:p w:rsidRPr="006E0929" w:rsidR="00A94CE2" w:rsidP="00A94CE2" w:rsidRDefault="00A94CE2" w14:paraId="6A78E85B" w14:textId="77777777">
            <w:pPr>
              <w:pStyle w:val="TableParagraph"/>
              <w:ind w:left="9" w:right="94"/>
              <w:jc w:val="center"/>
              <w:rPr>
                <w:rFonts w:ascii="Arial" w:hAnsi="Arial" w:cs="Arial"/>
                <w:sz w:val="16"/>
                <w:szCs w:val="16"/>
              </w:rPr>
            </w:pPr>
            <w:r w:rsidRPr="006E0929">
              <w:rPr>
                <w:rFonts w:ascii="Arial" w:hAnsi="Arial" w:cs="Arial"/>
                <w:spacing w:val="-5"/>
                <w:sz w:val="16"/>
                <w:szCs w:val="16"/>
              </w:rPr>
              <w:lastRenderedPageBreak/>
              <w:t>4.</w:t>
            </w:r>
          </w:p>
        </w:tc>
        <w:tc>
          <w:tcPr>
            <w:tcW w:w="615" w:type="pct"/>
          </w:tcPr>
          <w:p w:rsidRPr="006E0929" w:rsidR="00A94CE2" w:rsidP="00A94CE2" w:rsidRDefault="00A94CE2" w14:paraId="3B76EC03" w14:textId="77777777">
            <w:pPr>
              <w:pStyle w:val="TableParagraph"/>
              <w:spacing w:before="73"/>
              <w:ind w:left="84"/>
              <w:rPr>
                <w:rFonts w:ascii="Arial" w:hAnsi="Arial" w:cs="Arial"/>
                <w:sz w:val="16"/>
                <w:szCs w:val="16"/>
              </w:rPr>
            </w:pPr>
            <w:r w:rsidRPr="006E0929">
              <w:rPr>
                <w:rFonts w:ascii="Arial" w:hAnsi="Arial" w:cs="Arial"/>
                <w:spacing w:val="-2"/>
                <w:sz w:val="16"/>
                <w:szCs w:val="16"/>
              </w:rPr>
              <w:t>FINANCIJSKA</w:t>
            </w:r>
            <w:r w:rsidRPr="006E0929">
              <w:rPr>
                <w:rFonts w:ascii="Arial" w:hAnsi="Arial" w:cs="Arial"/>
                <w:spacing w:val="40"/>
                <w:sz w:val="16"/>
                <w:szCs w:val="16"/>
              </w:rPr>
              <w:t xml:space="preserve"> </w:t>
            </w:r>
            <w:r w:rsidRPr="006E0929">
              <w:rPr>
                <w:rFonts w:ascii="Arial" w:hAnsi="Arial" w:cs="Arial"/>
                <w:spacing w:val="-2"/>
                <w:sz w:val="16"/>
                <w:szCs w:val="16"/>
              </w:rPr>
              <w:t>AGENCIJA</w:t>
            </w:r>
          </w:p>
        </w:tc>
        <w:tc>
          <w:tcPr>
            <w:tcW w:w="573" w:type="pct"/>
          </w:tcPr>
          <w:p w:rsidRPr="006E0929" w:rsidR="00A94CE2" w:rsidP="00A94CE2" w:rsidRDefault="00A94CE2" w14:paraId="5C48F9B8" w14:textId="77777777">
            <w:pPr>
              <w:pStyle w:val="TableParagraph"/>
              <w:ind w:left="64"/>
              <w:jc w:val="center"/>
              <w:rPr>
                <w:rFonts w:ascii="Arial" w:hAnsi="Arial" w:cs="Arial"/>
                <w:sz w:val="16"/>
                <w:szCs w:val="16"/>
              </w:rPr>
            </w:pPr>
            <w:r w:rsidRPr="006E0929">
              <w:rPr>
                <w:rFonts w:ascii="Arial" w:hAnsi="Arial" w:cs="Arial"/>
                <w:spacing w:val="-2"/>
                <w:sz w:val="16"/>
                <w:szCs w:val="16"/>
              </w:rPr>
              <w:t>85821130368</w:t>
            </w:r>
          </w:p>
        </w:tc>
        <w:tc>
          <w:tcPr>
            <w:tcW w:w="570" w:type="pct"/>
          </w:tcPr>
          <w:p w:rsidRPr="006E0929" w:rsidR="00A94CE2" w:rsidP="00A94CE2" w:rsidRDefault="00A94CE2" w14:paraId="76A0DE62"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6"/>
                <w:sz w:val="16"/>
                <w:szCs w:val="16"/>
              </w:rPr>
              <w:t>70</w:t>
            </w:r>
          </w:p>
          <w:p w:rsidRPr="006E0929" w:rsidR="00A94CE2" w:rsidP="00A94CE2" w:rsidRDefault="00A94CE2" w14:paraId="14804DF0"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Pr>
          <w:p w:rsidRPr="006E0929" w:rsidR="00A94CE2" w:rsidP="00A94CE2" w:rsidRDefault="00A94CE2" w14:paraId="193ABF3D" w14:textId="77777777">
            <w:pPr>
              <w:pStyle w:val="TableParagraph"/>
              <w:ind w:right="74"/>
              <w:jc w:val="right"/>
              <w:rPr>
                <w:rFonts w:ascii="Arial" w:hAnsi="Arial" w:cs="Arial"/>
                <w:sz w:val="16"/>
                <w:szCs w:val="16"/>
              </w:rPr>
            </w:pPr>
            <w:r w:rsidRPr="006E0929">
              <w:rPr>
                <w:rFonts w:ascii="Arial" w:hAnsi="Arial" w:cs="Arial"/>
                <w:spacing w:val="-2"/>
                <w:sz w:val="16"/>
                <w:szCs w:val="16"/>
              </w:rPr>
              <w:t>126,09</w:t>
            </w:r>
          </w:p>
        </w:tc>
        <w:tc>
          <w:tcPr>
            <w:tcW w:w="540" w:type="pct"/>
          </w:tcPr>
          <w:p w:rsidRPr="006E0929" w:rsidR="00A94CE2" w:rsidP="00A94CE2" w:rsidRDefault="00A94CE2" w14:paraId="7DC752D6" w14:textId="77777777">
            <w:pPr>
              <w:pStyle w:val="TableParagraph"/>
              <w:ind w:left="83"/>
              <w:rPr>
                <w:rFonts w:ascii="Arial" w:hAnsi="Arial" w:cs="Arial"/>
                <w:sz w:val="16"/>
                <w:szCs w:val="16"/>
              </w:rPr>
            </w:pPr>
            <w:r w:rsidRPr="006E0929">
              <w:rPr>
                <w:rFonts w:ascii="Arial" w:hAnsi="Arial" w:cs="Arial"/>
                <w:sz w:val="16"/>
                <w:szCs w:val="16"/>
              </w:rPr>
              <w:t>IOS,</w:t>
            </w:r>
            <w:r w:rsidRPr="006E0929">
              <w:rPr>
                <w:rFonts w:ascii="Arial" w:hAnsi="Arial" w:cs="Arial"/>
                <w:spacing w:val="-1"/>
                <w:sz w:val="16"/>
                <w:szCs w:val="16"/>
              </w:rPr>
              <w:t xml:space="preserve"> </w:t>
            </w:r>
            <w:r w:rsidRPr="006E0929">
              <w:rPr>
                <w:rFonts w:ascii="Arial" w:hAnsi="Arial" w:cs="Arial"/>
                <w:spacing w:val="-2"/>
                <w:sz w:val="16"/>
                <w:szCs w:val="16"/>
              </w:rPr>
              <w:t>račun</w:t>
            </w:r>
          </w:p>
        </w:tc>
        <w:tc>
          <w:tcPr>
            <w:tcW w:w="611" w:type="pct"/>
          </w:tcPr>
          <w:p w:rsidRPr="006E0929" w:rsidR="00A94CE2" w:rsidP="00A94CE2" w:rsidRDefault="00A94CE2" w14:paraId="62C1C71D" w14:textId="77777777">
            <w:pPr>
              <w:pStyle w:val="TableParagraph"/>
              <w:ind w:right="76"/>
              <w:jc w:val="right"/>
              <w:rPr>
                <w:rFonts w:ascii="Arial" w:hAnsi="Arial" w:cs="Arial"/>
                <w:sz w:val="16"/>
                <w:szCs w:val="16"/>
              </w:rPr>
            </w:pPr>
            <w:r w:rsidRPr="006E0929">
              <w:rPr>
                <w:rFonts w:ascii="Arial" w:hAnsi="Arial" w:cs="Arial"/>
                <w:spacing w:val="-2"/>
                <w:sz w:val="16"/>
                <w:szCs w:val="16"/>
              </w:rPr>
              <w:t>126,09</w:t>
            </w:r>
          </w:p>
        </w:tc>
        <w:tc>
          <w:tcPr>
            <w:tcW w:w="579" w:type="pct"/>
          </w:tcPr>
          <w:p w:rsidRPr="006E0929" w:rsidR="00A94CE2" w:rsidP="00A94CE2" w:rsidRDefault="00A94CE2" w14:paraId="3F00889D" w14:textId="77777777">
            <w:pPr>
              <w:pStyle w:val="TableParagraph"/>
              <w:ind w:left="81"/>
              <w:rPr>
                <w:rFonts w:ascii="Arial" w:hAnsi="Arial" w:cs="Arial"/>
                <w:sz w:val="16"/>
                <w:szCs w:val="16"/>
              </w:rPr>
            </w:pPr>
            <w:r w:rsidRPr="006E0929">
              <w:rPr>
                <w:rFonts w:ascii="Arial" w:hAnsi="Arial" w:cs="Arial"/>
                <w:sz w:val="16"/>
                <w:szCs w:val="16"/>
              </w:rPr>
              <w:t>IOS,</w:t>
            </w:r>
            <w:r w:rsidRPr="006E0929">
              <w:rPr>
                <w:rFonts w:ascii="Arial" w:hAnsi="Arial" w:cs="Arial"/>
                <w:spacing w:val="-1"/>
                <w:sz w:val="16"/>
                <w:szCs w:val="16"/>
              </w:rPr>
              <w:t xml:space="preserve"> </w:t>
            </w:r>
            <w:r w:rsidRPr="006E0929">
              <w:rPr>
                <w:rFonts w:ascii="Arial" w:hAnsi="Arial" w:cs="Arial"/>
                <w:spacing w:val="-2"/>
                <w:sz w:val="16"/>
                <w:szCs w:val="16"/>
              </w:rPr>
              <w:t>račun</w:t>
            </w:r>
          </w:p>
        </w:tc>
        <w:tc>
          <w:tcPr>
            <w:tcW w:w="374" w:type="pct"/>
          </w:tcPr>
          <w:p w:rsidRPr="006E0929" w:rsidR="00A94CE2" w:rsidP="00A94CE2" w:rsidRDefault="00A94CE2" w14:paraId="1285CA27" w14:textId="77777777">
            <w:pPr>
              <w:pStyle w:val="TableParagraph"/>
              <w:rPr>
                <w:rFonts w:ascii="Arial" w:hAnsi="Arial" w:cs="Arial"/>
                <w:sz w:val="16"/>
                <w:szCs w:val="16"/>
              </w:rPr>
            </w:pPr>
          </w:p>
        </w:tc>
        <w:tc>
          <w:tcPr>
            <w:tcW w:w="394" w:type="pct"/>
          </w:tcPr>
          <w:p w:rsidRPr="006E0929" w:rsidR="00A94CE2" w:rsidP="00A94CE2" w:rsidRDefault="00A94CE2" w14:paraId="31A8E8D9" w14:textId="77777777">
            <w:pPr>
              <w:pStyle w:val="TableParagraph"/>
              <w:ind w:left="78"/>
              <w:rPr>
                <w:rFonts w:ascii="Arial" w:hAnsi="Arial" w:cs="Arial"/>
                <w:sz w:val="16"/>
                <w:szCs w:val="16"/>
              </w:rPr>
            </w:pPr>
            <w:r w:rsidRPr="006E0929">
              <w:rPr>
                <w:rFonts w:ascii="Arial" w:hAnsi="Arial" w:cs="Arial"/>
                <w:spacing w:val="-4"/>
                <w:sz w:val="16"/>
                <w:szCs w:val="16"/>
              </w:rPr>
              <w:t>2,52</w:t>
            </w:r>
          </w:p>
        </w:tc>
      </w:tr>
      <w:tr w:rsidRPr="006E0929" w:rsidR="00A94CE2" w:rsidTr="00A94CE2" w14:paraId="425435B6" w14:textId="77777777">
        <w:trPr>
          <w:trHeight w:val="752"/>
        </w:trPr>
        <w:tc>
          <w:tcPr>
            <w:tcW w:w="172" w:type="pct"/>
          </w:tcPr>
          <w:p w:rsidRPr="006E0929" w:rsidR="00A94CE2" w:rsidP="00A94CE2" w:rsidRDefault="00A94CE2" w14:paraId="006A7B6D" w14:textId="77777777">
            <w:pPr>
              <w:pStyle w:val="TableParagraph"/>
              <w:ind w:left="9" w:right="94"/>
              <w:jc w:val="center"/>
              <w:rPr>
                <w:rFonts w:ascii="Arial" w:hAnsi="Arial" w:cs="Arial"/>
                <w:sz w:val="16"/>
                <w:szCs w:val="16"/>
              </w:rPr>
            </w:pPr>
            <w:r w:rsidRPr="006E0929">
              <w:rPr>
                <w:rFonts w:ascii="Arial" w:hAnsi="Arial" w:cs="Arial"/>
                <w:spacing w:val="-5"/>
                <w:sz w:val="16"/>
                <w:szCs w:val="16"/>
              </w:rPr>
              <w:t>5.</w:t>
            </w:r>
          </w:p>
        </w:tc>
        <w:tc>
          <w:tcPr>
            <w:tcW w:w="615" w:type="pct"/>
          </w:tcPr>
          <w:p w:rsidRPr="006E0929" w:rsidR="00A94CE2" w:rsidP="00A94CE2" w:rsidRDefault="00A94CE2" w14:paraId="100DBAD9" w14:textId="77777777">
            <w:pPr>
              <w:pStyle w:val="TableParagraph"/>
              <w:spacing w:before="70" w:line="232" w:lineRule="auto"/>
              <w:ind w:left="84" w:right="125"/>
              <w:rPr>
                <w:rFonts w:ascii="Arial" w:hAnsi="Arial" w:cs="Arial"/>
                <w:sz w:val="16"/>
                <w:szCs w:val="16"/>
              </w:rPr>
            </w:pPr>
            <w:r w:rsidRPr="006E0929">
              <w:rPr>
                <w:rFonts w:ascii="Arial" w:hAnsi="Arial" w:cs="Arial"/>
                <w:spacing w:val="-2"/>
                <w:sz w:val="16"/>
                <w:szCs w:val="16"/>
              </w:rPr>
              <w:t>Zagrebačke pekarne Klara</w:t>
            </w:r>
          </w:p>
        </w:tc>
        <w:tc>
          <w:tcPr>
            <w:tcW w:w="573" w:type="pct"/>
          </w:tcPr>
          <w:p w:rsidRPr="006E0929" w:rsidR="00A94CE2" w:rsidP="00A94CE2" w:rsidRDefault="00A94CE2" w14:paraId="79C5DDC9" w14:textId="77777777">
            <w:pPr>
              <w:pStyle w:val="TableParagraph"/>
              <w:ind w:left="71"/>
              <w:jc w:val="center"/>
              <w:rPr>
                <w:rFonts w:ascii="Arial" w:hAnsi="Arial" w:cs="Arial"/>
                <w:sz w:val="16"/>
                <w:szCs w:val="16"/>
              </w:rPr>
            </w:pPr>
            <w:r w:rsidRPr="006E0929">
              <w:rPr>
                <w:rFonts w:ascii="Arial" w:hAnsi="Arial" w:cs="Arial"/>
                <w:spacing w:val="-2"/>
                <w:sz w:val="16"/>
                <w:szCs w:val="16"/>
              </w:rPr>
              <w:t>76842508189</w:t>
            </w:r>
          </w:p>
        </w:tc>
        <w:tc>
          <w:tcPr>
            <w:tcW w:w="570" w:type="pct"/>
          </w:tcPr>
          <w:p w:rsidRPr="006E0929" w:rsidR="00A94CE2" w:rsidP="00A94CE2" w:rsidRDefault="00A94CE2" w14:paraId="36DA7440" w14:textId="77777777">
            <w:pPr>
              <w:pStyle w:val="TableParagraph"/>
              <w:spacing w:before="70" w:line="232" w:lineRule="auto"/>
              <w:ind w:left="84" w:right="139"/>
              <w:rPr>
                <w:rFonts w:ascii="Arial" w:hAnsi="Arial" w:cs="Arial"/>
                <w:sz w:val="16"/>
                <w:szCs w:val="16"/>
              </w:rPr>
            </w:pPr>
            <w:r w:rsidRPr="006E0929">
              <w:rPr>
                <w:rFonts w:ascii="Arial" w:hAnsi="Arial" w:cs="Arial"/>
                <w:spacing w:val="-2"/>
                <w:sz w:val="16"/>
                <w:szCs w:val="16"/>
              </w:rPr>
              <w:t xml:space="preserve">Utinjska </w:t>
            </w:r>
            <w:r w:rsidRPr="006E0929">
              <w:rPr>
                <w:rFonts w:ascii="Arial" w:hAnsi="Arial" w:cs="Arial"/>
                <w:sz w:val="16"/>
                <w:szCs w:val="16"/>
              </w:rPr>
              <w:t>48,</w:t>
            </w:r>
            <w:r w:rsidRPr="006E0929">
              <w:rPr>
                <w:rFonts w:ascii="Arial" w:hAnsi="Arial" w:cs="Arial"/>
                <w:spacing w:val="-12"/>
                <w:sz w:val="16"/>
                <w:szCs w:val="16"/>
              </w:rPr>
              <w:t xml:space="preserve"> </w:t>
            </w:r>
            <w:r w:rsidRPr="006E0929">
              <w:rPr>
                <w:rFonts w:ascii="Arial" w:hAnsi="Arial" w:cs="Arial"/>
                <w:sz w:val="16"/>
                <w:szCs w:val="16"/>
              </w:rPr>
              <w:t>Zagreb</w:t>
            </w:r>
          </w:p>
        </w:tc>
        <w:tc>
          <w:tcPr>
            <w:tcW w:w="571" w:type="pct"/>
          </w:tcPr>
          <w:p w:rsidRPr="006E0929" w:rsidR="00A94CE2" w:rsidP="00A94CE2" w:rsidRDefault="00A94CE2" w14:paraId="75AA7FA8" w14:textId="77777777">
            <w:pPr>
              <w:pStyle w:val="TableParagraph"/>
              <w:ind w:right="74"/>
              <w:jc w:val="right"/>
              <w:rPr>
                <w:rFonts w:ascii="Arial" w:hAnsi="Arial" w:cs="Arial"/>
                <w:sz w:val="16"/>
                <w:szCs w:val="16"/>
              </w:rPr>
            </w:pPr>
            <w:r w:rsidRPr="006E0929">
              <w:rPr>
                <w:rFonts w:ascii="Arial" w:hAnsi="Arial" w:cs="Arial"/>
                <w:spacing w:val="-2"/>
                <w:sz w:val="16"/>
                <w:szCs w:val="16"/>
              </w:rPr>
              <w:t>8.757,08</w:t>
            </w:r>
          </w:p>
        </w:tc>
        <w:tc>
          <w:tcPr>
            <w:tcW w:w="540" w:type="pct"/>
          </w:tcPr>
          <w:p w:rsidRPr="006E0929" w:rsidR="00A94CE2" w:rsidP="00A94CE2" w:rsidRDefault="00A94CE2" w14:paraId="28F04A04" w14:textId="77777777">
            <w:pPr>
              <w:pStyle w:val="TableParagraph"/>
              <w:spacing w:line="203" w:lineRule="exact"/>
              <w:ind w:left="83"/>
              <w:rPr>
                <w:rFonts w:ascii="Arial" w:hAnsi="Arial" w:cs="Arial"/>
                <w:sz w:val="16"/>
                <w:szCs w:val="16"/>
              </w:rPr>
            </w:pPr>
            <w:r w:rsidRPr="006E0929">
              <w:rPr>
                <w:rFonts w:ascii="Arial" w:hAnsi="Arial" w:cs="Arial"/>
                <w:spacing w:val="-4"/>
                <w:sz w:val="16"/>
                <w:szCs w:val="16"/>
              </w:rPr>
              <w:t>IOS,</w:t>
            </w:r>
          </w:p>
          <w:p w:rsidRPr="006E0929" w:rsidR="00A94CE2" w:rsidP="00A94CE2" w:rsidRDefault="00A94CE2" w14:paraId="25544A34" w14:textId="77777777">
            <w:pPr>
              <w:pStyle w:val="TableParagraph"/>
              <w:spacing w:before="2" w:line="232" w:lineRule="auto"/>
              <w:ind w:left="83" w:right="321"/>
              <w:rPr>
                <w:rFonts w:ascii="Arial" w:hAnsi="Arial" w:cs="Arial"/>
                <w:sz w:val="16"/>
                <w:szCs w:val="16"/>
              </w:rPr>
            </w:pPr>
            <w:r w:rsidRPr="006E0929">
              <w:rPr>
                <w:rFonts w:ascii="Arial" w:hAnsi="Arial" w:cs="Arial"/>
                <w:spacing w:val="-2"/>
                <w:sz w:val="16"/>
                <w:szCs w:val="16"/>
              </w:rPr>
              <w:t>obračun kamata</w:t>
            </w:r>
          </w:p>
        </w:tc>
        <w:tc>
          <w:tcPr>
            <w:tcW w:w="611" w:type="pct"/>
          </w:tcPr>
          <w:p w:rsidRPr="006E0929" w:rsidR="00A94CE2" w:rsidP="00A94CE2" w:rsidRDefault="00A94CE2" w14:paraId="2DAF830F" w14:textId="77777777">
            <w:pPr>
              <w:pStyle w:val="TableParagraph"/>
              <w:ind w:right="76"/>
              <w:jc w:val="right"/>
              <w:rPr>
                <w:rFonts w:ascii="Arial" w:hAnsi="Arial" w:cs="Arial"/>
                <w:sz w:val="16"/>
                <w:szCs w:val="16"/>
              </w:rPr>
            </w:pPr>
            <w:r w:rsidRPr="006E0929">
              <w:rPr>
                <w:rFonts w:ascii="Arial" w:hAnsi="Arial" w:cs="Arial"/>
                <w:spacing w:val="-2"/>
                <w:sz w:val="16"/>
                <w:szCs w:val="16"/>
              </w:rPr>
              <w:t>8.757,08</w:t>
            </w:r>
          </w:p>
        </w:tc>
        <w:tc>
          <w:tcPr>
            <w:tcW w:w="579" w:type="pct"/>
          </w:tcPr>
          <w:p w:rsidRPr="006E0929" w:rsidR="00A94CE2" w:rsidP="00A94CE2" w:rsidRDefault="00A94CE2" w14:paraId="4143ABF1" w14:textId="77777777">
            <w:pPr>
              <w:pStyle w:val="TableParagraph"/>
              <w:spacing w:line="203" w:lineRule="exact"/>
              <w:ind w:left="81"/>
              <w:rPr>
                <w:rFonts w:ascii="Arial" w:hAnsi="Arial" w:cs="Arial"/>
                <w:sz w:val="16"/>
                <w:szCs w:val="16"/>
              </w:rPr>
            </w:pPr>
            <w:r w:rsidRPr="006E0929">
              <w:rPr>
                <w:rFonts w:ascii="Arial" w:hAnsi="Arial" w:cs="Arial"/>
                <w:spacing w:val="-4"/>
                <w:sz w:val="16"/>
                <w:szCs w:val="16"/>
              </w:rPr>
              <w:t>IOS,</w:t>
            </w:r>
          </w:p>
          <w:p w:rsidRPr="006E0929" w:rsidR="00A94CE2" w:rsidP="00A94CE2" w:rsidRDefault="00A94CE2" w14:paraId="5C28200E" w14:textId="77777777">
            <w:pPr>
              <w:pStyle w:val="TableParagraph"/>
              <w:spacing w:before="2" w:line="232" w:lineRule="auto"/>
              <w:ind w:left="81" w:right="336"/>
              <w:rPr>
                <w:rFonts w:ascii="Arial" w:hAnsi="Arial" w:cs="Arial"/>
                <w:sz w:val="16"/>
                <w:szCs w:val="16"/>
              </w:rPr>
            </w:pPr>
            <w:r w:rsidRPr="006E0929">
              <w:rPr>
                <w:rFonts w:ascii="Arial" w:hAnsi="Arial" w:cs="Arial"/>
                <w:spacing w:val="-2"/>
                <w:sz w:val="16"/>
                <w:szCs w:val="16"/>
              </w:rPr>
              <w:t>obračun kamata</w:t>
            </w:r>
          </w:p>
        </w:tc>
        <w:tc>
          <w:tcPr>
            <w:tcW w:w="374" w:type="pct"/>
          </w:tcPr>
          <w:p w:rsidRPr="006E0929" w:rsidR="00A94CE2" w:rsidP="00A94CE2" w:rsidRDefault="00A94CE2" w14:paraId="0A629B52" w14:textId="77777777">
            <w:pPr>
              <w:pStyle w:val="TableParagraph"/>
              <w:rPr>
                <w:rFonts w:ascii="Arial" w:hAnsi="Arial" w:cs="Arial"/>
                <w:sz w:val="16"/>
                <w:szCs w:val="16"/>
              </w:rPr>
            </w:pPr>
          </w:p>
        </w:tc>
        <w:tc>
          <w:tcPr>
            <w:tcW w:w="394" w:type="pct"/>
          </w:tcPr>
          <w:p w:rsidRPr="006E0929" w:rsidR="00A94CE2" w:rsidP="00A94CE2" w:rsidRDefault="00A94CE2" w14:paraId="03ED514A"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A94CE2" w14:paraId="76C82378" w14:textId="77777777">
        <w:trPr>
          <w:trHeight w:val="952"/>
        </w:trPr>
        <w:tc>
          <w:tcPr>
            <w:tcW w:w="172" w:type="pct"/>
          </w:tcPr>
          <w:p w:rsidRPr="006E0929" w:rsidR="00A94CE2" w:rsidP="00A94CE2" w:rsidRDefault="00A94CE2" w14:paraId="339D58F1" w14:textId="77777777">
            <w:pPr>
              <w:pStyle w:val="TableParagraph"/>
              <w:ind w:left="9" w:right="94"/>
              <w:jc w:val="center"/>
              <w:rPr>
                <w:rFonts w:ascii="Arial" w:hAnsi="Arial" w:cs="Arial"/>
                <w:sz w:val="16"/>
                <w:szCs w:val="16"/>
              </w:rPr>
            </w:pPr>
            <w:r w:rsidRPr="006E0929">
              <w:rPr>
                <w:rFonts w:ascii="Arial" w:hAnsi="Arial" w:cs="Arial"/>
                <w:spacing w:val="-5"/>
                <w:sz w:val="16"/>
                <w:szCs w:val="16"/>
              </w:rPr>
              <w:t>6.</w:t>
            </w:r>
          </w:p>
        </w:tc>
        <w:tc>
          <w:tcPr>
            <w:tcW w:w="615" w:type="pct"/>
          </w:tcPr>
          <w:p w:rsidRPr="006E0929" w:rsidR="00A94CE2" w:rsidP="00A94CE2" w:rsidRDefault="00A94CE2" w14:paraId="3669D684" w14:textId="77777777">
            <w:pPr>
              <w:pStyle w:val="TableParagraph"/>
              <w:spacing w:line="203" w:lineRule="exact"/>
              <w:ind w:left="84"/>
              <w:rPr>
                <w:rFonts w:ascii="Arial" w:hAnsi="Arial" w:cs="Arial"/>
                <w:sz w:val="16"/>
                <w:szCs w:val="16"/>
              </w:rPr>
            </w:pPr>
            <w:r w:rsidRPr="006E0929">
              <w:rPr>
                <w:rFonts w:ascii="Arial" w:hAnsi="Arial" w:cs="Arial"/>
                <w:spacing w:val="-4"/>
                <w:sz w:val="16"/>
                <w:szCs w:val="16"/>
              </w:rPr>
              <w:t>HEP-</w:t>
            </w:r>
          </w:p>
          <w:p w:rsidRPr="006E0929" w:rsidR="00A94CE2" w:rsidP="00A94CE2" w:rsidRDefault="00A94CE2" w14:paraId="15574BF0" w14:textId="77777777">
            <w:pPr>
              <w:pStyle w:val="TableParagraph"/>
              <w:spacing w:before="2" w:line="232" w:lineRule="auto"/>
              <w:ind w:left="84" w:right="382"/>
              <w:rPr>
                <w:rFonts w:ascii="Arial" w:hAnsi="Arial" w:cs="Arial"/>
                <w:sz w:val="16"/>
                <w:szCs w:val="16"/>
              </w:rPr>
            </w:pPr>
            <w:r w:rsidRPr="006E0929">
              <w:rPr>
                <w:rFonts w:ascii="Arial" w:hAnsi="Arial" w:cs="Arial"/>
                <w:spacing w:val="-2"/>
                <w:sz w:val="16"/>
                <w:szCs w:val="16"/>
              </w:rPr>
              <w:t>Opskrba d.o.o.</w:t>
            </w:r>
          </w:p>
        </w:tc>
        <w:tc>
          <w:tcPr>
            <w:tcW w:w="573" w:type="pct"/>
          </w:tcPr>
          <w:p w:rsidRPr="006E0929" w:rsidR="00A94CE2" w:rsidP="00A94CE2" w:rsidRDefault="00A94CE2" w14:paraId="510902B0" w14:textId="77777777">
            <w:pPr>
              <w:pStyle w:val="TableParagraph"/>
              <w:ind w:left="71"/>
              <w:jc w:val="center"/>
              <w:rPr>
                <w:rFonts w:ascii="Arial" w:hAnsi="Arial" w:cs="Arial"/>
                <w:sz w:val="16"/>
                <w:szCs w:val="16"/>
              </w:rPr>
            </w:pPr>
            <w:r w:rsidRPr="006E0929">
              <w:rPr>
                <w:rFonts w:ascii="Arial" w:hAnsi="Arial" w:cs="Arial"/>
                <w:spacing w:val="-2"/>
                <w:sz w:val="16"/>
                <w:szCs w:val="16"/>
              </w:rPr>
              <w:t>63073332379</w:t>
            </w:r>
          </w:p>
        </w:tc>
        <w:tc>
          <w:tcPr>
            <w:tcW w:w="570" w:type="pct"/>
          </w:tcPr>
          <w:p w:rsidRPr="006E0929" w:rsidR="00A94CE2" w:rsidP="00A94CE2" w:rsidRDefault="00A94CE2" w14:paraId="61B9053C"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6"/>
                <w:sz w:val="16"/>
                <w:szCs w:val="16"/>
              </w:rPr>
              <w:t>37</w:t>
            </w:r>
          </w:p>
          <w:p w:rsidRPr="006E0929" w:rsidR="00A94CE2" w:rsidP="00A94CE2" w:rsidRDefault="00A94CE2" w14:paraId="120AACD6"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Pr>
          <w:p w:rsidRPr="006E0929" w:rsidR="00A94CE2" w:rsidP="00A94CE2" w:rsidRDefault="00A94CE2" w14:paraId="3E953FA5" w14:textId="77777777">
            <w:pPr>
              <w:pStyle w:val="TableParagraph"/>
              <w:ind w:right="74"/>
              <w:jc w:val="right"/>
              <w:rPr>
                <w:rFonts w:ascii="Arial" w:hAnsi="Arial" w:cs="Arial"/>
                <w:sz w:val="16"/>
                <w:szCs w:val="16"/>
              </w:rPr>
            </w:pPr>
            <w:r w:rsidRPr="006E0929">
              <w:rPr>
                <w:rFonts w:ascii="Arial" w:hAnsi="Arial" w:cs="Arial"/>
                <w:spacing w:val="-2"/>
                <w:sz w:val="16"/>
                <w:szCs w:val="16"/>
              </w:rPr>
              <w:t>4.619,87</w:t>
            </w:r>
          </w:p>
        </w:tc>
        <w:tc>
          <w:tcPr>
            <w:tcW w:w="540" w:type="pct"/>
          </w:tcPr>
          <w:p w:rsidRPr="006E0929" w:rsidR="00A94CE2" w:rsidP="00A94CE2" w:rsidRDefault="00A94CE2" w14:paraId="7EB775BA" w14:textId="77777777">
            <w:pPr>
              <w:pStyle w:val="TableParagraph"/>
              <w:spacing w:before="70" w:line="232" w:lineRule="auto"/>
              <w:ind w:left="83" w:right="144"/>
              <w:rPr>
                <w:rFonts w:ascii="Arial" w:hAnsi="Arial" w:cs="Arial"/>
                <w:sz w:val="16"/>
                <w:szCs w:val="16"/>
              </w:rPr>
            </w:pPr>
            <w:r w:rsidRPr="006E0929">
              <w:rPr>
                <w:rFonts w:ascii="Arial" w:hAnsi="Arial" w:cs="Arial"/>
                <w:spacing w:val="-2"/>
                <w:sz w:val="16"/>
                <w:szCs w:val="16"/>
              </w:rPr>
              <w:t xml:space="preserve">Predstečaj </w:t>
            </w:r>
            <w:r w:rsidRPr="006E0929">
              <w:rPr>
                <w:rFonts w:ascii="Arial" w:hAnsi="Arial" w:cs="Arial"/>
                <w:spacing w:val="-6"/>
                <w:sz w:val="16"/>
                <w:szCs w:val="16"/>
              </w:rPr>
              <w:t>ni</w:t>
            </w:r>
            <w:r w:rsidRPr="006E0929">
              <w:rPr>
                <w:rFonts w:ascii="Arial" w:hAnsi="Arial" w:cs="Arial"/>
                <w:spacing w:val="-2"/>
                <w:sz w:val="16"/>
                <w:szCs w:val="16"/>
              </w:rPr>
              <w:t xml:space="preserve"> sporazum</w:t>
            </w:r>
          </w:p>
        </w:tc>
        <w:tc>
          <w:tcPr>
            <w:tcW w:w="611" w:type="pct"/>
          </w:tcPr>
          <w:p w:rsidRPr="006E0929" w:rsidR="00A94CE2" w:rsidP="00A94CE2" w:rsidRDefault="00A94CE2" w14:paraId="5F2C6A23" w14:textId="77777777">
            <w:pPr>
              <w:pStyle w:val="TableParagraph"/>
              <w:ind w:right="76"/>
              <w:jc w:val="right"/>
              <w:rPr>
                <w:rFonts w:ascii="Arial" w:hAnsi="Arial" w:cs="Arial"/>
                <w:sz w:val="16"/>
                <w:szCs w:val="16"/>
              </w:rPr>
            </w:pPr>
            <w:r w:rsidRPr="006E0929">
              <w:rPr>
                <w:rFonts w:ascii="Arial" w:hAnsi="Arial" w:cs="Arial"/>
                <w:spacing w:val="-2"/>
                <w:sz w:val="16"/>
                <w:szCs w:val="16"/>
              </w:rPr>
              <w:t>4.619,87</w:t>
            </w:r>
          </w:p>
        </w:tc>
        <w:tc>
          <w:tcPr>
            <w:tcW w:w="579" w:type="pct"/>
          </w:tcPr>
          <w:p w:rsidRPr="006E0929" w:rsidR="00A94CE2" w:rsidP="00A94CE2" w:rsidRDefault="00A94CE2" w14:paraId="45F0AD70" w14:textId="77777777">
            <w:pPr>
              <w:pStyle w:val="TableParagraph"/>
              <w:spacing w:before="70" w:line="232" w:lineRule="auto"/>
              <w:ind w:left="81" w:right="89"/>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 xml:space="preserve">i </w:t>
            </w:r>
            <w:r w:rsidRPr="006E0929">
              <w:rPr>
                <w:rFonts w:ascii="Arial" w:hAnsi="Arial" w:cs="Arial"/>
                <w:spacing w:val="-2"/>
                <w:sz w:val="16"/>
                <w:szCs w:val="16"/>
              </w:rPr>
              <w:t>sporazum</w:t>
            </w:r>
          </w:p>
        </w:tc>
        <w:tc>
          <w:tcPr>
            <w:tcW w:w="374" w:type="pct"/>
          </w:tcPr>
          <w:p w:rsidRPr="006E0929" w:rsidR="00A94CE2" w:rsidP="00A94CE2" w:rsidRDefault="00A94CE2" w14:paraId="3D3A6AAB"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Pr>
          <w:p w:rsidRPr="006E0929" w:rsidR="00A94CE2" w:rsidP="00A94CE2" w:rsidRDefault="00A94CE2" w14:paraId="051AF8D1"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A94CE2" w14:paraId="6E4E8026" w14:textId="77777777">
        <w:trPr>
          <w:trHeight w:val="952"/>
        </w:trPr>
        <w:tc>
          <w:tcPr>
            <w:tcW w:w="172" w:type="pct"/>
          </w:tcPr>
          <w:p w:rsidRPr="006E0929" w:rsidR="00A94CE2" w:rsidP="00A94CE2" w:rsidRDefault="00A94CE2" w14:paraId="77059F9D" w14:textId="77777777">
            <w:pPr>
              <w:pStyle w:val="TableParagraph"/>
              <w:ind w:left="9" w:right="94"/>
              <w:jc w:val="center"/>
              <w:rPr>
                <w:rFonts w:ascii="Arial" w:hAnsi="Arial" w:cs="Arial"/>
                <w:sz w:val="16"/>
                <w:szCs w:val="16"/>
              </w:rPr>
            </w:pPr>
            <w:r w:rsidRPr="006E0929">
              <w:rPr>
                <w:rFonts w:ascii="Arial" w:hAnsi="Arial" w:cs="Arial"/>
                <w:spacing w:val="-5"/>
                <w:sz w:val="16"/>
                <w:szCs w:val="16"/>
              </w:rPr>
              <w:t>7.</w:t>
            </w:r>
          </w:p>
        </w:tc>
        <w:tc>
          <w:tcPr>
            <w:tcW w:w="615" w:type="pct"/>
          </w:tcPr>
          <w:p w:rsidRPr="006E0929" w:rsidR="00A94CE2" w:rsidP="00A94CE2" w:rsidRDefault="00A94CE2" w14:paraId="2DC92EF7" w14:textId="77777777">
            <w:pPr>
              <w:pStyle w:val="TableParagraph"/>
              <w:spacing w:before="70" w:line="232" w:lineRule="auto"/>
              <w:ind w:left="84" w:right="125"/>
              <w:rPr>
                <w:rFonts w:ascii="Arial" w:hAnsi="Arial" w:cs="Arial"/>
                <w:sz w:val="16"/>
                <w:szCs w:val="16"/>
              </w:rPr>
            </w:pPr>
            <w:r w:rsidRPr="006E0929">
              <w:rPr>
                <w:rFonts w:ascii="Arial" w:hAnsi="Arial" w:cs="Arial"/>
                <w:spacing w:val="-2"/>
                <w:sz w:val="16"/>
                <w:szCs w:val="16"/>
              </w:rPr>
              <w:t>Zagrebački holding d.o.o.</w:t>
            </w:r>
          </w:p>
        </w:tc>
        <w:tc>
          <w:tcPr>
            <w:tcW w:w="573" w:type="pct"/>
          </w:tcPr>
          <w:p w:rsidRPr="006E0929" w:rsidR="00A94CE2" w:rsidP="00A94CE2" w:rsidRDefault="00A94CE2" w14:paraId="1A1B86FC" w14:textId="77777777">
            <w:pPr>
              <w:pStyle w:val="TableParagraph"/>
              <w:ind w:left="71"/>
              <w:jc w:val="center"/>
              <w:rPr>
                <w:rFonts w:ascii="Arial" w:hAnsi="Arial" w:cs="Arial"/>
                <w:sz w:val="16"/>
                <w:szCs w:val="16"/>
              </w:rPr>
            </w:pPr>
            <w:r w:rsidRPr="006E0929">
              <w:rPr>
                <w:rFonts w:ascii="Arial" w:hAnsi="Arial" w:cs="Arial"/>
                <w:spacing w:val="-2"/>
                <w:sz w:val="16"/>
                <w:szCs w:val="16"/>
              </w:rPr>
              <w:t>85584865987</w:t>
            </w:r>
          </w:p>
        </w:tc>
        <w:tc>
          <w:tcPr>
            <w:tcW w:w="570" w:type="pct"/>
          </w:tcPr>
          <w:p w:rsidRPr="006E0929" w:rsidR="00A94CE2" w:rsidP="00A94CE2" w:rsidRDefault="00A94CE2" w14:paraId="2D162F70"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6"/>
                <w:sz w:val="16"/>
                <w:szCs w:val="16"/>
              </w:rPr>
              <w:t>41</w:t>
            </w:r>
          </w:p>
          <w:p w:rsidRPr="006E0929" w:rsidR="00A94CE2" w:rsidP="00A94CE2" w:rsidRDefault="00A94CE2" w14:paraId="4726B6E0"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Pr>
          <w:p w:rsidRPr="006E0929" w:rsidR="00A94CE2" w:rsidP="00A94CE2" w:rsidRDefault="00A94CE2" w14:paraId="33428B63" w14:textId="77777777">
            <w:pPr>
              <w:pStyle w:val="TableParagraph"/>
              <w:ind w:right="74"/>
              <w:jc w:val="right"/>
              <w:rPr>
                <w:rFonts w:ascii="Arial" w:hAnsi="Arial" w:cs="Arial"/>
                <w:sz w:val="16"/>
                <w:szCs w:val="16"/>
              </w:rPr>
            </w:pPr>
            <w:r w:rsidRPr="006E0929">
              <w:rPr>
                <w:rFonts w:ascii="Arial" w:hAnsi="Arial" w:cs="Arial"/>
                <w:spacing w:val="-2"/>
                <w:sz w:val="16"/>
                <w:szCs w:val="16"/>
              </w:rPr>
              <w:t>9.676,45</w:t>
            </w:r>
          </w:p>
        </w:tc>
        <w:tc>
          <w:tcPr>
            <w:tcW w:w="540" w:type="pct"/>
          </w:tcPr>
          <w:p w:rsidRPr="006E0929" w:rsidR="00A94CE2" w:rsidP="00A94CE2" w:rsidRDefault="00A94CE2" w14:paraId="1AEA30E8" w14:textId="77777777">
            <w:pPr>
              <w:pStyle w:val="TableParagraph"/>
              <w:spacing w:before="70" w:line="232" w:lineRule="auto"/>
              <w:ind w:left="83" w:right="113"/>
              <w:rPr>
                <w:rFonts w:ascii="Arial" w:hAnsi="Arial" w:cs="Arial"/>
                <w:sz w:val="16"/>
                <w:szCs w:val="16"/>
              </w:rPr>
            </w:pPr>
            <w:r w:rsidRPr="006E0929">
              <w:rPr>
                <w:rFonts w:ascii="Arial" w:hAnsi="Arial" w:cs="Arial"/>
                <w:sz w:val="16"/>
                <w:szCs w:val="16"/>
              </w:rPr>
              <w:t>Rješenje</w:t>
            </w:r>
            <w:r w:rsidRPr="006E0929">
              <w:rPr>
                <w:rFonts w:ascii="Arial" w:hAnsi="Arial" w:cs="Arial"/>
                <w:spacing w:val="-9"/>
                <w:sz w:val="16"/>
                <w:szCs w:val="16"/>
              </w:rPr>
              <w:t xml:space="preserve"> </w:t>
            </w:r>
            <w:r w:rsidRPr="006E0929">
              <w:rPr>
                <w:rFonts w:ascii="Arial" w:hAnsi="Arial" w:cs="Arial"/>
                <w:sz w:val="16"/>
                <w:szCs w:val="16"/>
              </w:rPr>
              <w:t>o ovrsi,</w:t>
            </w:r>
            <w:r w:rsidRPr="006E0929">
              <w:rPr>
                <w:rFonts w:ascii="Arial" w:hAnsi="Arial" w:cs="Arial"/>
                <w:spacing w:val="-12"/>
                <w:sz w:val="16"/>
                <w:szCs w:val="16"/>
              </w:rPr>
              <w:t xml:space="preserve"> </w:t>
            </w:r>
            <w:r w:rsidRPr="006E0929">
              <w:rPr>
                <w:rFonts w:ascii="Arial" w:hAnsi="Arial" w:cs="Arial"/>
                <w:sz w:val="16"/>
                <w:szCs w:val="16"/>
              </w:rPr>
              <w:t xml:space="preserve">IOS, </w:t>
            </w:r>
            <w:r w:rsidRPr="006E0929">
              <w:rPr>
                <w:rFonts w:ascii="Arial" w:hAnsi="Arial" w:cs="Arial"/>
                <w:spacing w:val="-2"/>
                <w:sz w:val="16"/>
                <w:szCs w:val="16"/>
              </w:rPr>
              <w:t>obračun kamata</w:t>
            </w:r>
          </w:p>
        </w:tc>
        <w:tc>
          <w:tcPr>
            <w:tcW w:w="611" w:type="pct"/>
          </w:tcPr>
          <w:p w:rsidRPr="006E0929" w:rsidR="00A94CE2" w:rsidP="00A94CE2" w:rsidRDefault="00A94CE2" w14:paraId="2562E2E3" w14:textId="77777777">
            <w:pPr>
              <w:pStyle w:val="TableParagraph"/>
              <w:ind w:right="76"/>
              <w:jc w:val="right"/>
              <w:rPr>
                <w:rFonts w:ascii="Arial" w:hAnsi="Arial" w:cs="Arial"/>
                <w:sz w:val="16"/>
                <w:szCs w:val="16"/>
              </w:rPr>
            </w:pPr>
            <w:r w:rsidRPr="006E0929">
              <w:rPr>
                <w:rFonts w:ascii="Arial" w:hAnsi="Arial" w:cs="Arial"/>
                <w:spacing w:val="-2"/>
                <w:sz w:val="16"/>
                <w:szCs w:val="16"/>
              </w:rPr>
              <w:t>9.676,45</w:t>
            </w:r>
          </w:p>
        </w:tc>
        <w:tc>
          <w:tcPr>
            <w:tcW w:w="579" w:type="pct"/>
          </w:tcPr>
          <w:p w:rsidRPr="006E0929" w:rsidR="00A94CE2" w:rsidP="00A94CE2" w:rsidRDefault="00A94CE2" w14:paraId="5DA6F78E" w14:textId="77777777">
            <w:pPr>
              <w:pStyle w:val="TableParagraph"/>
              <w:spacing w:before="70" w:line="232" w:lineRule="auto"/>
              <w:ind w:left="81" w:right="128"/>
              <w:rPr>
                <w:rFonts w:ascii="Arial" w:hAnsi="Arial" w:cs="Arial"/>
                <w:sz w:val="16"/>
                <w:szCs w:val="16"/>
              </w:rPr>
            </w:pPr>
            <w:r w:rsidRPr="006E0929">
              <w:rPr>
                <w:rFonts w:ascii="Arial" w:hAnsi="Arial" w:cs="Arial"/>
                <w:sz w:val="16"/>
                <w:szCs w:val="16"/>
              </w:rPr>
              <w:t>Rješenje</w:t>
            </w:r>
            <w:r w:rsidRPr="006E0929">
              <w:rPr>
                <w:rFonts w:ascii="Arial" w:hAnsi="Arial" w:cs="Arial"/>
                <w:spacing w:val="-9"/>
                <w:sz w:val="16"/>
                <w:szCs w:val="16"/>
              </w:rPr>
              <w:t xml:space="preserve"> </w:t>
            </w:r>
            <w:r w:rsidRPr="006E0929">
              <w:rPr>
                <w:rFonts w:ascii="Arial" w:hAnsi="Arial" w:cs="Arial"/>
                <w:sz w:val="16"/>
                <w:szCs w:val="16"/>
              </w:rPr>
              <w:t>o ovrsi,</w:t>
            </w:r>
            <w:r w:rsidRPr="006E0929">
              <w:rPr>
                <w:rFonts w:ascii="Arial" w:hAnsi="Arial" w:cs="Arial"/>
                <w:spacing w:val="-12"/>
                <w:sz w:val="16"/>
                <w:szCs w:val="16"/>
              </w:rPr>
              <w:t xml:space="preserve"> </w:t>
            </w:r>
            <w:r w:rsidRPr="006E0929">
              <w:rPr>
                <w:rFonts w:ascii="Arial" w:hAnsi="Arial" w:cs="Arial"/>
                <w:sz w:val="16"/>
                <w:szCs w:val="16"/>
              </w:rPr>
              <w:t xml:space="preserve">IOS, </w:t>
            </w:r>
            <w:r w:rsidRPr="006E0929">
              <w:rPr>
                <w:rFonts w:ascii="Arial" w:hAnsi="Arial" w:cs="Arial"/>
                <w:spacing w:val="-2"/>
                <w:sz w:val="16"/>
                <w:szCs w:val="16"/>
              </w:rPr>
              <w:t>obračun kamata</w:t>
            </w:r>
          </w:p>
        </w:tc>
        <w:tc>
          <w:tcPr>
            <w:tcW w:w="374" w:type="pct"/>
          </w:tcPr>
          <w:p w:rsidRPr="006E0929" w:rsidR="00A94CE2" w:rsidP="00A94CE2" w:rsidRDefault="00A94CE2" w14:paraId="6973DB4D" w14:textId="77777777">
            <w:pPr>
              <w:pStyle w:val="TableParagraph"/>
              <w:spacing w:line="203" w:lineRule="exact"/>
              <w:ind w:left="79"/>
              <w:rPr>
                <w:rFonts w:ascii="Arial" w:hAnsi="Arial" w:cs="Arial"/>
                <w:sz w:val="16"/>
                <w:szCs w:val="16"/>
              </w:rPr>
            </w:pPr>
            <w:r w:rsidRPr="006E0929">
              <w:rPr>
                <w:rFonts w:ascii="Arial" w:hAnsi="Arial" w:cs="Arial"/>
                <w:spacing w:val="-5"/>
                <w:sz w:val="16"/>
                <w:szCs w:val="16"/>
              </w:rPr>
              <w:t>DA</w:t>
            </w:r>
          </w:p>
          <w:p w:rsidRPr="006E0929" w:rsidR="00A94CE2" w:rsidP="00A94CE2" w:rsidRDefault="00A94CE2" w14:paraId="1CB0F536" w14:textId="77777777">
            <w:pPr>
              <w:pStyle w:val="TableParagraph"/>
              <w:spacing w:before="2" w:line="232" w:lineRule="auto"/>
              <w:ind w:left="79" w:right="93"/>
              <w:rPr>
                <w:rFonts w:ascii="Arial" w:hAnsi="Arial" w:cs="Arial"/>
                <w:sz w:val="16"/>
                <w:szCs w:val="16"/>
              </w:rPr>
            </w:pPr>
            <w:r w:rsidRPr="006E0929">
              <w:rPr>
                <w:rFonts w:ascii="Arial" w:hAnsi="Arial" w:cs="Arial"/>
                <w:spacing w:val="-4"/>
                <w:sz w:val="16"/>
                <w:szCs w:val="16"/>
              </w:rPr>
              <w:t xml:space="preserve">(za </w:t>
            </w:r>
            <w:r w:rsidRPr="006E0929">
              <w:rPr>
                <w:rFonts w:ascii="Arial" w:hAnsi="Arial" w:cs="Arial"/>
                <w:spacing w:val="-2"/>
                <w:sz w:val="16"/>
                <w:szCs w:val="16"/>
              </w:rPr>
              <w:t>7.850,</w:t>
            </w:r>
          </w:p>
          <w:p w:rsidRPr="006E0929" w:rsidR="00A94CE2" w:rsidP="00A94CE2" w:rsidRDefault="00A94CE2" w14:paraId="4BBBE318" w14:textId="77777777">
            <w:pPr>
              <w:pStyle w:val="TableParagraph"/>
              <w:spacing w:line="200" w:lineRule="exact"/>
              <w:ind w:left="79"/>
              <w:rPr>
                <w:rFonts w:ascii="Arial" w:hAnsi="Arial" w:cs="Arial"/>
                <w:sz w:val="16"/>
                <w:szCs w:val="16"/>
              </w:rPr>
            </w:pPr>
            <w:r w:rsidRPr="006E0929">
              <w:rPr>
                <w:rFonts w:ascii="Arial" w:hAnsi="Arial" w:cs="Arial"/>
                <w:spacing w:val="-5"/>
                <w:sz w:val="16"/>
                <w:szCs w:val="16"/>
              </w:rPr>
              <w:t>99</w:t>
            </w:r>
          </w:p>
        </w:tc>
        <w:tc>
          <w:tcPr>
            <w:tcW w:w="394" w:type="pct"/>
          </w:tcPr>
          <w:p w:rsidRPr="006E0929" w:rsidR="00A94CE2" w:rsidP="00A94CE2" w:rsidRDefault="00A94CE2" w14:paraId="0203FEB1"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A94CE2" w14:paraId="4F9AACB9" w14:textId="77777777">
        <w:trPr>
          <w:trHeight w:val="752"/>
        </w:trPr>
        <w:tc>
          <w:tcPr>
            <w:tcW w:w="172" w:type="pct"/>
          </w:tcPr>
          <w:p w:rsidRPr="006E0929" w:rsidR="00A94CE2" w:rsidP="00A94CE2" w:rsidRDefault="00A94CE2" w14:paraId="54972652" w14:textId="77777777">
            <w:pPr>
              <w:pStyle w:val="TableParagraph"/>
              <w:ind w:left="9" w:right="94"/>
              <w:jc w:val="center"/>
              <w:rPr>
                <w:rFonts w:ascii="Arial" w:hAnsi="Arial" w:cs="Arial"/>
                <w:sz w:val="16"/>
                <w:szCs w:val="16"/>
              </w:rPr>
            </w:pPr>
            <w:r w:rsidRPr="006E0929">
              <w:rPr>
                <w:rFonts w:ascii="Arial" w:hAnsi="Arial" w:cs="Arial"/>
                <w:spacing w:val="-5"/>
                <w:sz w:val="16"/>
                <w:szCs w:val="16"/>
              </w:rPr>
              <w:t>8.</w:t>
            </w:r>
          </w:p>
        </w:tc>
        <w:tc>
          <w:tcPr>
            <w:tcW w:w="615" w:type="pct"/>
          </w:tcPr>
          <w:p w:rsidRPr="006E0929" w:rsidR="00A94CE2" w:rsidP="00A94CE2" w:rsidRDefault="00A94CE2" w14:paraId="45A5F394" w14:textId="77777777">
            <w:pPr>
              <w:pStyle w:val="TableParagraph"/>
              <w:spacing w:before="70" w:line="232" w:lineRule="auto"/>
              <w:ind w:left="84" w:right="215"/>
              <w:rPr>
                <w:rFonts w:ascii="Arial" w:hAnsi="Arial" w:cs="Arial"/>
                <w:sz w:val="16"/>
                <w:szCs w:val="16"/>
              </w:rPr>
            </w:pPr>
            <w:r w:rsidRPr="006E0929">
              <w:rPr>
                <w:rFonts w:ascii="Arial" w:hAnsi="Arial" w:cs="Arial"/>
                <w:sz w:val="16"/>
                <w:szCs w:val="16"/>
              </w:rPr>
              <w:t>Otis</w:t>
            </w:r>
            <w:r w:rsidRPr="006E0929">
              <w:rPr>
                <w:rFonts w:ascii="Arial" w:hAnsi="Arial" w:cs="Arial"/>
                <w:spacing w:val="-12"/>
                <w:sz w:val="16"/>
                <w:szCs w:val="16"/>
              </w:rPr>
              <w:t xml:space="preserve"> </w:t>
            </w:r>
            <w:r w:rsidRPr="006E0929">
              <w:rPr>
                <w:rFonts w:ascii="Arial" w:hAnsi="Arial" w:cs="Arial"/>
                <w:sz w:val="16"/>
                <w:szCs w:val="16"/>
              </w:rPr>
              <w:t xml:space="preserve">dizala </w:t>
            </w:r>
            <w:r w:rsidRPr="006E0929">
              <w:rPr>
                <w:rFonts w:ascii="Arial" w:hAnsi="Arial" w:cs="Arial"/>
                <w:spacing w:val="-2"/>
                <w:sz w:val="16"/>
                <w:szCs w:val="16"/>
              </w:rPr>
              <w:t>d.o.o.</w:t>
            </w:r>
          </w:p>
        </w:tc>
        <w:tc>
          <w:tcPr>
            <w:tcW w:w="573" w:type="pct"/>
          </w:tcPr>
          <w:p w:rsidRPr="006E0929" w:rsidR="00A94CE2" w:rsidP="00A94CE2" w:rsidRDefault="00A94CE2" w14:paraId="0A7E3BCD" w14:textId="77777777">
            <w:pPr>
              <w:pStyle w:val="TableParagraph"/>
              <w:ind w:left="71"/>
              <w:jc w:val="center"/>
              <w:rPr>
                <w:rFonts w:ascii="Arial" w:hAnsi="Arial" w:cs="Arial"/>
                <w:sz w:val="16"/>
                <w:szCs w:val="16"/>
              </w:rPr>
            </w:pPr>
            <w:r w:rsidRPr="006E0929">
              <w:rPr>
                <w:rFonts w:ascii="Arial" w:hAnsi="Arial" w:cs="Arial"/>
                <w:spacing w:val="-2"/>
                <w:sz w:val="16"/>
                <w:szCs w:val="16"/>
              </w:rPr>
              <w:t>76080865307</w:t>
            </w:r>
          </w:p>
        </w:tc>
        <w:tc>
          <w:tcPr>
            <w:tcW w:w="570" w:type="pct"/>
          </w:tcPr>
          <w:p w:rsidRPr="006E0929" w:rsidR="00A94CE2" w:rsidP="00A94CE2" w:rsidRDefault="00A94CE2" w14:paraId="27C8E271"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Prilaz</w:t>
            </w:r>
            <w:r w:rsidRPr="006E0929">
              <w:rPr>
                <w:rFonts w:ascii="Arial" w:hAnsi="Arial" w:cs="Arial"/>
                <w:spacing w:val="-4"/>
                <w:sz w:val="16"/>
                <w:szCs w:val="16"/>
              </w:rPr>
              <w:t xml:space="preserve"> </w:t>
            </w:r>
            <w:r w:rsidRPr="006E0929">
              <w:rPr>
                <w:rFonts w:ascii="Arial" w:hAnsi="Arial" w:cs="Arial"/>
                <w:sz w:val="16"/>
                <w:szCs w:val="16"/>
              </w:rPr>
              <w:t xml:space="preserve">V. </w:t>
            </w:r>
            <w:r w:rsidRPr="006E0929">
              <w:rPr>
                <w:rFonts w:ascii="Arial" w:hAnsi="Arial" w:cs="Arial"/>
                <w:spacing w:val="-2"/>
                <w:sz w:val="16"/>
                <w:szCs w:val="16"/>
              </w:rPr>
              <w:t xml:space="preserve">Brajkovića </w:t>
            </w:r>
            <w:r w:rsidRPr="006E0929">
              <w:rPr>
                <w:rFonts w:ascii="Arial" w:hAnsi="Arial" w:cs="Arial"/>
                <w:sz w:val="16"/>
                <w:szCs w:val="16"/>
              </w:rPr>
              <w:t xml:space="preserve">15, </w:t>
            </w:r>
            <w:r w:rsidRPr="006E0929">
              <w:rPr>
                <w:rFonts w:ascii="Arial" w:hAnsi="Arial" w:cs="Arial"/>
                <w:spacing w:val="-2"/>
                <w:sz w:val="16"/>
                <w:szCs w:val="16"/>
              </w:rPr>
              <w:t>Zagreb</w:t>
            </w:r>
          </w:p>
        </w:tc>
        <w:tc>
          <w:tcPr>
            <w:tcW w:w="571" w:type="pct"/>
          </w:tcPr>
          <w:p w:rsidRPr="006E0929" w:rsidR="00A94CE2" w:rsidP="00A94CE2" w:rsidRDefault="00A94CE2" w14:paraId="60A3E104" w14:textId="77777777">
            <w:pPr>
              <w:pStyle w:val="TableParagraph"/>
              <w:ind w:right="74"/>
              <w:jc w:val="right"/>
              <w:rPr>
                <w:rFonts w:ascii="Arial" w:hAnsi="Arial" w:cs="Arial"/>
                <w:sz w:val="16"/>
                <w:szCs w:val="16"/>
              </w:rPr>
            </w:pPr>
            <w:r w:rsidRPr="006E0929">
              <w:rPr>
                <w:rFonts w:ascii="Arial" w:hAnsi="Arial" w:cs="Arial"/>
                <w:spacing w:val="-2"/>
                <w:sz w:val="16"/>
                <w:szCs w:val="16"/>
              </w:rPr>
              <w:t>624,97</w:t>
            </w:r>
          </w:p>
        </w:tc>
        <w:tc>
          <w:tcPr>
            <w:tcW w:w="540" w:type="pct"/>
          </w:tcPr>
          <w:p w:rsidRPr="006E0929" w:rsidR="00A94CE2" w:rsidP="00A94CE2" w:rsidRDefault="00A94CE2" w14:paraId="09FC39BD" w14:textId="77777777">
            <w:pPr>
              <w:pStyle w:val="TableParagraph"/>
              <w:ind w:left="83"/>
              <w:rPr>
                <w:rFonts w:ascii="Arial" w:hAnsi="Arial" w:cs="Arial"/>
                <w:sz w:val="16"/>
                <w:szCs w:val="16"/>
              </w:rPr>
            </w:pPr>
            <w:r w:rsidRPr="006E0929">
              <w:rPr>
                <w:rFonts w:ascii="Arial" w:hAnsi="Arial" w:cs="Arial"/>
                <w:spacing w:val="-5"/>
                <w:sz w:val="16"/>
                <w:szCs w:val="16"/>
              </w:rPr>
              <w:t>IOS</w:t>
            </w:r>
          </w:p>
        </w:tc>
        <w:tc>
          <w:tcPr>
            <w:tcW w:w="611" w:type="pct"/>
          </w:tcPr>
          <w:p w:rsidRPr="006E0929" w:rsidR="00A94CE2" w:rsidP="00A94CE2" w:rsidRDefault="00A94CE2" w14:paraId="2C3FAEA0" w14:textId="77777777">
            <w:pPr>
              <w:pStyle w:val="TableParagraph"/>
              <w:ind w:right="76"/>
              <w:jc w:val="right"/>
              <w:rPr>
                <w:rFonts w:ascii="Arial" w:hAnsi="Arial" w:cs="Arial"/>
                <w:sz w:val="16"/>
                <w:szCs w:val="16"/>
              </w:rPr>
            </w:pPr>
            <w:r w:rsidRPr="006E0929">
              <w:rPr>
                <w:rFonts w:ascii="Arial" w:hAnsi="Arial" w:cs="Arial"/>
                <w:spacing w:val="-2"/>
                <w:sz w:val="16"/>
                <w:szCs w:val="16"/>
              </w:rPr>
              <w:t>624,97</w:t>
            </w:r>
          </w:p>
        </w:tc>
        <w:tc>
          <w:tcPr>
            <w:tcW w:w="579" w:type="pct"/>
          </w:tcPr>
          <w:p w:rsidRPr="006E0929" w:rsidR="00A94CE2" w:rsidP="00A94CE2" w:rsidRDefault="00A94CE2" w14:paraId="221AF4FC" w14:textId="77777777">
            <w:pPr>
              <w:pStyle w:val="TableParagraph"/>
              <w:ind w:left="81"/>
              <w:rPr>
                <w:rFonts w:ascii="Arial" w:hAnsi="Arial" w:cs="Arial"/>
                <w:sz w:val="16"/>
                <w:szCs w:val="16"/>
              </w:rPr>
            </w:pPr>
            <w:r w:rsidRPr="006E0929">
              <w:rPr>
                <w:rFonts w:ascii="Arial" w:hAnsi="Arial" w:cs="Arial"/>
                <w:spacing w:val="-5"/>
                <w:sz w:val="16"/>
                <w:szCs w:val="16"/>
              </w:rPr>
              <w:t>IOS</w:t>
            </w:r>
          </w:p>
        </w:tc>
        <w:tc>
          <w:tcPr>
            <w:tcW w:w="374" w:type="pct"/>
          </w:tcPr>
          <w:p w:rsidRPr="006E0929" w:rsidR="00A94CE2" w:rsidP="00A94CE2" w:rsidRDefault="00A94CE2" w14:paraId="7F353E9C" w14:textId="77777777">
            <w:pPr>
              <w:pStyle w:val="TableParagraph"/>
              <w:rPr>
                <w:rFonts w:ascii="Arial" w:hAnsi="Arial" w:cs="Arial"/>
                <w:sz w:val="16"/>
                <w:szCs w:val="16"/>
              </w:rPr>
            </w:pPr>
          </w:p>
        </w:tc>
        <w:tc>
          <w:tcPr>
            <w:tcW w:w="394" w:type="pct"/>
          </w:tcPr>
          <w:p w:rsidRPr="006E0929" w:rsidR="00A94CE2" w:rsidP="00A94CE2" w:rsidRDefault="00A94CE2" w14:paraId="38AFE96C" w14:textId="77777777">
            <w:pPr>
              <w:pStyle w:val="TableParagraph"/>
              <w:ind w:left="78"/>
              <w:rPr>
                <w:rFonts w:ascii="Arial" w:hAnsi="Arial" w:cs="Arial"/>
                <w:sz w:val="16"/>
                <w:szCs w:val="16"/>
              </w:rPr>
            </w:pPr>
            <w:r w:rsidRPr="006E0929">
              <w:rPr>
                <w:rFonts w:ascii="Arial" w:hAnsi="Arial" w:cs="Arial"/>
                <w:spacing w:val="-2"/>
                <w:sz w:val="16"/>
                <w:szCs w:val="16"/>
              </w:rPr>
              <w:t>12,50</w:t>
            </w:r>
          </w:p>
        </w:tc>
      </w:tr>
      <w:tr w:rsidRPr="006E0929" w:rsidR="00A94CE2" w:rsidTr="00A94CE2" w14:paraId="338B8FFB" w14:textId="77777777">
        <w:trPr>
          <w:trHeight w:val="752"/>
        </w:trPr>
        <w:tc>
          <w:tcPr>
            <w:tcW w:w="172" w:type="pct"/>
          </w:tcPr>
          <w:p w:rsidRPr="006E0929" w:rsidR="00A94CE2" w:rsidP="00A94CE2" w:rsidRDefault="00A94CE2" w14:paraId="7BE122E6" w14:textId="77777777">
            <w:pPr>
              <w:pStyle w:val="TableParagraph"/>
              <w:ind w:left="9" w:right="94"/>
              <w:jc w:val="center"/>
              <w:rPr>
                <w:rFonts w:ascii="Arial" w:hAnsi="Arial" w:cs="Arial"/>
                <w:sz w:val="16"/>
                <w:szCs w:val="16"/>
              </w:rPr>
            </w:pPr>
            <w:r w:rsidRPr="006E0929">
              <w:rPr>
                <w:rFonts w:ascii="Arial" w:hAnsi="Arial" w:cs="Arial"/>
                <w:spacing w:val="-5"/>
                <w:sz w:val="16"/>
                <w:szCs w:val="16"/>
              </w:rPr>
              <w:t>9.</w:t>
            </w:r>
          </w:p>
        </w:tc>
        <w:tc>
          <w:tcPr>
            <w:tcW w:w="615" w:type="pct"/>
          </w:tcPr>
          <w:p w:rsidRPr="006E0929" w:rsidR="00A94CE2" w:rsidP="00A94CE2" w:rsidRDefault="00A94CE2" w14:paraId="0704CEC3" w14:textId="77777777">
            <w:pPr>
              <w:pStyle w:val="TableParagraph"/>
              <w:ind w:left="84"/>
              <w:rPr>
                <w:rFonts w:ascii="Arial" w:hAnsi="Arial" w:cs="Arial"/>
                <w:sz w:val="16"/>
                <w:szCs w:val="16"/>
              </w:rPr>
            </w:pPr>
            <w:r w:rsidRPr="006E0929">
              <w:rPr>
                <w:rFonts w:ascii="Arial" w:hAnsi="Arial" w:cs="Arial"/>
                <w:sz w:val="16"/>
                <w:szCs w:val="16"/>
              </w:rPr>
              <w:t xml:space="preserve">Grad </w:t>
            </w:r>
            <w:r w:rsidRPr="006E0929">
              <w:rPr>
                <w:rFonts w:ascii="Arial" w:hAnsi="Arial" w:cs="Arial"/>
                <w:spacing w:val="-2"/>
                <w:sz w:val="16"/>
                <w:szCs w:val="16"/>
              </w:rPr>
              <w:t>Zagreb</w:t>
            </w:r>
          </w:p>
        </w:tc>
        <w:tc>
          <w:tcPr>
            <w:tcW w:w="573" w:type="pct"/>
          </w:tcPr>
          <w:p w:rsidRPr="006E0929" w:rsidR="00A94CE2" w:rsidP="00A94CE2" w:rsidRDefault="00A94CE2" w14:paraId="5E7CD665" w14:textId="77777777">
            <w:pPr>
              <w:pStyle w:val="TableParagraph"/>
              <w:ind w:left="71"/>
              <w:jc w:val="center"/>
              <w:rPr>
                <w:rFonts w:ascii="Arial" w:hAnsi="Arial" w:cs="Arial"/>
                <w:sz w:val="16"/>
                <w:szCs w:val="16"/>
              </w:rPr>
            </w:pPr>
            <w:r w:rsidRPr="006E0929">
              <w:rPr>
                <w:rFonts w:ascii="Arial" w:hAnsi="Arial" w:cs="Arial"/>
                <w:spacing w:val="-2"/>
                <w:sz w:val="16"/>
                <w:szCs w:val="16"/>
              </w:rPr>
              <w:t>61817894937</w:t>
            </w:r>
          </w:p>
        </w:tc>
        <w:tc>
          <w:tcPr>
            <w:tcW w:w="570" w:type="pct"/>
          </w:tcPr>
          <w:p w:rsidRPr="006E0929" w:rsidR="00A94CE2" w:rsidP="00A94CE2" w:rsidRDefault="00A94CE2" w14:paraId="7639CC6F" w14:textId="77777777">
            <w:pPr>
              <w:pStyle w:val="TableParagraph"/>
              <w:spacing w:before="70" w:line="232" w:lineRule="auto"/>
              <w:ind w:left="84" w:right="239"/>
              <w:rPr>
                <w:rFonts w:ascii="Arial" w:hAnsi="Arial" w:cs="Arial"/>
                <w:sz w:val="16"/>
                <w:szCs w:val="16"/>
              </w:rPr>
            </w:pPr>
            <w:r w:rsidRPr="006E0929">
              <w:rPr>
                <w:rFonts w:ascii="Arial" w:hAnsi="Arial" w:cs="Arial"/>
                <w:sz w:val="16"/>
                <w:szCs w:val="16"/>
              </w:rPr>
              <w:t>Trg S. Radića</w:t>
            </w:r>
            <w:r w:rsidRPr="006E0929">
              <w:rPr>
                <w:rFonts w:ascii="Arial" w:hAnsi="Arial" w:cs="Arial"/>
                <w:spacing w:val="-12"/>
                <w:sz w:val="16"/>
                <w:szCs w:val="16"/>
              </w:rPr>
              <w:t xml:space="preserve"> </w:t>
            </w:r>
            <w:r w:rsidRPr="006E0929">
              <w:rPr>
                <w:rFonts w:ascii="Arial" w:hAnsi="Arial" w:cs="Arial"/>
                <w:sz w:val="16"/>
                <w:szCs w:val="16"/>
              </w:rPr>
              <w:t xml:space="preserve">1, </w:t>
            </w:r>
            <w:r w:rsidRPr="006E0929">
              <w:rPr>
                <w:rFonts w:ascii="Arial" w:hAnsi="Arial" w:cs="Arial"/>
                <w:spacing w:val="-2"/>
                <w:sz w:val="16"/>
                <w:szCs w:val="16"/>
              </w:rPr>
              <w:t>Zagreb</w:t>
            </w:r>
          </w:p>
        </w:tc>
        <w:tc>
          <w:tcPr>
            <w:tcW w:w="571" w:type="pct"/>
          </w:tcPr>
          <w:p w:rsidRPr="006E0929" w:rsidR="00A94CE2" w:rsidP="00A94CE2" w:rsidRDefault="00A94CE2" w14:paraId="2264C62C" w14:textId="77777777">
            <w:pPr>
              <w:pStyle w:val="TableParagraph"/>
              <w:ind w:right="74"/>
              <w:jc w:val="right"/>
              <w:rPr>
                <w:rFonts w:ascii="Arial" w:hAnsi="Arial" w:cs="Arial"/>
                <w:sz w:val="16"/>
                <w:szCs w:val="16"/>
              </w:rPr>
            </w:pPr>
            <w:r w:rsidRPr="006E0929">
              <w:rPr>
                <w:rFonts w:ascii="Arial" w:hAnsi="Arial" w:cs="Arial"/>
                <w:spacing w:val="-2"/>
                <w:sz w:val="16"/>
                <w:szCs w:val="16"/>
              </w:rPr>
              <w:t>79.568,19</w:t>
            </w:r>
          </w:p>
        </w:tc>
        <w:tc>
          <w:tcPr>
            <w:tcW w:w="540" w:type="pct"/>
          </w:tcPr>
          <w:p w:rsidRPr="006E0929" w:rsidR="00A94CE2" w:rsidP="00A94CE2" w:rsidRDefault="00A94CE2" w14:paraId="0F13459A" w14:textId="77777777">
            <w:pPr>
              <w:pStyle w:val="TableParagraph"/>
              <w:spacing w:before="70" w:line="232" w:lineRule="auto"/>
              <w:ind w:left="83" w:right="144"/>
              <w:rPr>
                <w:rFonts w:ascii="Arial" w:hAnsi="Arial" w:cs="Arial"/>
                <w:sz w:val="16"/>
                <w:szCs w:val="16"/>
              </w:rPr>
            </w:pPr>
            <w:r w:rsidRPr="006E0929">
              <w:rPr>
                <w:rFonts w:ascii="Arial" w:hAnsi="Arial" w:cs="Arial"/>
                <w:sz w:val="16"/>
                <w:szCs w:val="16"/>
              </w:rPr>
              <w:t>Rješenja</w:t>
            </w:r>
            <w:r w:rsidRPr="006E0929">
              <w:rPr>
                <w:rFonts w:ascii="Arial" w:hAnsi="Arial" w:cs="Arial"/>
                <w:spacing w:val="-12"/>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ovrsi</w:t>
            </w:r>
          </w:p>
        </w:tc>
        <w:tc>
          <w:tcPr>
            <w:tcW w:w="611" w:type="pct"/>
          </w:tcPr>
          <w:p w:rsidRPr="006E0929" w:rsidR="00A94CE2" w:rsidP="00A94CE2" w:rsidRDefault="00A94CE2" w14:paraId="7161E096" w14:textId="77777777">
            <w:pPr>
              <w:pStyle w:val="TableParagraph"/>
              <w:ind w:right="76"/>
              <w:jc w:val="right"/>
              <w:rPr>
                <w:rFonts w:ascii="Arial" w:hAnsi="Arial" w:cs="Arial"/>
                <w:sz w:val="16"/>
                <w:szCs w:val="16"/>
              </w:rPr>
            </w:pPr>
            <w:r w:rsidRPr="006E0929">
              <w:rPr>
                <w:rFonts w:ascii="Arial" w:hAnsi="Arial" w:cs="Arial"/>
                <w:spacing w:val="-2"/>
                <w:sz w:val="16"/>
                <w:szCs w:val="16"/>
              </w:rPr>
              <w:t>79.568,19</w:t>
            </w:r>
          </w:p>
        </w:tc>
        <w:tc>
          <w:tcPr>
            <w:tcW w:w="579" w:type="pct"/>
          </w:tcPr>
          <w:p w:rsidRPr="006E0929" w:rsidR="00A94CE2" w:rsidP="00A94CE2" w:rsidRDefault="00A94CE2" w14:paraId="52F1CACF" w14:textId="77777777">
            <w:pPr>
              <w:pStyle w:val="TableParagraph"/>
              <w:spacing w:before="70" w:line="232" w:lineRule="auto"/>
              <w:ind w:left="81" w:right="159"/>
              <w:rPr>
                <w:rFonts w:ascii="Arial" w:hAnsi="Arial" w:cs="Arial"/>
                <w:sz w:val="16"/>
                <w:szCs w:val="16"/>
              </w:rPr>
            </w:pPr>
            <w:r w:rsidRPr="006E0929">
              <w:rPr>
                <w:rFonts w:ascii="Arial" w:hAnsi="Arial" w:cs="Arial"/>
                <w:sz w:val="16"/>
                <w:szCs w:val="16"/>
              </w:rPr>
              <w:t>Rješenja</w:t>
            </w:r>
            <w:r w:rsidRPr="006E0929">
              <w:rPr>
                <w:rFonts w:ascii="Arial" w:hAnsi="Arial" w:cs="Arial"/>
                <w:spacing w:val="-12"/>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ovrsi</w:t>
            </w:r>
          </w:p>
        </w:tc>
        <w:tc>
          <w:tcPr>
            <w:tcW w:w="374" w:type="pct"/>
          </w:tcPr>
          <w:p w:rsidRPr="006E0929" w:rsidR="00A94CE2" w:rsidP="00A94CE2" w:rsidRDefault="00A94CE2" w14:paraId="20FE4BD5"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Pr>
          <w:p w:rsidRPr="006E0929" w:rsidR="00A94CE2" w:rsidP="00A94CE2" w:rsidRDefault="00A94CE2" w14:paraId="56AFDBAE" w14:textId="77777777">
            <w:pPr>
              <w:pStyle w:val="TableParagraph"/>
              <w:rPr>
                <w:rFonts w:ascii="Arial" w:hAnsi="Arial" w:cs="Arial"/>
                <w:sz w:val="16"/>
                <w:szCs w:val="16"/>
              </w:rPr>
            </w:pPr>
          </w:p>
        </w:tc>
      </w:tr>
      <w:tr w:rsidRPr="006E0929" w:rsidR="00A94CE2" w:rsidTr="006E0929" w14:paraId="744E4E08" w14:textId="77777777">
        <w:trPr>
          <w:trHeight w:val="952"/>
        </w:trPr>
        <w:tc>
          <w:tcPr>
            <w:tcW w:w="172" w:type="pct"/>
            <w:tcBorders>
              <w:bottom w:val="single" w:color="auto" w:sz="4" w:space="0"/>
            </w:tcBorders>
          </w:tcPr>
          <w:p w:rsidRPr="006E0929" w:rsidR="00A94CE2" w:rsidP="00A94CE2" w:rsidRDefault="00A94CE2" w14:paraId="0C1F6DFF" w14:textId="77777777">
            <w:pPr>
              <w:pStyle w:val="TableParagraph"/>
              <w:ind w:left="9" w:right="5"/>
              <w:jc w:val="center"/>
              <w:rPr>
                <w:rFonts w:ascii="Arial" w:hAnsi="Arial" w:cs="Arial"/>
                <w:sz w:val="16"/>
                <w:szCs w:val="16"/>
              </w:rPr>
            </w:pPr>
            <w:r w:rsidRPr="006E0929">
              <w:rPr>
                <w:rFonts w:ascii="Arial" w:hAnsi="Arial" w:cs="Arial"/>
                <w:spacing w:val="-5"/>
                <w:sz w:val="16"/>
                <w:szCs w:val="16"/>
              </w:rPr>
              <w:t>10.</w:t>
            </w:r>
          </w:p>
        </w:tc>
        <w:tc>
          <w:tcPr>
            <w:tcW w:w="615" w:type="pct"/>
            <w:tcBorders>
              <w:bottom w:val="single" w:color="auto" w:sz="4" w:space="0"/>
            </w:tcBorders>
          </w:tcPr>
          <w:p w:rsidRPr="006E0929" w:rsidR="00A94CE2" w:rsidP="00A94CE2" w:rsidRDefault="00A94CE2" w14:paraId="2CCB9300" w14:textId="77777777">
            <w:pPr>
              <w:pStyle w:val="TableParagraph"/>
              <w:spacing w:before="70" w:line="232" w:lineRule="auto"/>
              <w:ind w:left="84"/>
              <w:rPr>
                <w:rFonts w:ascii="Arial" w:hAnsi="Arial" w:cs="Arial"/>
                <w:sz w:val="16"/>
                <w:szCs w:val="16"/>
              </w:rPr>
            </w:pPr>
            <w:r w:rsidRPr="006E0929">
              <w:rPr>
                <w:rFonts w:ascii="Arial" w:hAnsi="Arial" w:cs="Arial"/>
                <w:spacing w:val="-2"/>
                <w:sz w:val="16"/>
                <w:szCs w:val="16"/>
              </w:rPr>
              <w:t>HEP</w:t>
            </w:r>
            <w:r w:rsidRPr="006E0929">
              <w:rPr>
                <w:rFonts w:ascii="Arial" w:hAnsi="Arial" w:cs="Arial"/>
                <w:spacing w:val="-10"/>
                <w:sz w:val="16"/>
                <w:szCs w:val="16"/>
              </w:rPr>
              <w:t xml:space="preserve"> </w:t>
            </w:r>
            <w:r w:rsidRPr="006E0929">
              <w:rPr>
                <w:rFonts w:ascii="Arial" w:hAnsi="Arial" w:cs="Arial"/>
                <w:spacing w:val="-2"/>
                <w:sz w:val="16"/>
                <w:szCs w:val="16"/>
              </w:rPr>
              <w:t>Elektra d.o.o.</w:t>
            </w:r>
          </w:p>
        </w:tc>
        <w:tc>
          <w:tcPr>
            <w:tcW w:w="573" w:type="pct"/>
            <w:tcBorders>
              <w:bottom w:val="single" w:color="auto" w:sz="4" w:space="0"/>
            </w:tcBorders>
          </w:tcPr>
          <w:p w:rsidRPr="006E0929" w:rsidR="00A94CE2" w:rsidP="00A94CE2" w:rsidRDefault="00A94CE2" w14:paraId="18D325CB" w14:textId="77777777">
            <w:pPr>
              <w:pStyle w:val="TableParagraph"/>
              <w:ind w:left="71"/>
              <w:jc w:val="center"/>
              <w:rPr>
                <w:rFonts w:ascii="Arial" w:hAnsi="Arial" w:cs="Arial"/>
                <w:sz w:val="16"/>
                <w:szCs w:val="16"/>
              </w:rPr>
            </w:pPr>
            <w:r w:rsidRPr="006E0929">
              <w:rPr>
                <w:rFonts w:ascii="Arial" w:hAnsi="Arial" w:cs="Arial"/>
                <w:spacing w:val="-2"/>
                <w:sz w:val="16"/>
                <w:szCs w:val="16"/>
              </w:rPr>
              <w:t>43965974818</w:t>
            </w:r>
          </w:p>
        </w:tc>
        <w:tc>
          <w:tcPr>
            <w:tcW w:w="570" w:type="pct"/>
            <w:tcBorders>
              <w:bottom w:val="single" w:color="auto" w:sz="4" w:space="0"/>
            </w:tcBorders>
          </w:tcPr>
          <w:p w:rsidRPr="006E0929" w:rsidR="00A94CE2" w:rsidP="00A94CE2" w:rsidRDefault="00A94CE2" w14:paraId="775D9876"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6"/>
                <w:sz w:val="16"/>
                <w:szCs w:val="16"/>
              </w:rPr>
              <w:t>37</w:t>
            </w:r>
          </w:p>
          <w:p w:rsidRPr="006E0929" w:rsidR="00A94CE2" w:rsidP="00A94CE2" w:rsidRDefault="00A94CE2" w14:paraId="5CAEDE27"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Borders>
              <w:bottom w:val="single" w:color="auto" w:sz="4" w:space="0"/>
            </w:tcBorders>
          </w:tcPr>
          <w:p w:rsidRPr="006E0929" w:rsidR="00A94CE2" w:rsidP="00A94CE2" w:rsidRDefault="00A94CE2" w14:paraId="3B8D5E9A" w14:textId="77777777">
            <w:pPr>
              <w:pStyle w:val="TableParagraph"/>
              <w:ind w:right="74"/>
              <w:jc w:val="right"/>
              <w:rPr>
                <w:rFonts w:ascii="Arial" w:hAnsi="Arial" w:cs="Arial"/>
                <w:sz w:val="16"/>
                <w:szCs w:val="16"/>
              </w:rPr>
            </w:pPr>
            <w:r w:rsidRPr="006E0929">
              <w:rPr>
                <w:rFonts w:ascii="Arial" w:hAnsi="Arial" w:cs="Arial"/>
                <w:spacing w:val="-2"/>
                <w:sz w:val="16"/>
                <w:szCs w:val="16"/>
              </w:rPr>
              <w:t>6.653,34</w:t>
            </w:r>
          </w:p>
        </w:tc>
        <w:tc>
          <w:tcPr>
            <w:tcW w:w="540" w:type="pct"/>
            <w:tcBorders>
              <w:bottom w:val="single" w:color="auto" w:sz="4" w:space="0"/>
            </w:tcBorders>
          </w:tcPr>
          <w:p w:rsidRPr="006E0929" w:rsidR="00A94CE2" w:rsidP="00A94CE2" w:rsidRDefault="00A94CE2" w14:paraId="39730B05" w14:textId="77777777">
            <w:pPr>
              <w:pStyle w:val="TableParagraph"/>
              <w:spacing w:before="70" w:line="232" w:lineRule="auto"/>
              <w:ind w:left="83" w:right="144"/>
              <w:rPr>
                <w:rFonts w:ascii="Arial" w:hAnsi="Arial" w:cs="Arial"/>
                <w:sz w:val="16"/>
                <w:szCs w:val="16"/>
              </w:rPr>
            </w:pPr>
            <w:r w:rsidRPr="006E0929">
              <w:rPr>
                <w:rFonts w:ascii="Arial" w:hAnsi="Arial" w:cs="Arial"/>
                <w:spacing w:val="-2"/>
                <w:sz w:val="16"/>
                <w:szCs w:val="16"/>
              </w:rPr>
              <w:t xml:space="preserve">Računi, analitička kartica, </w:t>
            </w:r>
            <w:r w:rsidRPr="006E0929">
              <w:rPr>
                <w:rFonts w:ascii="Arial" w:hAnsi="Arial" w:cs="Arial"/>
                <w:spacing w:val="-4"/>
                <w:sz w:val="16"/>
                <w:szCs w:val="16"/>
              </w:rPr>
              <w:t>IOS</w:t>
            </w:r>
          </w:p>
        </w:tc>
        <w:tc>
          <w:tcPr>
            <w:tcW w:w="611" w:type="pct"/>
            <w:tcBorders>
              <w:bottom w:val="single" w:color="auto" w:sz="4" w:space="0"/>
            </w:tcBorders>
          </w:tcPr>
          <w:p w:rsidRPr="006E0929" w:rsidR="00A94CE2" w:rsidP="00A94CE2" w:rsidRDefault="00A94CE2" w14:paraId="0D7A86D3" w14:textId="77777777">
            <w:pPr>
              <w:pStyle w:val="TableParagraph"/>
              <w:ind w:right="76"/>
              <w:jc w:val="right"/>
              <w:rPr>
                <w:rFonts w:ascii="Arial" w:hAnsi="Arial" w:cs="Arial"/>
                <w:sz w:val="16"/>
                <w:szCs w:val="16"/>
              </w:rPr>
            </w:pPr>
            <w:r w:rsidRPr="006E0929">
              <w:rPr>
                <w:rFonts w:ascii="Arial" w:hAnsi="Arial" w:cs="Arial"/>
                <w:spacing w:val="-2"/>
                <w:sz w:val="16"/>
                <w:szCs w:val="16"/>
              </w:rPr>
              <w:t>6.653,34</w:t>
            </w:r>
          </w:p>
        </w:tc>
        <w:tc>
          <w:tcPr>
            <w:tcW w:w="579" w:type="pct"/>
            <w:tcBorders>
              <w:bottom w:val="single" w:color="auto" w:sz="4" w:space="0"/>
            </w:tcBorders>
          </w:tcPr>
          <w:p w:rsidRPr="006E0929" w:rsidR="00A94CE2" w:rsidP="00A94CE2" w:rsidRDefault="00A94CE2" w14:paraId="3093157C" w14:textId="77777777">
            <w:pPr>
              <w:pStyle w:val="TableParagraph"/>
              <w:spacing w:before="70" w:line="232" w:lineRule="auto"/>
              <w:ind w:left="81" w:right="159"/>
              <w:rPr>
                <w:rFonts w:ascii="Arial" w:hAnsi="Arial" w:cs="Arial"/>
                <w:sz w:val="16"/>
                <w:szCs w:val="16"/>
              </w:rPr>
            </w:pPr>
            <w:r w:rsidRPr="006E0929">
              <w:rPr>
                <w:rFonts w:ascii="Arial" w:hAnsi="Arial" w:cs="Arial"/>
                <w:spacing w:val="-2"/>
                <w:sz w:val="16"/>
                <w:szCs w:val="16"/>
              </w:rPr>
              <w:t xml:space="preserve">Računi, analitička kartica, </w:t>
            </w:r>
            <w:r w:rsidRPr="006E0929">
              <w:rPr>
                <w:rFonts w:ascii="Arial" w:hAnsi="Arial" w:cs="Arial"/>
                <w:spacing w:val="-4"/>
                <w:sz w:val="16"/>
                <w:szCs w:val="16"/>
              </w:rPr>
              <w:t>IOS</w:t>
            </w:r>
          </w:p>
        </w:tc>
        <w:tc>
          <w:tcPr>
            <w:tcW w:w="374" w:type="pct"/>
            <w:tcBorders>
              <w:bottom w:val="single" w:color="auto" w:sz="4" w:space="0"/>
            </w:tcBorders>
          </w:tcPr>
          <w:p w:rsidRPr="006E0929" w:rsidR="00A94CE2" w:rsidP="00A94CE2" w:rsidRDefault="00A94CE2" w14:paraId="15ABFECE" w14:textId="77777777">
            <w:pPr>
              <w:pStyle w:val="TableParagraph"/>
              <w:rPr>
                <w:rFonts w:ascii="Arial" w:hAnsi="Arial" w:cs="Arial"/>
                <w:sz w:val="16"/>
                <w:szCs w:val="16"/>
              </w:rPr>
            </w:pPr>
          </w:p>
        </w:tc>
        <w:tc>
          <w:tcPr>
            <w:tcW w:w="394" w:type="pct"/>
            <w:tcBorders>
              <w:bottom w:val="single" w:color="auto" w:sz="4" w:space="0"/>
            </w:tcBorders>
          </w:tcPr>
          <w:p w:rsidRPr="006E0929" w:rsidR="00A94CE2" w:rsidP="00A94CE2" w:rsidRDefault="00A94CE2" w14:paraId="025AE6A1"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6E0929" w14:paraId="6EF4FC2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38AB93E" w14:textId="77777777">
            <w:pPr>
              <w:pStyle w:val="TableParagraph"/>
              <w:ind w:left="9" w:right="9"/>
              <w:jc w:val="center"/>
              <w:rPr>
                <w:rFonts w:ascii="Arial" w:hAnsi="Arial" w:cs="Arial"/>
                <w:sz w:val="16"/>
                <w:szCs w:val="16"/>
              </w:rPr>
            </w:pPr>
            <w:r w:rsidRPr="006E0929">
              <w:rPr>
                <w:rFonts w:ascii="Arial" w:hAnsi="Arial" w:cs="Arial"/>
                <w:spacing w:val="-5"/>
                <w:sz w:val="16"/>
                <w:szCs w:val="16"/>
              </w:rPr>
              <w:t>11.</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BF153F7" w14:textId="77777777">
            <w:pPr>
              <w:pStyle w:val="TableParagraph"/>
              <w:spacing w:before="70" w:line="232" w:lineRule="auto"/>
              <w:ind w:left="84" w:right="86"/>
              <w:rPr>
                <w:rFonts w:ascii="Arial" w:hAnsi="Arial" w:cs="Arial"/>
                <w:sz w:val="16"/>
                <w:szCs w:val="16"/>
              </w:rPr>
            </w:pPr>
            <w:r w:rsidRPr="006E0929">
              <w:rPr>
                <w:rFonts w:ascii="Arial" w:hAnsi="Arial" w:cs="Arial"/>
                <w:spacing w:val="-10"/>
                <w:sz w:val="16"/>
                <w:szCs w:val="16"/>
              </w:rPr>
              <w:t>HRVATSKE</w:t>
            </w:r>
            <w:r w:rsidRPr="006E0929">
              <w:rPr>
                <w:rFonts w:ascii="Arial" w:hAnsi="Arial" w:cs="Arial"/>
                <w:spacing w:val="-4"/>
                <w:sz w:val="16"/>
                <w:szCs w:val="16"/>
              </w:rPr>
              <w:t xml:space="preserve"> VODE </w:t>
            </w:r>
            <w:r w:rsidRPr="006E0929">
              <w:rPr>
                <w:rFonts w:ascii="Arial" w:hAnsi="Arial" w:cs="Arial"/>
                <w:spacing w:val="-2"/>
                <w:sz w:val="16"/>
                <w:szCs w:val="16"/>
              </w:rPr>
              <w:t>(NUV)</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42F1FC5" w14:textId="77777777">
            <w:pPr>
              <w:pStyle w:val="TableParagraph"/>
              <w:ind w:left="71"/>
              <w:jc w:val="center"/>
              <w:rPr>
                <w:rFonts w:ascii="Arial" w:hAnsi="Arial" w:cs="Arial"/>
                <w:sz w:val="16"/>
                <w:szCs w:val="16"/>
              </w:rPr>
            </w:pPr>
            <w:r w:rsidRPr="006E0929">
              <w:rPr>
                <w:rFonts w:ascii="Arial" w:hAnsi="Arial" w:cs="Arial"/>
                <w:spacing w:val="-2"/>
                <w:sz w:val="16"/>
                <w:szCs w:val="16"/>
              </w:rPr>
              <w:t>28921383001</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EE297EA"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4"/>
                <w:sz w:val="16"/>
                <w:szCs w:val="16"/>
              </w:rPr>
              <w:t>220</w:t>
            </w:r>
          </w:p>
          <w:p w:rsidRPr="006E0929" w:rsidR="00A94CE2" w:rsidP="00A94CE2" w:rsidRDefault="00A94CE2" w14:paraId="15EAD390"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CC2EFD6" w14:textId="77777777">
            <w:pPr>
              <w:pStyle w:val="TableParagraph"/>
              <w:ind w:right="74"/>
              <w:jc w:val="right"/>
              <w:rPr>
                <w:rFonts w:ascii="Arial" w:hAnsi="Arial" w:cs="Arial"/>
                <w:sz w:val="16"/>
                <w:szCs w:val="16"/>
              </w:rPr>
            </w:pPr>
            <w:r w:rsidRPr="006E0929">
              <w:rPr>
                <w:rFonts w:ascii="Arial" w:hAnsi="Arial" w:cs="Arial"/>
                <w:spacing w:val="-2"/>
                <w:sz w:val="16"/>
                <w:szCs w:val="16"/>
              </w:rPr>
              <w:t>37.661,01</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D77CB3F" w14:textId="77777777">
            <w:pPr>
              <w:pStyle w:val="TableParagraph"/>
              <w:spacing w:before="70" w:line="232" w:lineRule="auto"/>
              <w:ind w:left="83" w:right="144"/>
              <w:rPr>
                <w:rFonts w:ascii="Arial" w:hAnsi="Arial" w:cs="Arial"/>
                <w:sz w:val="16"/>
                <w:szCs w:val="16"/>
              </w:rPr>
            </w:pPr>
            <w:r w:rsidRPr="006E0929">
              <w:rPr>
                <w:rFonts w:ascii="Arial" w:hAnsi="Arial" w:cs="Arial"/>
                <w:sz w:val="16"/>
                <w:szCs w:val="16"/>
              </w:rPr>
              <w:t>Rješenja</w:t>
            </w:r>
            <w:r w:rsidRPr="006E0929">
              <w:rPr>
                <w:rFonts w:ascii="Arial" w:hAnsi="Arial" w:cs="Arial"/>
                <w:spacing w:val="-12"/>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obvezi</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7BCF5F2" w14:textId="77777777">
            <w:pPr>
              <w:pStyle w:val="TableParagraph"/>
              <w:ind w:right="76"/>
              <w:jc w:val="right"/>
              <w:rPr>
                <w:rFonts w:ascii="Arial" w:hAnsi="Arial" w:cs="Arial"/>
                <w:sz w:val="16"/>
                <w:szCs w:val="16"/>
              </w:rPr>
            </w:pPr>
            <w:r w:rsidRPr="006E0929">
              <w:rPr>
                <w:rFonts w:ascii="Arial" w:hAnsi="Arial" w:cs="Arial"/>
                <w:spacing w:val="-2"/>
                <w:sz w:val="16"/>
                <w:szCs w:val="16"/>
              </w:rPr>
              <w:t>37.661,01</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7341863" w14:textId="77777777">
            <w:pPr>
              <w:pStyle w:val="TableParagraph"/>
              <w:spacing w:before="70" w:line="232" w:lineRule="auto"/>
              <w:ind w:left="81" w:right="159"/>
              <w:rPr>
                <w:rFonts w:ascii="Arial" w:hAnsi="Arial" w:cs="Arial"/>
                <w:sz w:val="16"/>
                <w:szCs w:val="16"/>
              </w:rPr>
            </w:pPr>
            <w:r w:rsidRPr="006E0929">
              <w:rPr>
                <w:rFonts w:ascii="Arial" w:hAnsi="Arial" w:cs="Arial"/>
                <w:sz w:val="16"/>
                <w:szCs w:val="16"/>
              </w:rPr>
              <w:t>Rješenja</w:t>
            </w:r>
            <w:r w:rsidRPr="006E0929">
              <w:rPr>
                <w:rFonts w:ascii="Arial" w:hAnsi="Arial" w:cs="Arial"/>
                <w:spacing w:val="-12"/>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obvezi</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4984EC7"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21306B4" w14:textId="77777777">
            <w:pPr>
              <w:pStyle w:val="TableParagraph"/>
              <w:rPr>
                <w:rFonts w:ascii="Arial" w:hAnsi="Arial" w:cs="Arial"/>
                <w:sz w:val="16"/>
                <w:szCs w:val="16"/>
              </w:rPr>
            </w:pPr>
          </w:p>
        </w:tc>
      </w:tr>
      <w:tr w:rsidRPr="006E0929" w:rsidR="00A94CE2" w:rsidTr="006E0929" w14:paraId="1D7A7FD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3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7798EE6" w14:textId="77777777">
            <w:pPr>
              <w:pStyle w:val="TableParagraph"/>
              <w:ind w:left="9" w:right="5"/>
              <w:jc w:val="center"/>
              <w:rPr>
                <w:rFonts w:ascii="Arial" w:hAnsi="Arial" w:cs="Arial"/>
                <w:sz w:val="16"/>
                <w:szCs w:val="16"/>
              </w:rPr>
            </w:pPr>
            <w:r w:rsidRPr="006E0929">
              <w:rPr>
                <w:rFonts w:ascii="Arial" w:hAnsi="Arial" w:cs="Arial"/>
                <w:spacing w:val="-5"/>
                <w:sz w:val="16"/>
                <w:szCs w:val="16"/>
              </w:rPr>
              <w:t>12.</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D6BF2C9" w14:textId="77777777">
            <w:pPr>
              <w:pStyle w:val="TableParagraph"/>
              <w:spacing w:before="73"/>
              <w:ind w:left="84" w:right="179"/>
              <w:rPr>
                <w:rFonts w:ascii="Arial" w:hAnsi="Arial" w:cs="Arial"/>
                <w:sz w:val="16"/>
                <w:szCs w:val="16"/>
              </w:rPr>
            </w:pPr>
            <w:r w:rsidRPr="006E0929">
              <w:rPr>
                <w:rFonts w:ascii="Arial" w:hAnsi="Arial" w:cs="Arial"/>
                <w:spacing w:val="-2"/>
                <w:sz w:val="16"/>
                <w:szCs w:val="16"/>
              </w:rPr>
              <w:t>HRVATSKE</w:t>
            </w:r>
            <w:r w:rsidRPr="006E0929">
              <w:rPr>
                <w:rFonts w:ascii="Arial" w:hAnsi="Arial" w:cs="Arial"/>
                <w:spacing w:val="40"/>
                <w:sz w:val="16"/>
                <w:szCs w:val="16"/>
              </w:rPr>
              <w:t xml:space="preserve"> </w:t>
            </w:r>
            <w:r w:rsidRPr="006E0929">
              <w:rPr>
                <w:rFonts w:ascii="Arial" w:hAnsi="Arial" w:cs="Arial"/>
                <w:spacing w:val="-2"/>
                <w:sz w:val="16"/>
                <w:szCs w:val="16"/>
              </w:rPr>
              <w:t>AUTOCESTE</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14DCBB4" w14:textId="77777777">
            <w:pPr>
              <w:pStyle w:val="TableParagraph"/>
              <w:ind w:left="71"/>
              <w:jc w:val="center"/>
              <w:rPr>
                <w:rFonts w:ascii="Arial" w:hAnsi="Arial" w:cs="Arial"/>
                <w:sz w:val="16"/>
                <w:szCs w:val="16"/>
              </w:rPr>
            </w:pPr>
            <w:r w:rsidRPr="006E0929">
              <w:rPr>
                <w:rFonts w:ascii="Arial" w:hAnsi="Arial" w:cs="Arial"/>
                <w:spacing w:val="-2"/>
                <w:sz w:val="16"/>
                <w:szCs w:val="16"/>
              </w:rPr>
              <w:t>57500462912</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08CAB8F" w14:textId="77777777">
            <w:pPr>
              <w:pStyle w:val="TableParagraph"/>
              <w:spacing w:line="203" w:lineRule="exact"/>
              <w:ind w:left="84"/>
              <w:rPr>
                <w:rFonts w:ascii="Arial" w:hAnsi="Arial" w:cs="Arial"/>
                <w:sz w:val="16"/>
                <w:szCs w:val="16"/>
              </w:rPr>
            </w:pPr>
            <w:r w:rsidRPr="006E0929">
              <w:rPr>
                <w:rFonts w:ascii="Arial" w:hAnsi="Arial" w:cs="Arial"/>
                <w:sz w:val="16"/>
                <w:szCs w:val="16"/>
              </w:rPr>
              <w:t xml:space="preserve">Ul. </w:t>
            </w:r>
            <w:r w:rsidRPr="006E0929">
              <w:rPr>
                <w:rFonts w:ascii="Arial" w:hAnsi="Arial" w:cs="Arial"/>
                <w:spacing w:val="-5"/>
                <w:sz w:val="16"/>
                <w:szCs w:val="16"/>
              </w:rPr>
              <w:t>S.</w:t>
            </w:r>
          </w:p>
          <w:p w:rsidRPr="006E0929" w:rsidR="00A94CE2" w:rsidP="00A94CE2" w:rsidRDefault="00A94CE2" w14:paraId="1F9E4765" w14:textId="77777777">
            <w:pPr>
              <w:pStyle w:val="TableParagraph"/>
              <w:spacing w:before="2" w:line="232" w:lineRule="auto"/>
              <w:ind w:left="84" w:right="309"/>
              <w:rPr>
                <w:rFonts w:ascii="Arial" w:hAnsi="Arial" w:cs="Arial"/>
                <w:sz w:val="16"/>
                <w:szCs w:val="16"/>
              </w:rPr>
            </w:pPr>
            <w:r w:rsidRPr="006E0929">
              <w:rPr>
                <w:rFonts w:ascii="Arial" w:hAnsi="Arial" w:cs="Arial"/>
                <w:sz w:val="16"/>
                <w:szCs w:val="16"/>
              </w:rPr>
              <w:t>Širole</w:t>
            </w:r>
            <w:r w:rsidRPr="006E0929">
              <w:rPr>
                <w:rFonts w:ascii="Arial" w:hAnsi="Arial" w:cs="Arial"/>
                <w:spacing w:val="-12"/>
                <w:sz w:val="16"/>
                <w:szCs w:val="16"/>
              </w:rPr>
              <w:t xml:space="preserve"> </w:t>
            </w:r>
            <w:r w:rsidRPr="006E0929">
              <w:rPr>
                <w:rFonts w:ascii="Arial" w:hAnsi="Arial" w:cs="Arial"/>
                <w:sz w:val="16"/>
                <w:szCs w:val="16"/>
              </w:rPr>
              <w:t xml:space="preserve">4, </w:t>
            </w: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625BB3F" w14:textId="77777777">
            <w:pPr>
              <w:pStyle w:val="TableParagraph"/>
              <w:spacing w:before="69"/>
              <w:ind w:right="74"/>
              <w:jc w:val="right"/>
              <w:rPr>
                <w:rFonts w:ascii="Arial" w:hAnsi="Arial" w:cs="Arial"/>
                <w:sz w:val="16"/>
                <w:szCs w:val="16"/>
              </w:rPr>
            </w:pPr>
            <w:r w:rsidRPr="006E0929">
              <w:rPr>
                <w:rFonts w:ascii="Arial" w:hAnsi="Arial" w:cs="Arial"/>
                <w:spacing w:val="-2"/>
                <w:sz w:val="16"/>
                <w:szCs w:val="16"/>
              </w:rPr>
              <w:t>8.705.525,13</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08D134A" w14:textId="77777777">
            <w:pPr>
              <w:pStyle w:val="TableParagraph"/>
              <w:spacing w:before="70" w:line="232" w:lineRule="auto"/>
              <w:ind w:left="83" w:right="94"/>
              <w:rPr>
                <w:rFonts w:ascii="Arial" w:hAnsi="Arial" w:cs="Arial"/>
                <w:sz w:val="16"/>
                <w:szCs w:val="16"/>
              </w:rPr>
            </w:pPr>
            <w:r w:rsidRPr="006E0929">
              <w:rPr>
                <w:rFonts w:ascii="Arial" w:hAnsi="Arial" w:cs="Arial"/>
                <w:spacing w:val="-2"/>
                <w:sz w:val="16"/>
                <w:szCs w:val="16"/>
              </w:rPr>
              <w:t xml:space="preserve">Predstečaj </w:t>
            </w:r>
            <w:r w:rsidRPr="006E0929">
              <w:rPr>
                <w:rFonts w:ascii="Arial" w:hAnsi="Arial" w:cs="Arial"/>
                <w:spacing w:val="-6"/>
                <w:sz w:val="16"/>
                <w:szCs w:val="16"/>
              </w:rPr>
              <w:t>ni</w:t>
            </w:r>
            <w:r w:rsidRPr="006E0929">
              <w:rPr>
                <w:rFonts w:ascii="Arial" w:hAnsi="Arial" w:cs="Arial"/>
                <w:spacing w:val="-2"/>
                <w:sz w:val="16"/>
                <w:szCs w:val="16"/>
              </w:rPr>
              <w:t xml:space="preserve"> sporazum, </w:t>
            </w:r>
            <w:r w:rsidRPr="006E0929">
              <w:rPr>
                <w:rFonts w:ascii="Arial" w:hAnsi="Arial" w:cs="Arial"/>
                <w:spacing w:val="-4"/>
                <w:sz w:val="16"/>
                <w:szCs w:val="16"/>
              </w:rPr>
              <w:t>IOS,</w:t>
            </w:r>
          </w:p>
          <w:p w:rsidRPr="006E0929" w:rsidR="00A94CE2" w:rsidP="00A94CE2" w:rsidRDefault="00A94CE2" w14:paraId="7F29C895" w14:textId="77777777">
            <w:pPr>
              <w:pStyle w:val="TableParagraph"/>
              <w:spacing w:line="232" w:lineRule="auto"/>
              <w:ind w:left="83" w:right="406"/>
              <w:rPr>
                <w:rFonts w:ascii="Arial" w:hAnsi="Arial" w:cs="Arial"/>
                <w:sz w:val="16"/>
                <w:szCs w:val="16"/>
              </w:rPr>
            </w:pPr>
            <w:r w:rsidRPr="006E0929">
              <w:rPr>
                <w:rFonts w:ascii="Arial" w:hAnsi="Arial" w:cs="Arial"/>
                <w:spacing w:val="-2"/>
                <w:sz w:val="16"/>
                <w:szCs w:val="16"/>
              </w:rPr>
              <w:t>računi, tužbe</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1010002" w14:textId="77777777">
            <w:pPr>
              <w:pStyle w:val="TableParagraph"/>
              <w:spacing w:before="73"/>
              <w:ind w:right="76"/>
              <w:jc w:val="right"/>
              <w:rPr>
                <w:rFonts w:ascii="Arial" w:hAnsi="Arial" w:cs="Arial"/>
                <w:sz w:val="16"/>
                <w:szCs w:val="16"/>
              </w:rPr>
            </w:pPr>
            <w:r w:rsidRPr="006E0929">
              <w:rPr>
                <w:rFonts w:ascii="Arial" w:hAnsi="Arial" w:cs="Arial"/>
                <w:spacing w:val="-2"/>
                <w:sz w:val="16"/>
                <w:szCs w:val="16"/>
              </w:rPr>
              <w:t>2.057.194,26</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E69F437" w14:textId="77777777">
            <w:pPr>
              <w:pStyle w:val="TableParagraph"/>
              <w:spacing w:before="70" w:line="232" w:lineRule="auto"/>
              <w:ind w:left="81" w:right="89"/>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 xml:space="preserve">i </w:t>
            </w:r>
            <w:r w:rsidRPr="006E0929">
              <w:rPr>
                <w:rFonts w:ascii="Arial" w:hAnsi="Arial" w:cs="Arial"/>
                <w:spacing w:val="-2"/>
                <w:sz w:val="16"/>
                <w:szCs w:val="16"/>
              </w:rPr>
              <w:t>sporazum</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1CAB141" w14:textId="77777777">
            <w:pPr>
              <w:pStyle w:val="TableParagraph"/>
              <w:spacing w:line="203" w:lineRule="exact"/>
              <w:ind w:left="79"/>
              <w:rPr>
                <w:rFonts w:ascii="Arial" w:hAnsi="Arial" w:cs="Arial"/>
                <w:sz w:val="16"/>
                <w:szCs w:val="16"/>
              </w:rPr>
            </w:pPr>
            <w:r w:rsidRPr="006E0929">
              <w:rPr>
                <w:rFonts w:ascii="Arial" w:hAnsi="Arial" w:cs="Arial"/>
                <w:spacing w:val="-5"/>
                <w:sz w:val="16"/>
                <w:szCs w:val="16"/>
              </w:rPr>
              <w:t>DA</w:t>
            </w:r>
          </w:p>
          <w:p w:rsidRPr="006E0929" w:rsidR="00A94CE2" w:rsidP="00A94CE2" w:rsidRDefault="00A94CE2" w14:paraId="37FEF6B3" w14:textId="77777777">
            <w:pPr>
              <w:pStyle w:val="TableParagraph"/>
              <w:spacing w:before="2" w:line="232" w:lineRule="auto"/>
              <w:ind w:left="79" w:right="93"/>
              <w:rPr>
                <w:rFonts w:ascii="Arial" w:hAnsi="Arial" w:cs="Arial"/>
                <w:sz w:val="16"/>
                <w:szCs w:val="16"/>
              </w:rPr>
            </w:pPr>
            <w:r w:rsidRPr="006E0929">
              <w:rPr>
                <w:rFonts w:ascii="Arial" w:hAnsi="Arial" w:cs="Arial"/>
                <w:spacing w:val="-4"/>
                <w:sz w:val="16"/>
                <w:szCs w:val="16"/>
              </w:rPr>
              <w:t xml:space="preserve">(za </w:t>
            </w:r>
            <w:r w:rsidRPr="006E0929">
              <w:rPr>
                <w:rFonts w:ascii="Arial" w:hAnsi="Arial" w:cs="Arial"/>
                <w:spacing w:val="-2"/>
                <w:sz w:val="16"/>
                <w:szCs w:val="16"/>
              </w:rPr>
              <w:t>2.057.</w:t>
            </w:r>
          </w:p>
          <w:p w:rsidRPr="006E0929" w:rsidR="00A94CE2" w:rsidP="00A94CE2" w:rsidRDefault="00A94CE2" w14:paraId="4B4AF85C" w14:textId="77777777">
            <w:pPr>
              <w:pStyle w:val="TableParagraph"/>
              <w:spacing w:line="197" w:lineRule="exact"/>
              <w:ind w:left="79"/>
              <w:rPr>
                <w:rFonts w:ascii="Arial" w:hAnsi="Arial" w:cs="Arial"/>
                <w:sz w:val="16"/>
                <w:szCs w:val="16"/>
              </w:rPr>
            </w:pPr>
            <w:r w:rsidRPr="006E0929">
              <w:rPr>
                <w:rFonts w:ascii="Arial" w:hAnsi="Arial" w:cs="Arial"/>
                <w:spacing w:val="-2"/>
                <w:sz w:val="16"/>
                <w:szCs w:val="16"/>
              </w:rPr>
              <w:t>194,2</w:t>
            </w:r>
          </w:p>
          <w:p w:rsidRPr="006E0929" w:rsidR="00A94CE2" w:rsidP="00A94CE2" w:rsidRDefault="00A94CE2" w14:paraId="1626B844" w14:textId="77777777">
            <w:pPr>
              <w:pStyle w:val="TableParagraph"/>
              <w:spacing w:line="203" w:lineRule="exact"/>
              <w:ind w:left="79"/>
              <w:rPr>
                <w:rFonts w:ascii="Arial" w:hAnsi="Arial" w:cs="Arial"/>
                <w:sz w:val="16"/>
                <w:szCs w:val="16"/>
              </w:rPr>
            </w:pPr>
            <w:r w:rsidRPr="006E0929">
              <w:rPr>
                <w:rFonts w:ascii="Arial" w:hAnsi="Arial" w:cs="Arial"/>
                <w:spacing w:val="-5"/>
                <w:sz w:val="16"/>
                <w:szCs w:val="16"/>
              </w:rPr>
              <w:t>6)</w:t>
            </w: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677D02F"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6E0929" w14:paraId="446D20B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9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F87B3CB" w14:textId="77777777">
            <w:pPr>
              <w:pStyle w:val="TableParagraph"/>
              <w:ind w:left="9" w:right="5"/>
              <w:jc w:val="center"/>
              <w:rPr>
                <w:rFonts w:ascii="Arial" w:hAnsi="Arial" w:cs="Arial"/>
                <w:sz w:val="16"/>
                <w:szCs w:val="16"/>
              </w:rPr>
            </w:pPr>
            <w:r w:rsidRPr="006E0929">
              <w:rPr>
                <w:rFonts w:ascii="Arial" w:hAnsi="Arial" w:cs="Arial"/>
                <w:spacing w:val="-5"/>
                <w:sz w:val="16"/>
                <w:szCs w:val="16"/>
              </w:rPr>
              <w:t>13.</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4097EA4" w14:textId="77777777">
            <w:pPr>
              <w:pStyle w:val="TableParagraph"/>
              <w:spacing w:before="70" w:line="232" w:lineRule="auto"/>
              <w:ind w:left="90" w:right="79"/>
              <w:jc w:val="center"/>
              <w:rPr>
                <w:rFonts w:ascii="Arial" w:hAnsi="Arial" w:cs="Arial"/>
                <w:sz w:val="16"/>
                <w:szCs w:val="16"/>
              </w:rPr>
            </w:pPr>
            <w:r w:rsidRPr="006E0929">
              <w:rPr>
                <w:rFonts w:ascii="Arial" w:hAnsi="Arial" w:cs="Arial"/>
                <w:spacing w:val="-2"/>
                <w:sz w:val="16"/>
                <w:szCs w:val="16"/>
              </w:rPr>
              <w:t xml:space="preserve">Republika Hrvatska, Ministarstvo financija, Porezna </w:t>
            </w:r>
            <w:r w:rsidRPr="006E0929">
              <w:rPr>
                <w:rFonts w:ascii="Arial" w:hAnsi="Arial" w:cs="Arial"/>
                <w:sz w:val="16"/>
                <w:szCs w:val="16"/>
              </w:rPr>
              <w:t>uprava,</w:t>
            </w:r>
            <w:r w:rsidRPr="006E0929">
              <w:rPr>
                <w:rFonts w:ascii="Arial" w:hAnsi="Arial" w:cs="Arial"/>
                <w:spacing w:val="-12"/>
                <w:sz w:val="16"/>
                <w:szCs w:val="16"/>
              </w:rPr>
              <w:t xml:space="preserve"> </w:t>
            </w:r>
            <w:r w:rsidRPr="006E0929">
              <w:rPr>
                <w:rFonts w:ascii="Arial" w:hAnsi="Arial" w:cs="Arial"/>
                <w:sz w:val="16"/>
                <w:szCs w:val="16"/>
              </w:rPr>
              <w:t xml:space="preserve">koju </w:t>
            </w:r>
            <w:r w:rsidRPr="006E0929">
              <w:rPr>
                <w:rFonts w:ascii="Arial" w:hAnsi="Arial" w:cs="Arial"/>
                <w:spacing w:val="-2"/>
                <w:sz w:val="16"/>
                <w:szCs w:val="16"/>
              </w:rPr>
              <w:t>zastupa</w:t>
            </w:r>
            <w:r w:rsidRPr="006E0929">
              <w:rPr>
                <w:rFonts w:ascii="Arial" w:hAnsi="Arial" w:cs="Arial"/>
                <w:spacing w:val="40"/>
                <w:sz w:val="16"/>
                <w:szCs w:val="16"/>
              </w:rPr>
              <w:t xml:space="preserve"> </w:t>
            </w:r>
            <w:r w:rsidRPr="006E0929">
              <w:rPr>
                <w:rFonts w:ascii="Arial" w:hAnsi="Arial" w:cs="Arial"/>
                <w:spacing w:val="-4"/>
                <w:sz w:val="16"/>
                <w:szCs w:val="16"/>
              </w:rPr>
              <w:t>ŽDO</w:t>
            </w:r>
          </w:p>
          <w:p w:rsidRPr="006E0929" w:rsidR="00A94CE2" w:rsidP="00A94CE2" w:rsidRDefault="00A94CE2" w14:paraId="4B4C11D9" w14:textId="77777777">
            <w:pPr>
              <w:pStyle w:val="TableParagraph"/>
              <w:spacing w:line="196" w:lineRule="exact"/>
              <w:ind w:left="9"/>
              <w:jc w:val="center"/>
              <w:rPr>
                <w:rFonts w:ascii="Arial" w:hAnsi="Arial" w:cs="Arial"/>
                <w:sz w:val="16"/>
                <w:szCs w:val="16"/>
              </w:rPr>
            </w:pPr>
            <w:r w:rsidRPr="006E0929">
              <w:rPr>
                <w:rFonts w:ascii="Arial" w:hAnsi="Arial" w:cs="Arial"/>
                <w:spacing w:val="-2"/>
                <w:sz w:val="16"/>
                <w:szCs w:val="16"/>
              </w:rPr>
              <w:t>Zagreb</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0559B7B" w14:textId="77777777">
            <w:pPr>
              <w:pStyle w:val="TableParagraph"/>
              <w:ind w:left="71"/>
              <w:jc w:val="center"/>
              <w:rPr>
                <w:rFonts w:ascii="Arial" w:hAnsi="Arial" w:cs="Arial"/>
                <w:sz w:val="16"/>
                <w:szCs w:val="16"/>
              </w:rPr>
            </w:pPr>
            <w:r w:rsidRPr="006E0929">
              <w:rPr>
                <w:rFonts w:ascii="Arial" w:hAnsi="Arial" w:cs="Arial"/>
                <w:spacing w:val="-2"/>
                <w:sz w:val="16"/>
                <w:szCs w:val="16"/>
              </w:rPr>
              <w:t>18683136487</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F3A9BDF" w14:textId="77777777">
            <w:pPr>
              <w:pStyle w:val="TableParagraph"/>
              <w:spacing w:before="70" w:line="232" w:lineRule="auto"/>
              <w:ind w:left="84" w:right="339"/>
              <w:jc w:val="both"/>
              <w:rPr>
                <w:rFonts w:ascii="Arial" w:hAnsi="Arial" w:cs="Arial"/>
                <w:sz w:val="16"/>
                <w:szCs w:val="16"/>
              </w:rPr>
            </w:pPr>
            <w:r w:rsidRPr="006E0929">
              <w:rPr>
                <w:rFonts w:ascii="Arial" w:hAnsi="Arial" w:cs="Arial"/>
                <w:spacing w:val="-2"/>
                <w:sz w:val="16"/>
                <w:szCs w:val="16"/>
              </w:rPr>
              <w:t xml:space="preserve">Zagreb, Savska </w:t>
            </w:r>
            <w:r w:rsidRPr="006E0929">
              <w:rPr>
                <w:rFonts w:ascii="Arial" w:hAnsi="Arial" w:cs="Arial"/>
                <w:sz w:val="16"/>
                <w:szCs w:val="16"/>
              </w:rPr>
              <w:t xml:space="preserve">cesta </w:t>
            </w:r>
            <w:r w:rsidRPr="006E0929">
              <w:rPr>
                <w:rFonts w:ascii="Arial" w:hAnsi="Arial" w:cs="Arial"/>
                <w:spacing w:val="-5"/>
                <w:sz w:val="16"/>
                <w:szCs w:val="16"/>
              </w:rPr>
              <w:t>41</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67A79D9" w14:textId="77777777">
            <w:pPr>
              <w:pStyle w:val="TableParagraph"/>
              <w:ind w:right="74"/>
              <w:jc w:val="right"/>
              <w:rPr>
                <w:rFonts w:ascii="Arial" w:hAnsi="Arial" w:cs="Arial"/>
                <w:sz w:val="16"/>
                <w:szCs w:val="16"/>
              </w:rPr>
            </w:pPr>
            <w:r w:rsidRPr="006E0929">
              <w:rPr>
                <w:rFonts w:ascii="Arial" w:hAnsi="Arial" w:cs="Arial"/>
                <w:spacing w:val="-2"/>
                <w:sz w:val="16"/>
                <w:szCs w:val="16"/>
              </w:rPr>
              <w:t>20.443,17</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3A170BE" w14:textId="77777777">
            <w:pPr>
              <w:pStyle w:val="TableParagraph"/>
              <w:spacing w:before="70" w:line="232" w:lineRule="auto"/>
              <w:ind w:left="83" w:right="376"/>
              <w:rPr>
                <w:rFonts w:ascii="Arial" w:hAnsi="Arial" w:cs="Arial"/>
                <w:sz w:val="16"/>
                <w:szCs w:val="16"/>
              </w:rPr>
            </w:pPr>
            <w:r w:rsidRPr="006E0929">
              <w:rPr>
                <w:rFonts w:ascii="Arial" w:hAnsi="Arial" w:cs="Arial"/>
                <w:spacing w:val="-2"/>
                <w:sz w:val="16"/>
                <w:szCs w:val="16"/>
              </w:rPr>
              <w:t xml:space="preserve">Prijava </w:t>
            </w:r>
            <w:r w:rsidRPr="006E0929">
              <w:rPr>
                <w:rFonts w:ascii="Arial" w:hAnsi="Arial" w:cs="Arial"/>
                <w:spacing w:val="-6"/>
                <w:sz w:val="16"/>
                <w:szCs w:val="16"/>
              </w:rPr>
              <w:t>PDV-</w:t>
            </w:r>
            <w:r w:rsidRPr="006E0929">
              <w:rPr>
                <w:rFonts w:ascii="Arial" w:hAnsi="Arial" w:cs="Arial"/>
                <w:spacing w:val="-5"/>
                <w:sz w:val="16"/>
                <w:szCs w:val="16"/>
              </w:rPr>
              <w:t>a,</w:t>
            </w:r>
          </w:p>
          <w:p w:rsidRPr="006E0929" w:rsidR="00A94CE2" w:rsidP="00A94CE2" w:rsidRDefault="00A94CE2" w14:paraId="736F0D0D" w14:textId="77777777">
            <w:pPr>
              <w:pStyle w:val="TableParagraph"/>
              <w:spacing w:line="232" w:lineRule="auto"/>
              <w:ind w:left="83" w:right="123"/>
              <w:rPr>
                <w:rFonts w:ascii="Arial" w:hAnsi="Arial" w:cs="Arial"/>
                <w:sz w:val="16"/>
                <w:szCs w:val="16"/>
              </w:rPr>
            </w:pPr>
            <w:r w:rsidRPr="006E0929">
              <w:rPr>
                <w:rFonts w:ascii="Arial" w:hAnsi="Arial" w:cs="Arial"/>
                <w:sz w:val="16"/>
                <w:szCs w:val="16"/>
              </w:rPr>
              <w:t>ispis</w:t>
            </w:r>
            <w:r w:rsidRPr="006E0929">
              <w:rPr>
                <w:rFonts w:ascii="Arial" w:hAnsi="Arial" w:cs="Arial"/>
                <w:spacing w:val="-12"/>
                <w:sz w:val="16"/>
                <w:szCs w:val="16"/>
              </w:rPr>
              <w:t xml:space="preserve"> </w:t>
            </w:r>
            <w:r w:rsidRPr="006E0929">
              <w:rPr>
                <w:rFonts w:ascii="Arial" w:hAnsi="Arial" w:cs="Arial"/>
                <w:sz w:val="16"/>
                <w:szCs w:val="16"/>
              </w:rPr>
              <w:t>konta 2715 i</w:t>
            </w:r>
          </w:p>
          <w:p w:rsidRPr="006E0929" w:rsidR="00A94CE2" w:rsidP="00A94CE2" w:rsidRDefault="00A94CE2" w14:paraId="0654985F" w14:textId="77777777">
            <w:pPr>
              <w:pStyle w:val="TableParagraph"/>
              <w:spacing w:line="200" w:lineRule="exact"/>
              <w:ind w:left="83"/>
              <w:rPr>
                <w:rFonts w:ascii="Arial" w:hAnsi="Arial" w:cs="Arial"/>
                <w:sz w:val="16"/>
                <w:szCs w:val="16"/>
              </w:rPr>
            </w:pPr>
            <w:r w:rsidRPr="006E0929">
              <w:rPr>
                <w:rFonts w:ascii="Arial" w:hAnsi="Arial" w:cs="Arial"/>
                <w:spacing w:val="-4"/>
                <w:sz w:val="16"/>
                <w:szCs w:val="16"/>
              </w:rPr>
              <w:t>5262</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66636AC" w14:textId="77777777">
            <w:pPr>
              <w:pStyle w:val="TableParagraph"/>
              <w:ind w:right="76"/>
              <w:jc w:val="right"/>
              <w:rPr>
                <w:rFonts w:ascii="Arial" w:hAnsi="Arial" w:cs="Arial"/>
                <w:sz w:val="16"/>
                <w:szCs w:val="16"/>
              </w:rPr>
            </w:pPr>
            <w:r w:rsidRPr="006E0929">
              <w:rPr>
                <w:rFonts w:ascii="Arial" w:hAnsi="Arial" w:cs="Arial"/>
                <w:spacing w:val="-2"/>
                <w:sz w:val="16"/>
                <w:szCs w:val="16"/>
              </w:rPr>
              <w:t>20.443,17</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A4C4D3C" w14:textId="77777777">
            <w:pPr>
              <w:pStyle w:val="TableParagraph"/>
              <w:spacing w:before="70" w:line="232" w:lineRule="auto"/>
              <w:ind w:left="81" w:right="391"/>
              <w:rPr>
                <w:rFonts w:ascii="Arial" w:hAnsi="Arial" w:cs="Arial"/>
                <w:sz w:val="16"/>
                <w:szCs w:val="16"/>
              </w:rPr>
            </w:pPr>
            <w:r w:rsidRPr="006E0929">
              <w:rPr>
                <w:rFonts w:ascii="Arial" w:hAnsi="Arial" w:cs="Arial"/>
                <w:spacing w:val="-2"/>
                <w:sz w:val="16"/>
                <w:szCs w:val="16"/>
              </w:rPr>
              <w:t xml:space="preserve">Prijava </w:t>
            </w:r>
            <w:r w:rsidRPr="006E0929">
              <w:rPr>
                <w:rFonts w:ascii="Arial" w:hAnsi="Arial" w:cs="Arial"/>
                <w:spacing w:val="-6"/>
                <w:sz w:val="16"/>
                <w:szCs w:val="16"/>
              </w:rPr>
              <w:t>PDV-</w:t>
            </w:r>
            <w:r w:rsidRPr="006E0929">
              <w:rPr>
                <w:rFonts w:ascii="Arial" w:hAnsi="Arial" w:cs="Arial"/>
                <w:spacing w:val="-5"/>
                <w:sz w:val="16"/>
                <w:szCs w:val="16"/>
              </w:rPr>
              <w:t>a,</w:t>
            </w:r>
          </w:p>
          <w:p w:rsidRPr="006E0929" w:rsidR="00A94CE2" w:rsidP="00A94CE2" w:rsidRDefault="00A94CE2" w14:paraId="6C3BCE3C" w14:textId="77777777">
            <w:pPr>
              <w:pStyle w:val="TableParagraph"/>
              <w:spacing w:line="232" w:lineRule="auto"/>
              <w:ind w:left="81" w:right="138"/>
              <w:rPr>
                <w:rFonts w:ascii="Arial" w:hAnsi="Arial" w:cs="Arial"/>
                <w:sz w:val="16"/>
                <w:szCs w:val="16"/>
              </w:rPr>
            </w:pPr>
            <w:r w:rsidRPr="006E0929">
              <w:rPr>
                <w:rFonts w:ascii="Arial" w:hAnsi="Arial" w:cs="Arial"/>
                <w:sz w:val="16"/>
                <w:szCs w:val="16"/>
              </w:rPr>
              <w:t>ispis</w:t>
            </w:r>
            <w:r w:rsidRPr="006E0929">
              <w:rPr>
                <w:rFonts w:ascii="Arial" w:hAnsi="Arial" w:cs="Arial"/>
                <w:spacing w:val="-12"/>
                <w:sz w:val="16"/>
                <w:szCs w:val="16"/>
              </w:rPr>
              <w:t xml:space="preserve"> </w:t>
            </w:r>
            <w:r w:rsidRPr="006E0929">
              <w:rPr>
                <w:rFonts w:ascii="Arial" w:hAnsi="Arial" w:cs="Arial"/>
                <w:sz w:val="16"/>
                <w:szCs w:val="16"/>
              </w:rPr>
              <w:t>konta 2715 i</w:t>
            </w:r>
          </w:p>
          <w:p w:rsidRPr="006E0929" w:rsidR="00A94CE2" w:rsidP="00A94CE2" w:rsidRDefault="00A94CE2" w14:paraId="4D63D306" w14:textId="77777777">
            <w:pPr>
              <w:pStyle w:val="TableParagraph"/>
              <w:spacing w:line="200" w:lineRule="exact"/>
              <w:ind w:left="81"/>
              <w:rPr>
                <w:rFonts w:ascii="Arial" w:hAnsi="Arial" w:cs="Arial"/>
                <w:sz w:val="16"/>
                <w:szCs w:val="16"/>
              </w:rPr>
            </w:pPr>
            <w:r w:rsidRPr="006E0929">
              <w:rPr>
                <w:rFonts w:ascii="Arial" w:hAnsi="Arial" w:cs="Arial"/>
                <w:spacing w:val="-4"/>
                <w:sz w:val="16"/>
                <w:szCs w:val="16"/>
              </w:rPr>
              <w:t>5262</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9A37782" w14:textId="77777777">
            <w:pPr>
              <w:pStyle w:val="TableParagraph"/>
              <w:rPr>
                <w:rFonts w:ascii="Arial" w:hAnsi="Arial" w:cs="Arial"/>
                <w:sz w:val="16"/>
                <w:szCs w:val="16"/>
              </w:rPr>
            </w:pP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F2C6009" w14:textId="77777777">
            <w:pPr>
              <w:pStyle w:val="TableParagraph"/>
              <w:rPr>
                <w:rFonts w:ascii="Arial" w:hAnsi="Arial" w:cs="Arial"/>
                <w:sz w:val="16"/>
                <w:szCs w:val="16"/>
              </w:rPr>
            </w:pPr>
          </w:p>
        </w:tc>
      </w:tr>
      <w:tr w:rsidRPr="006E0929" w:rsidR="00A94CE2" w:rsidTr="006E0929" w14:paraId="3C8ADCE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98E134F" w14:textId="77777777">
            <w:pPr>
              <w:pStyle w:val="TableParagraph"/>
              <w:ind w:left="9" w:right="5"/>
              <w:jc w:val="center"/>
              <w:rPr>
                <w:rFonts w:ascii="Arial" w:hAnsi="Arial" w:cs="Arial"/>
                <w:sz w:val="16"/>
                <w:szCs w:val="16"/>
              </w:rPr>
            </w:pPr>
            <w:r w:rsidRPr="006E0929">
              <w:rPr>
                <w:rFonts w:ascii="Arial" w:hAnsi="Arial" w:cs="Arial"/>
                <w:spacing w:val="-5"/>
                <w:sz w:val="16"/>
                <w:szCs w:val="16"/>
              </w:rPr>
              <w:t>14.</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A8781F5" w14:textId="77777777">
            <w:pPr>
              <w:pStyle w:val="TableParagraph"/>
              <w:spacing w:line="203" w:lineRule="exact"/>
              <w:ind w:left="84"/>
              <w:rPr>
                <w:rFonts w:ascii="Arial" w:hAnsi="Arial" w:cs="Arial"/>
                <w:sz w:val="16"/>
                <w:szCs w:val="16"/>
              </w:rPr>
            </w:pPr>
            <w:r w:rsidRPr="006E0929">
              <w:rPr>
                <w:rFonts w:ascii="Arial" w:hAnsi="Arial" w:cs="Arial"/>
                <w:spacing w:val="-2"/>
                <w:sz w:val="16"/>
                <w:szCs w:val="16"/>
              </w:rPr>
              <w:t>HEP-</w:t>
            </w:r>
            <w:r w:rsidRPr="006E0929">
              <w:rPr>
                <w:rFonts w:ascii="Arial" w:hAnsi="Arial" w:cs="Arial"/>
                <w:spacing w:val="-5"/>
                <w:sz w:val="16"/>
                <w:szCs w:val="16"/>
              </w:rPr>
              <w:t>ODS</w:t>
            </w:r>
          </w:p>
          <w:p w:rsidRPr="006E0929" w:rsidR="00A94CE2" w:rsidP="00A94CE2" w:rsidRDefault="00A94CE2" w14:paraId="4B91800D" w14:textId="77777777">
            <w:pPr>
              <w:pStyle w:val="TableParagraph"/>
              <w:spacing w:line="203" w:lineRule="exact"/>
              <w:ind w:left="84"/>
              <w:rPr>
                <w:rFonts w:ascii="Arial" w:hAnsi="Arial" w:cs="Arial"/>
                <w:sz w:val="16"/>
                <w:szCs w:val="16"/>
              </w:rPr>
            </w:pPr>
            <w:r w:rsidRPr="006E0929">
              <w:rPr>
                <w:rFonts w:ascii="Arial" w:hAnsi="Arial" w:cs="Arial"/>
                <w:spacing w:val="-2"/>
                <w:sz w:val="16"/>
                <w:szCs w:val="16"/>
              </w:rPr>
              <w:t>d.o.o.</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7EA49B7" w14:textId="77777777">
            <w:pPr>
              <w:pStyle w:val="TableParagraph"/>
              <w:ind w:left="71"/>
              <w:jc w:val="center"/>
              <w:rPr>
                <w:rFonts w:ascii="Arial" w:hAnsi="Arial" w:cs="Arial"/>
                <w:sz w:val="16"/>
                <w:szCs w:val="16"/>
              </w:rPr>
            </w:pPr>
            <w:r w:rsidRPr="006E0929">
              <w:rPr>
                <w:rFonts w:ascii="Arial" w:hAnsi="Arial" w:cs="Arial"/>
                <w:spacing w:val="-2"/>
                <w:sz w:val="16"/>
                <w:szCs w:val="16"/>
              </w:rPr>
              <w:t>46830600751</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21AC6E6" w14:textId="77777777">
            <w:pPr>
              <w:pStyle w:val="TableParagraph"/>
              <w:spacing w:before="70" w:line="232" w:lineRule="auto"/>
              <w:ind w:left="84" w:right="8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grada </w:t>
            </w:r>
            <w:r w:rsidRPr="006E0929">
              <w:rPr>
                <w:rFonts w:ascii="Arial" w:hAnsi="Arial" w:cs="Arial"/>
                <w:spacing w:val="-2"/>
                <w:sz w:val="16"/>
                <w:szCs w:val="16"/>
              </w:rPr>
              <w:t xml:space="preserve">Vukovara </w:t>
            </w:r>
            <w:r w:rsidRPr="006E0929">
              <w:rPr>
                <w:rFonts w:ascii="Arial" w:hAnsi="Arial" w:cs="Arial"/>
                <w:spacing w:val="-6"/>
                <w:sz w:val="16"/>
                <w:szCs w:val="16"/>
              </w:rPr>
              <w:t>37</w:t>
            </w:r>
          </w:p>
          <w:p w:rsidRPr="006E0929" w:rsidR="00A94CE2" w:rsidP="00A94CE2" w:rsidRDefault="00A94CE2" w14:paraId="384D4218"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6ED52B6" w14:textId="77777777">
            <w:pPr>
              <w:pStyle w:val="TableParagraph"/>
              <w:ind w:right="74"/>
              <w:jc w:val="right"/>
              <w:rPr>
                <w:rFonts w:ascii="Arial" w:hAnsi="Arial" w:cs="Arial"/>
                <w:sz w:val="16"/>
                <w:szCs w:val="16"/>
              </w:rPr>
            </w:pPr>
            <w:r w:rsidRPr="006E0929">
              <w:rPr>
                <w:rFonts w:ascii="Arial" w:hAnsi="Arial" w:cs="Arial"/>
                <w:spacing w:val="-2"/>
                <w:sz w:val="16"/>
                <w:szCs w:val="16"/>
              </w:rPr>
              <w:t>2.589,86</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98AC83D" w14:textId="77777777">
            <w:pPr>
              <w:pStyle w:val="TableParagraph"/>
              <w:spacing w:before="70" w:line="232" w:lineRule="auto"/>
              <w:ind w:left="83" w:right="144"/>
              <w:rPr>
                <w:rFonts w:ascii="Arial" w:hAnsi="Arial" w:cs="Arial"/>
                <w:sz w:val="16"/>
                <w:szCs w:val="16"/>
              </w:rPr>
            </w:pPr>
            <w:r w:rsidRPr="006E0929">
              <w:rPr>
                <w:rFonts w:ascii="Arial" w:hAnsi="Arial" w:cs="Arial"/>
                <w:spacing w:val="-2"/>
                <w:sz w:val="16"/>
                <w:szCs w:val="16"/>
              </w:rPr>
              <w:t xml:space="preserve">Predstečaj </w:t>
            </w:r>
            <w:r w:rsidRPr="006E0929">
              <w:rPr>
                <w:rFonts w:ascii="Arial" w:hAnsi="Arial" w:cs="Arial"/>
                <w:spacing w:val="-6"/>
                <w:sz w:val="16"/>
                <w:szCs w:val="16"/>
              </w:rPr>
              <w:t>ni</w:t>
            </w:r>
            <w:r w:rsidRPr="006E0929">
              <w:rPr>
                <w:rFonts w:ascii="Arial" w:hAnsi="Arial" w:cs="Arial"/>
                <w:spacing w:val="-2"/>
                <w:sz w:val="16"/>
                <w:szCs w:val="16"/>
              </w:rPr>
              <w:t xml:space="preserve"> sporazum</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C30A7DF" w14:textId="77777777">
            <w:pPr>
              <w:pStyle w:val="TableParagraph"/>
              <w:ind w:right="76"/>
              <w:jc w:val="right"/>
              <w:rPr>
                <w:rFonts w:ascii="Arial" w:hAnsi="Arial" w:cs="Arial"/>
                <w:sz w:val="16"/>
                <w:szCs w:val="16"/>
              </w:rPr>
            </w:pPr>
            <w:r w:rsidRPr="006E0929">
              <w:rPr>
                <w:rFonts w:ascii="Arial" w:hAnsi="Arial" w:cs="Arial"/>
                <w:spacing w:val="-2"/>
                <w:sz w:val="16"/>
                <w:szCs w:val="16"/>
              </w:rPr>
              <w:t>2.589,86</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1A4FC71" w14:textId="77777777">
            <w:pPr>
              <w:pStyle w:val="TableParagraph"/>
              <w:spacing w:before="70" w:line="232" w:lineRule="auto"/>
              <w:ind w:left="81" w:right="89"/>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 xml:space="preserve">i </w:t>
            </w:r>
            <w:r w:rsidRPr="006E0929">
              <w:rPr>
                <w:rFonts w:ascii="Arial" w:hAnsi="Arial" w:cs="Arial"/>
                <w:spacing w:val="-2"/>
                <w:sz w:val="16"/>
                <w:szCs w:val="16"/>
              </w:rPr>
              <w:t>sporazum</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1753A25"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9444EAC" w14:textId="77777777">
            <w:pPr>
              <w:pStyle w:val="TableParagraph"/>
              <w:ind w:left="78"/>
              <w:rPr>
                <w:rFonts w:ascii="Arial" w:hAnsi="Arial" w:cs="Arial"/>
                <w:sz w:val="16"/>
                <w:szCs w:val="16"/>
              </w:rPr>
            </w:pPr>
            <w:r w:rsidRPr="006E0929">
              <w:rPr>
                <w:rFonts w:ascii="Arial" w:hAnsi="Arial" w:cs="Arial"/>
                <w:spacing w:val="-2"/>
                <w:sz w:val="16"/>
                <w:szCs w:val="16"/>
              </w:rPr>
              <w:t>51,80</w:t>
            </w:r>
          </w:p>
        </w:tc>
      </w:tr>
      <w:tr w:rsidRPr="006E0929" w:rsidR="00A94CE2" w:rsidTr="006E0929" w14:paraId="0DC1066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3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64A2BAB" w14:textId="77777777">
            <w:pPr>
              <w:pStyle w:val="TableParagraph"/>
              <w:ind w:left="9" w:right="5"/>
              <w:jc w:val="center"/>
              <w:rPr>
                <w:rFonts w:ascii="Arial" w:hAnsi="Arial" w:cs="Arial"/>
                <w:sz w:val="16"/>
                <w:szCs w:val="16"/>
              </w:rPr>
            </w:pPr>
            <w:r w:rsidRPr="006E0929">
              <w:rPr>
                <w:rFonts w:ascii="Arial" w:hAnsi="Arial" w:cs="Arial"/>
                <w:spacing w:val="-5"/>
                <w:sz w:val="16"/>
                <w:szCs w:val="16"/>
              </w:rPr>
              <w:t>15.</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67A021B" w14:textId="77777777">
            <w:pPr>
              <w:pStyle w:val="TableParagraph"/>
              <w:spacing w:before="70" w:line="232" w:lineRule="auto"/>
              <w:ind w:left="84" w:right="86"/>
              <w:rPr>
                <w:rFonts w:ascii="Arial" w:hAnsi="Arial" w:cs="Arial"/>
                <w:sz w:val="16"/>
                <w:szCs w:val="16"/>
              </w:rPr>
            </w:pPr>
            <w:r w:rsidRPr="006E0929">
              <w:rPr>
                <w:rFonts w:ascii="Arial" w:hAnsi="Arial" w:cs="Arial"/>
                <w:spacing w:val="-2"/>
                <w:sz w:val="16"/>
                <w:szCs w:val="16"/>
              </w:rPr>
              <w:t>Javna ustanova</w:t>
            </w:r>
            <w:r w:rsidRPr="006E0929">
              <w:rPr>
                <w:rFonts w:ascii="Arial" w:hAnsi="Arial" w:cs="Arial"/>
                <w:spacing w:val="80"/>
                <w:sz w:val="16"/>
                <w:szCs w:val="16"/>
              </w:rPr>
              <w:t xml:space="preserve"> </w:t>
            </w:r>
            <w:r w:rsidRPr="006E0929">
              <w:rPr>
                <w:rFonts w:ascii="Arial" w:hAnsi="Arial" w:cs="Arial"/>
                <w:spacing w:val="-2"/>
                <w:sz w:val="16"/>
                <w:szCs w:val="16"/>
              </w:rPr>
              <w:t>NP</w:t>
            </w:r>
            <w:r w:rsidRPr="006E0929">
              <w:rPr>
                <w:rFonts w:ascii="Arial" w:hAnsi="Arial" w:cs="Arial"/>
                <w:spacing w:val="-10"/>
                <w:sz w:val="16"/>
                <w:szCs w:val="16"/>
              </w:rPr>
              <w:t xml:space="preserve"> </w:t>
            </w:r>
            <w:r w:rsidRPr="006E0929">
              <w:rPr>
                <w:rFonts w:ascii="Arial" w:hAnsi="Arial" w:cs="Arial"/>
                <w:spacing w:val="-2"/>
                <w:sz w:val="16"/>
                <w:szCs w:val="16"/>
              </w:rPr>
              <w:t>Plitvička jezera</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1AFAE7C" w14:textId="77777777">
            <w:pPr>
              <w:pStyle w:val="TableParagraph"/>
              <w:ind w:left="57"/>
              <w:jc w:val="center"/>
              <w:rPr>
                <w:rFonts w:ascii="Arial" w:hAnsi="Arial" w:cs="Arial"/>
                <w:sz w:val="16"/>
                <w:szCs w:val="16"/>
              </w:rPr>
            </w:pPr>
            <w:r w:rsidRPr="006E0929">
              <w:rPr>
                <w:rFonts w:ascii="Arial" w:hAnsi="Arial" w:cs="Arial"/>
                <w:spacing w:val="-2"/>
                <w:sz w:val="16"/>
                <w:szCs w:val="16"/>
              </w:rPr>
              <w:t>91109303119</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BC59B5E" w14:textId="77777777">
            <w:pPr>
              <w:pStyle w:val="TableParagraph"/>
              <w:spacing w:before="70" w:line="232" w:lineRule="auto"/>
              <w:ind w:left="84" w:right="189"/>
              <w:rPr>
                <w:rFonts w:ascii="Arial" w:hAnsi="Arial" w:cs="Arial"/>
                <w:sz w:val="16"/>
                <w:szCs w:val="16"/>
              </w:rPr>
            </w:pPr>
            <w:r w:rsidRPr="006E0929">
              <w:rPr>
                <w:rFonts w:ascii="Arial" w:hAnsi="Arial" w:cs="Arial"/>
                <w:spacing w:val="-2"/>
                <w:sz w:val="16"/>
                <w:szCs w:val="16"/>
              </w:rPr>
              <w:t xml:space="preserve">Josipa </w:t>
            </w:r>
            <w:r w:rsidRPr="006E0929">
              <w:rPr>
                <w:rFonts w:ascii="Arial" w:hAnsi="Arial" w:cs="Arial"/>
                <w:sz w:val="16"/>
                <w:szCs w:val="16"/>
              </w:rPr>
              <w:t>Jovića</w:t>
            </w:r>
            <w:r w:rsidRPr="006E0929">
              <w:rPr>
                <w:rFonts w:ascii="Arial" w:hAnsi="Arial" w:cs="Arial"/>
                <w:spacing w:val="-12"/>
                <w:sz w:val="16"/>
                <w:szCs w:val="16"/>
              </w:rPr>
              <w:t xml:space="preserve"> </w:t>
            </w:r>
            <w:r w:rsidRPr="006E0929">
              <w:rPr>
                <w:rFonts w:ascii="Arial" w:hAnsi="Arial" w:cs="Arial"/>
                <w:sz w:val="16"/>
                <w:szCs w:val="16"/>
              </w:rPr>
              <w:t xml:space="preserve">19, </w:t>
            </w:r>
            <w:r w:rsidRPr="006E0929">
              <w:rPr>
                <w:rFonts w:ascii="Arial" w:hAnsi="Arial" w:cs="Arial"/>
                <w:spacing w:val="-2"/>
                <w:sz w:val="16"/>
                <w:szCs w:val="16"/>
              </w:rPr>
              <w:t>Plitvička Jezera</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6E65A90" w14:textId="77777777">
            <w:pPr>
              <w:pStyle w:val="TableParagraph"/>
              <w:ind w:right="74"/>
              <w:jc w:val="right"/>
              <w:rPr>
                <w:rFonts w:ascii="Arial" w:hAnsi="Arial" w:cs="Arial"/>
                <w:sz w:val="16"/>
                <w:szCs w:val="16"/>
              </w:rPr>
            </w:pPr>
            <w:r w:rsidRPr="006E0929">
              <w:rPr>
                <w:rFonts w:ascii="Arial" w:hAnsi="Arial" w:cs="Arial"/>
                <w:spacing w:val="-2"/>
                <w:sz w:val="16"/>
                <w:szCs w:val="16"/>
              </w:rPr>
              <w:t>713.200,44</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E2D1211" w14:textId="77777777">
            <w:pPr>
              <w:pStyle w:val="TableParagraph"/>
              <w:spacing w:line="203" w:lineRule="exact"/>
              <w:ind w:left="83"/>
              <w:rPr>
                <w:rFonts w:ascii="Arial" w:hAnsi="Arial" w:cs="Arial"/>
                <w:sz w:val="16"/>
                <w:szCs w:val="16"/>
              </w:rPr>
            </w:pPr>
            <w:r w:rsidRPr="006E0929">
              <w:rPr>
                <w:rFonts w:ascii="Arial" w:hAnsi="Arial" w:cs="Arial"/>
                <w:spacing w:val="-2"/>
                <w:sz w:val="16"/>
                <w:szCs w:val="16"/>
              </w:rPr>
              <w:t>Presuda</w:t>
            </w:r>
          </w:p>
          <w:p w:rsidRPr="006E0929" w:rsidR="00A94CE2" w:rsidP="00A94CE2" w:rsidRDefault="00A94CE2" w14:paraId="421AE227" w14:textId="77777777">
            <w:pPr>
              <w:pStyle w:val="TableParagraph"/>
              <w:spacing w:line="200" w:lineRule="exact"/>
              <w:ind w:left="83"/>
              <w:rPr>
                <w:rFonts w:ascii="Arial" w:hAnsi="Arial" w:cs="Arial"/>
                <w:sz w:val="16"/>
                <w:szCs w:val="16"/>
              </w:rPr>
            </w:pPr>
            <w:r w:rsidRPr="006E0929">
              <w:rPr>
                <w:rFonts w:ascii="Arial" w:hAnsi="Arial" w:cs="Arial"/>
                <w:sz w:val="16"/>
                <w:szCs w:val="16"/>
              </w:rPr>
              <w:t>P-</w:t>
            </w:r>
            <w:r w:rsidRPr="006E0929">
              <w:rPr>
                <w:rFonts w:ascii="Arial" w:hAnsi="Arial" w:cs="Arial"/>
                <w:spacing w:val="-2"/>
                <w:sz w:val="16"/>
                <w:szCs w:val="16"/>
              </w:rPr>
              <w:t>1539/20</w:t>
            </w:r>
          </w:p>
          <w:p w:rsidRPr="006E0929" w:rsidR="00A94CE2" w:rsidP="00A94CE2" w:rsidRDefault="00A94CE2" w14:paraId="1C62D30E" w14:textId="77777777">
            <w:pPr>
              <w:pStyle w:val="TableParagraph"/>
              <w:spacing w:before="2" w:line="232" w:lineRule="auto"/>
              <w:ind w:left="83" w:right="223"/>
              <w:rPr>
                <w:rFonts w:ascii="Arial" w:hAnsi="Arial" w:cs="Arial"/>
                <w:sz w:val="16"/>
                <w:szCs w:val="16"/>
              </w:rPr>
            </w:pPr>
            <w:r w:rsidRPr="006E0929">
              <w:rPr>
                <w:rFonts w:ascii="Arial" w:hAnsi="Arial" w:cs="Arial"/>
                <w:sz w:val="16"/>
                <w:szCs w:val="16"/>
              </w:rPr>
              <w:t>19 i ugovor</w:t>
            </w:r>
            <w:r w:rsidRPr="006E0929">
              <w:rPr>
                <w:rFonts w:ascii="Arial" w:hAnsi="Arial" w:cs="Arial"/>
                <w:spacing w:val="-3"/>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zajmu 998/2020</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6476E3F" w14:textId="77777777">
            <w:pPr>
              <w:pStyle w:val="TableParagraph"/>
              <w:ind w:right="76"/>
              <w:jc w:val="right"/>
              <w:rPr>
                <w:rFonts w:ascii="Arial" w:hAnsi="Arial" w:cs="Arial"/>
                <w:sz w:val="16"/>
                <w:szCs w:val="16"/>
              </w:rPr>
            </w:pPr>
            <w:r w:rsidRPr="006E0929">
              <w:rPr>
                <w:rFonts w:ascii="Arial" w:hAnsi="Arial" w:cs="Arial"/>
                <w:spacing w:val="-2"/>
                <w:sz w:val="16"/>
                <w:szCs w:val="16"/>
              </w:rPr>
              <w:t>532.733,66</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D5D162A" w14:textId="77777777">
            <w:pPr>
              <w:pStyle w:val="TableParagraph"/>
              <w:spacing w:line="203" w:lineRule="exact"/>
              <w:ind w:left="81"/>
              <w:rPr>
                <w:rFonts w:ascii="Arial" w:hAnsi="Arial" w:cs="Arial"/>
                <w:sz w:val="16"/>
                <w:szCs w:val="16"/>
              </w:rPr>
            </w:pPr>
            <w:r w:rsidRPr="006E0929">
              <w:rPr>
                <w:rFonts w:ascii="Arial" w:hAnsi="Arial" w:cs="Arial"/>
                <w:spacing w:val="-2"/>
                <w:sz w:val="16"/>
                <w:szCs w:val="16"/>
              </w:rPr>
              <w:t>Presuda</w:t>
            </w:r>
          </w:p>
          <w:p w:rsidRPr="006E0929" w:rsidR="00A94CE2" w:rsidP="00A94CE2" w:rsidRDefault="00A94CE2" w14:paraId="07283AB4" w14:textId="77777777">
            <w:pPr>
              <w:pStyle w:val="TableParagraph"/>
              <w:spacing w:before="2" w:line="232" w:lineRule="auto"/>
              <w:ind w:left="81" w:right="41"/>
              <w:rPr>
                <w:rFonts w:ascii="Arial" w:hAnsi="Arial" w:cs="Arial"/>
                <w:sz w:val="16"/>
                <w:szCs w:val="16"/>
              </w:rPr>
            </w:pPr>
            <w:r w:rsidRPr="006E0929">
              <w:rPr>
                <w:rFonts w:ascii="Arial" w:hAnsi="Arial" w:cs="Arial"/>
                <w:spacing w:val="-2"/>
                <w:sz w:val="16"/>
                <w:szCs w:val="16"/>
              </w:rPr>
              <w:t xml:space="preserve">P-1539/201 </w:t>
            </w:r>
            <w:r w:rsidRPr="006E0929">
              <w:rPr>
                <w:rFonts w:ascii="Arial" w:hAnsi="Arial" w:cs="Arial"/>
                <w:spacing w:val="-10"/>
                <w:sz w:val="16"/>
                <w:szCs w:val="16"/>
              </w:rPr>
              <w:t>9</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D60BF05" w14:textId="77777777">
            <w:pPr>
              <w:pStyle w:val="TableParagraph"/>
              <w:spacing w:before="70" w:line="232" w:lineRule="auto"/>
              <w:ind w:left="79" w:right="143"/>
              <w:rPr>
                <w:rFonts w:ascii="Arial" w:hAnsi="Arial" w:cs="Arial"/>
                <w:sz w:val="16"/>
                <w:szCs w:val="16"/>
              </w:rPr>
            </w:pPr>
            <w:r w:rsidRPr="006E0929">
              <w:rPr>
                <w:rFonts w:ascii="Arial" w:hAnsi="Arial" w:cs="Arial"/>
                <w:spacing w:val="-6"/>
                <w:sz w:val="16"/>
                <w:szCs w:val="16"/>
              </w:rPr>
              <w:t>Da</w:t>
            </w:r>
            <w:r w:rsidRPr="006E0929">
              <w:rPr>
                <w:rFonts w:ascii="Arial" w:hAnsi="Arial" w:cs="Arial"/>
                <w:sz w:val="16"/>
                <w:szCs w:val="16"/>
              </w:rPr>
              <w:t xml:space="preserve"> </w:t>
            </w:r>
            <w:r w:rsidRPr="006E0929">
              <w:rPr>
                <w:rFonts w:ascii="Arial" w:hAnsi="Arial" w:cs="Arial"/>
                <w:spacing w:val="-4"/>
                <w:sz w:val="16"/>
                <w:szCs w:val="16"/>
              </w:rPr>
              <w:t xml:space="preserve">(za </w:t>
            </w:r>
            <w:r w:rsidRPr="006E0929">
              <w:rPr>
                <w:rFonts w:ascii="Arial" w:hAnsi="Arial" w:cs="Arial"/>
                <w:spacing w:val="-2"/>
                <w:sz w:val="16"/>
                <w:szCs w:val="16"/>
              </w:rPr>
              <w:t>532.7</w:t>
            </w:r>
          </w:p>
          <w:p w:rsidRPr="006E0929" w:rsidR="00A94CE2" w:rsidP="00A94CE2" w:rsidRDefault="00A94CE2" w14:paraId="738CDC0F" w14:textId="77777777">
            <w:pPr>
              <w:pStyle w:val="TableParagraph"/>
              <w:spacing w:line="200" w:lineRule="exact"/>
              <w:ind w:left="79"/>
              <w:rPr>
                <w:rFonts w:ascii="Arial" w:hAnsi="Arial" w:cs="Arial"/>
                <w:sz w:val="16"/>
                <w:szCs w:val="16"/>
              </w:rPr>
            </w:pPr>
            <w:r w:rsidRPr="006E0929">
              <w:rPr>
                <w:rFonts w:ascii="Arial" w:hAnsi="Arial" w:cs="Arial"/>
                <w:spacing w:val="-2"/>
                <w:sz w:val="16"/>
                <w:szCs w:val="16"/>
              </w:rPr>
              <w:t>33,66)</w:t>
            </w: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DE322F5"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6E0929" w14:paraId="3F046A3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12002A0" w14:textId="77777777">
            <w:pPr>
              <w:pStyle w:val="TableParagraph"/>
              <w:ind w:left="9" w:right="5"/>
              <w:jc w:val="center"/>
              <w:rPr>
                <w:rFonts w:ascii="Arial" w:hAnsi="Arial" w:cs="Arial"/>
                <w:sz w:val="16"/>
                <w:szCs w:val="16"/>
              </w:rPr>
            </w:pPr>
            <w:r w:rsidRPr="006E0929">
              <w:rPr>
                <w:rFonts w:ascii="Arial" w:hAnsi="Arial" w:cs="Arial"/>
                <w:spacing w:val="-5"/>
                <w:sz w:val="16"/>
                <w:szCs w:val="16"/>
              </w:rPr>
              <w:lastRenderedPageBreak/>
              <w:t>16.</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411801B" w14:textId="77777777">
            <w:pPr>
              <w:pStyle w:val="TableParagraph"/>
              <w:spacing w:before="70" w:line="232" w:lineRule="auto"/>
              <w:ind w:left="84" w:right="99"/>
              <w:rPr>
                <w:rFonts w:ascii="Arial" w:hAnsi="Arial" w:cs="Arial"/>
                <w:sz w:val="16"/>
                <w:szCs w:val="16"/>
              </w:rPr>
            </w:pPr>
            <w:r w:rsidRPr="006E0929">
              <w:rPr>
                <w:rFonts w:ascii="Arial" w:hAnsi="Arial" w:cs="Arial"/>
                <w:spacing w:val="-2"/>
                <w:sz w:val="16"/>
                <w:szCs w:val="16"/>
              </w:rPr>
              <w:t xml:space="preserve">EKO-FLOR </w:t>
            </w:r>
            <w:r w:rsidRPr="006E0929">
              <w:rPr>
                <w:rFonts w:ascii="Arial" w:hAnsi="Arial" w:cs="Arial"/>
                <w:sz w:val="16"/>
                <w:szCs w:val="16"/>
              </w:rPr>
              <w:t xml:space="preserve">PLUS </w:t>
            </w:r>
            <w:r w:rsidRPr="006E0929">
              <w:rPr>
                <w:rFonts w:ascii="Arial" w:hAnsi="Arial" w:cs="Arial"/>
                <w:spacing w:val="-2"/>
                <w:sz w:val="16"/>
                <w:szCs w:val="16"/>
              </w:rPr>
              <w:t>d.o.o.</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E6C4654" w14:textId="77777777">
            <w:pPr>
              <w:pStyle w:val="TableParagraph"/>
              <w:ind w:left="71"/>
              <w:jc w:val="center"/>
              <w:rPr>
                <w:rFonts w:ascii="Arial" w:hAnsi="Arial" w:cs="Arial"/>
                <w:sz w:val="16"/>
                <w:szCs w:val="16"/>
              </w:rPr>
            </w:pPr>
            <w:r w:rsidRPr="006E0929">
              <w:rPr>
                <w:rFonts w:ascii="Arial" w:hAnsi="Arial" w:cs="Arial"/>
                <w:spacing w:val="-2"/>
                <w:sz w:val="16"/>
                <w:szCs w:val="16"/>
              </w:rPr>
              <w:t>50730247993</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AD2D90A" w14:textId="77777777">
            <w:pPr>
              <w:pStyle w:val="TableParagraph"/>
              <w:spacing w:before="70" w:line="232" w:lineRule="auto"/>
              <w:ind w:left="84" w:right="84"/>
              <w:rPr>
                <w:rFonts w:ascii="Arial" w:hAnsi="Arial" w:cs="Arial"/>
                <w:sz w:val="16"/>
                <w:szCs w:val="16"/>
              </w:rPr>
            </w:pPr>
            <w:r w:rsidRPr="006E0929">
              <w:rPr>
                <w:rFonts w:ascii="Arial" w:hAnsi="Arial" w:cs="Arial"/>
                <w:spacing w:val="-2"/>
                <w:sz w:val="16"/>
                <w:szCs w:val="16"/>
              </w:rPr>
              <w:t>Mokrice 180/c, Oroslavje</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5DD03E9" w14:textId="77777777">
            <w:pPr>
              <w:pStyle w:val="TableParagraph"/>
              <w:ind w:right="74"/>
              <w:jc w:val="right"/>
              <w:rPr>
                <w:rFonts w:ascii="Arial" w:hAnsi="Arial" w:cs="Arial"/>
                <w:sz w:val="16"/>
                <w:szCs w:val="16"/>
              </w:rPr>
            </w:pPr>
            <w:r w:rsidRPr="006E0929">
              <w:rPr>
                <w:rFonts w:ascii="Arial" w:hAnsi="Arial" w:cs="Arial"/>
                <w:spacing w:val="-2"/>
                <w:sz w:val="16"/>
                <w:szCs w:val="16"/>
              </w:rPr>
              <w:t>2.345,14</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AEBF317" w14:textId="77777777">
            <w:pPr>
              <w:pStyle w:val="TableParagraph"/>
              <w:ind w:left="83"/>
              <w:rPr>
                <w:rFonts w:ascii="Arial" w:hAnsi="Arial" w:cs="Arial"/>
                <w:sz w:val="16"/>
                <w:szCs w:val="16"/>
              </w:rPr>
            </w:pPr>
            <w:r w:rsidRPr="006E0929">
              <w:rPr>
                <w:rFonts w:ascii="Arial" w:hAnsi="Arial" w:cs="Arial"/>
                <w:spacing w:val="-5"/>
                <w:sz w:val="16"/>
                <w:szCs w:val="16"/>
              </w:rPr>
              <w:t>IOS</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8D96CFB" w14:textId="77777777">
            <w:pPr>
              <w:pStyle w:val="TableParagraph"/>
              <w:ind w:right="76"/>
              <w:jc w:val="right"/>
              <w:rPr>
                <w:rFonts w:ascii="Arial" w:hAnsi="Arial" w:cs="Arial"/>
                <w:sz w:val="16"/>
                <w:szCs w:val="16"/>
              </w:rPr>
            </w:pPr>
            <w:r w:rsidRPr="006E0929">
              <w:rPr>
                <w:rFonts w:ascii="Arial" w:hAnsi="Arial" w:cs="Arial"/>
                <w:spacing w:val="-2"/>
                <w:sz w:val="16"/>
                <w:szCs w:val="16"/>
              </w:rPr>
              <w:t>2.345,14</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836B8CA" w14:textId="77777777">
            <w:pPr>
              <w:pStyle w:val="TableParagraph"/>
              <w:ind w:left="81"/>
              <w:rPr>
                <w:rFonts w:ascii="Arial" w:hAnsi="Arial" w:cs="Arial"/>
                <w:sz w:val="16"/>
                <w:szCs w:val="16"/>
              </w:rPr>
            </w:pPr>
            <w:r w:rsidRPr="006E0929">
              <w:rPr>
                <w:rFonts w:ascii="Arial" w:hAnsi="Arial" w:cs="Arial"/>
                <w:spacing w:val="-5"/>
                <w:sz w:val="16"/>
                <w:szCs w:val="16"/>
              </w:rPr>
              <w:t>IOS</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65C14E4" w14:textId="77777777">
            <w:pPr>
              <w:pStyle w:val="TableParagraph"/>
              <w:rPr>
                <w:rFonts w:ascii="Arial" w:hAnsi="Arial" w:cs="Arial"/>
                <w:sz w:val="16"/>
                <w:szCs w:val="16"/>
              </w:rPr>
            </w:pP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59A643D" w14:textId="77777777">
            <w:pPr>
              <w:pStyle w:val="TableParagraph"/>
              <w:ind w:left="78"/>
              <w:rPr>
                <w:rFonts w:ascii="Arial" w:hAnsi="Arial" w:cs="Arial"/>
                <w:sz w:val="16"/>
                <w:szCs w:val="16"/>
              </w:rPr>
            </w:pPr>
            <w:r w:rsidRPr="006E0929">
              <w:rPr>
                <w:rFonts w:ascii="Arial" w:hAnsi="Arial" w:cs="Arial"/>
                <w:spacing w:val="-2"/>
                <w:sz w:val="16"/>
                <w:szCs w:val="16"/>
              </w:rPr>
              <w:t>46,90</w:t>
            </w:r>
          </w:p>
        </w:tc>
      </w:tr>
      <w:tr w:rsidRPr="006E0929" w:rsidR="00A94CE2" w:rsidTr="006E0929" w14:paraId="62F309F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76B120D" w14:textId="77777777">
            <w:pPr>
              <w:pStyle w:val="TableParagraph"/>
              <w:ind w:left="9" w:right="5"/>
              <w:jc w:val="center"/>
              <w:rPr>
                <w:rFonts w:ascii="Arial" w:hAnsi="Arial" w:cs="Arial"/>
                <w:sz w:val="16"/>
                <w:szCs w:val="16"/>
              </w:rPr>
            </w:pPr>
            <w:r w:rsidRPr="006E0929">
              <w:rPr>
                <w:rFonts w:ascii="Arial" w:hAnsi="Arial" w:cs="Arial"/>
                <w:spacing w:val="-5"/>
                <w:sz w:val="16"/>
                <w:szCs w:val="16"/>
              </w:rPr>
              <w:t>17.</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1A0494C" w14:textId="77777777">
            <w:pPr>
              <w:pStyle w:val="TableParagraph"/>
              <w:spacing w:before="70" w:line="232" w:lineRule="auto"/>
              <w:ind w:left="84" w:right="268"/>
              <w:rPr>
                <w:rFonts w:ascii="Arial" w:hAnsi="Arial" w:cs="Arial"/>
                <w:sz w:val="16"/>
                <w:szCs w:val="16"/>
              </w:rPr>
            </w:pPr>
            <w:r w:rsidRPr="006E0929">
              <w:rPr>
                <w:rFonts w:ascii="Arial" w:hAnsi="Arial" w:cs="Arial"/>
                <w:spacing w:val="-2"/>
                <w:sz w:val="16"/>
                <w:szCs w:val="16"/>
              </w:rPr>
              <w:t>Turistička zajednica Grada Zagreba</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D28DAE1" w14:textId="77777777">
            <w:pPr>
              <w:pStyle w:val="TableParagraph"/>
              <w:ind w:left="71"/>
              <w:jc w:val="center"/>
              <w:rPr>
                <w:rFonts w:ascii="Arial" w:hAnsi="Arial" w:cs="Arial"/>
                <w:sz w:val="16"/>
                <w:szCs w:val="16"/>
              </w:rPr>
            </w:pPr>
            <w:r w:rsidRPr="006E0929">
              <w:rPr>
                <w:rFonts w:ascii="Arial" w:hAnsi="Arial" w:cs="Arial"/>
                <w:spacing w:val="-2"/>
                <w:sz w:val="16"/>
                <w:szCs w:val="16"/>
              </w:rPr>
              <w:t>40791995812</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3619D49" w14:textId="77777777">
            <w:pPr>
              <w:pStyle w:val="TableParagraph"/>
              <w:spacing w:before="70" w:line="232" w:lineRule="auto"/>
              <w:ind w:left="84" w:right="249"/>
              <w:rPr>
                <w:rFonts w:ascii="Arial" w:hAnsi="Arial" w:cs="Arial"/>
                <w:sz w:val="16"/>
                <w:szCs w:val="16"/>
              </w:rPr>
            </w:pPr>
            <w:r w:rsidRPr="006E0929">
              <w:rPr>
                <w:rFonts w:ascii="Arial" w:hAnsi="Arial" w:cs="Arial"/>
                <w:sz w:val="16"/>
                <w:szCs w:val="16"/>
              </w:rPr>
              <w:t>Kaptol</w:t>
            </w:r>
            <w:r w:rsidRPr="006E0929">
              <w:rPr>
                <w:rFonts w:ascii="Arial" w:hAnsi="Arial" w:cs="Arial"/>
                <w:spacing w:val="-12"/>
                <w:sz w:val="16"/>
                <w:szCs w:val="16"/>
              </w:rPr>
              <w:t xml:space="preserve"> </w:t>
            </w:r>
            <w:r w:rsidRPr="006E0929">
              <w:rPr>
                <w:rFonts w:ascii="Arial" w:hAnsi="Arial" w:cs="Arial"/>
                <w:sz w:val="16"/>
                <w:szCs w:val="16"/>
              </w:rPr>
              <w:t xml:space="preserve">5, </w:t>
            </w: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2DBF887" w14:textId="77777777">
            <w:pPr>
              <w:pStyle w:val="TableParagraph"/>
              <w:ind w:right="74"/>
              <w:jc w:val="right"/>
              <w:rPr>
                <w:rFonts w:ascii="Arial" w:hAnsi="Arial" w:cs="Arial"/>
                <w:sz w:val="16"/>
                <w:szCs w:val="16"/>
              </w:rPr>
            </w:pPr>
            <w:r w:rsidRPr="006E0929">
              <w:rPr>
                <w:rFonts w:ascii="Arial" w:hAnsi="Arial" w:cs="Arial"/>
                <w:spacing w:val="-2"/>
                <w:sz w:val="16"/>
                <w:szCs w:val="16"/>
              </w:rPr>
              <w:t>1.530,96</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BDA0206" w14:textId="77777777">
            <w:pPr>
              <w:pStyle w:val="TableParagraph"/>
              <w:spacing w:before="70" w:line="232" w:lineRule="auto"/>
              <w:ind w:left="83" w:right="94"/>
              <w:rPr>
                <w:rFonts w:ascii="Arial" w:hAnsi="Arial" w:cs="Arial"/>
                <w:sz w:val="16"/>
                <w:szCs w:val="16"/>
              </w:rPr>
            </w:pPr>
            <w:r w:rsidRPr="006E0929">
              <w:rPr>
                <w:rFonts w:ascii="Arial" w:hAnsi="Arial" w:cs="Arial"/>
                <w:sz w:val="16"/>
                <w:szCs w:val="16"/>
              </w:rPr>
              <w:t>Izvješće</w:t>
            </w:r>
            <w:r w:rsidRPr="006E0929">
              <w:rPr>
                <w:rFonts w:ascii="Arial" w:hAnsi="Arial" w:cs="Arial"/>
                <w:spacing w:val="-12"/>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turističkoj pristojbu eVisitora</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58C75C1" w14:textId="77777777">
            <w:pPr>
              <w:pStyle w:val="TableParagraph"/>
              <w:ind w:right="76"/>
              <w:jc w:val="right"/>
              <w:rPr>
                <w:rFonts w:ascii="Arial" w:hAnsi="Arial" w:cs="Arial"/>
                <w:sz w:val="16"/>
                <w:szCs w:val="16"/>
              </w:rPr>
            </w:pPr>
            <w:r w:rsidRPr="006E0929">
              <w:rPr>
                <w:rFonts w:ascii="Arial" w:hAnsi="Arial" w:cs="Arial"/>
                <w:spacing w:val="-2"/>
                <w:sz w:val="16"/>
                <w:szCs w:val="16"/>
              </w:rPr>
              <w:t>1.530,96</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88E21DC" w14:textId="77777777">
            <w:pPr>
              <w:pStyle w:val="TableParagraph"/>
              <w:spacing w:before="70" w:line="232" w:lineRule="auto"/>
              <w:ind w:left="81" w:right="109"/>
              <w:rPr>
                <w:rFonts w:ascii="Arial" w:hAnsi="Arial" w:cs="Arial"/>
                <w:sz w:val="16"/>
                <w:szCs w:val="16"/>
              </w:rPr>
            </w:pPr>
            <w:r w:rsidRPr="006E0929">
              <w:rPr>
                <w:rFonts w:ascii="Arial" w:hAnsi="Arial" w:cs="Arial"/>
                <w:sz w:val="16"/>
                <w:szCs w:val="16"/>
              </w:rPr>
              <w:t>Izvješće</w:t>
            </w:r>
            <w:r w:rsidRPr="006E0929">
              <w:rPr>
                <w:rFonts w:ascii="Arial" w:hAnsi="Arial" w:cs="Arial"/>
                <w:spacing w:val="-12"/>
                <w:sz w:val="16"/>
                <w:szCs w:val="16"/>
              </w:rPr>
              <w:t xml:space="preserve"> </w:t>
            </w:r>
            <w:r w:rsidRPr="006E0929">
              <w:rPr>
                <w:rFonts w:ascii="Arial" w:hAnsi="Arial" w:cs="Arial"/>
                <w:sz w:val="16"/>
                <w:szCs w:val="16"/>
              </w:rPr>
              <w:t xml:space="preserve">o </w:t>
            </w:r>
            <w:r w:rsidRPr="006E0929">
              <w:rPr>
                <w:rFonts w:ascii="Arial" w:hAnsi="Arial" w:cs="Arial"/>
                <w:spacing w:val="-2"/>
                <w:sz w:val="16"/>
                <w:szCs w:val="16"/>
              </w:rPr>
              <w:t>turističkoj pristojbu eVisitora</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FB5F053" w14:textId="77777777">
            <w:pPr>
              <w:pStyle w:val="TableParagraph"/>
              <w:rPr>
                <w:rFonts w:ascii="Arial" w:hAnsi="Arial" w:cs="Arial"/>
                <w:sz w:val="16"/>
                <w:szCs w:val="16"/>
              </w:rPr>
            </w:pP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1D1A6A7" w14:textId="77777777">
            <w:pPr>
              <w:pStyle w:val="TableParagraph"/>
              <w:ind w:left="78"/>
              <w:rPr>
                <w:rFonts w:ascii="Arial" w:hAnsi="Arial" w:cs="Arial"/>
                <w:sz w:val="16"/>
                <w:szCs w:val="16"/>
              </w:rPr>
            </w:pPr>
            <w:r w:rsidRPr="006E0929">
              <w:rPr>
                <w:rFonts w:ascii="Arial" w:hAnsi="Arial" w:cs="Arial"/>
                <w:spacing w:val="-2"/>
                <w:sz w:val="16"/>
                <w:szCs w:val="16"/>
              </w:rPr>
              <w:t>30,62</w:t>
            </w:r>
          </w:p>
        </w:tc>
      </w:tr>
      <w:tr w:rsidRPr="006E0929" w:rsidR="00A94CE2" w:rsidTr="006E0929" w14:paraId="44C7CDE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5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0D14204" w14:textId="77777777">
            <w:pPr>
              <w:pStyle w:val="TableParagraph"/>
              <w:ind w:left="9" w:right="5"/>
              <w:jc w:val="center"/>
              <w:rPr>
                <w:rFonts w:ascii="Arial" w:hAnsi="Arial" w:cs="Arial"/>
                <w:sz w:val="16"/>
                <w:szCs w:val="16"/>
              </w:rPr>
            </w:pPr>
            <w:r w:rsidRPr="006E0929">
              <w:rPr>
                <w:rFonts w:ascii="Arial" w:hAnsi="Arial" w:cs="Arial"/>
                <w:spacing w:val="-5"/>
                <w:sz w:val="16"/>
                <w:szCs w:val="16"/>
              </w:rPr>
              <w:t>18.</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6DE474E" w14:textId="77777777">
            <w:pPr>
              <w:pStyle w:val="TableParagraph"/>
              <w:spacing w:before="70" w:line="232" w:lineRule="auto"/>
              <w:ind w:left="84"/>
              <w:rPr>
                <w:rFonts w:ascii="Arial" w:hAnsi="Arial" w:cs="Arial"/>
                <w:sz w:val="16"/>
                <w:szCs w:val="16"/>
              </w:rPr>
            </w:pPr>
            <w:r w:rsidRPr="006E0929">
              <w:rPr>
                <w:rFonts w:ascii="Arial" w:hAnsi="Arial" w:cs="Arial"/>
                <w:spacing w:val="-2"/>
                <w:sz w:val="16"/>
                <w:szCs w:val="16"/>
              </w:rPr>
              <w:t>Hrvatsko društvo skladatelja</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862497C" w14:textId="77777777">
            <w:pPr>
              <w:pStyle w:val="TableParagraph"/>
              <w:ind w:left="71"/>
              <w:jc w:val="center"/>
              <w:rPr>
                <w:rFonts w:ascii="Arial" w:hAnsi="Arial" w:cs="Arial"/>
                <w:sz w:val="16"/>
                <w:szCs w:val="16"/>
              </w:rPr>
            </w:pPr>
            <w:r w:rsidRPr="006E0929">
              <w:rPr>
                <w:rFonts w:ascii="Arial" w:hAnsi="Arial" w:cs="Arial"/>
                <w:spacing w:val="-2"/>
                <w:sz w:val="16"/>
                <w:szCs w:val="16"/>
              </w:rPr>
              <w:t>56668956985</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DAA0532" w14:textId="77777777">
            <w:pPr>
              <w:pStyle w:val="TableParagraph"/>
              <w:spacing w:before="70" w:line="232" w:lineRule="auto"/>
              <w:ind w:left="84" w:right="109"/>
              <w:rPr>
                <w:rFonts w:ascii="Arial" w:hAnsi="Arial" w:cs="Arial"/>
                <w:sz w:val="16"/>
                <w:szCs w:val="16"/>
              </w:rPr>
            </w:pPr>
            <w:r w:rsidRPr="006E0929">
              <w:rPr>
                <w:rFonts w:ascii="Arial" w:hAnsi="Arial" w:cs="Arial"/>
                <w:spacing w:val="-2"/>
                <w:sz w:val="16"/>
                <w:szCs w:val="16"/>
              </w:rPr>
              <w:t xml:space="preserve">Berislaviće </w:t>
            </w:r>
            <w:r w:rsidRPr="006E0929">
              <w:rPr>
                <w:rFonts w:ascii="Arial" w:hAnsi="Arial" w:cs="Arial"/>
                <w:sz w:val="16"/>
                <w:szCs w:val="16"/>
              </w:rPr>
              <w:t xml:space="preserve">va 9, </w:t>
            </w: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E961F44" w14:textId="77777777">
            <w:pPr>
              <w:pStyle w:val="TableParagraph"/>
              <w:ind w:right="74"/>
              <w:jc w:val="right"/>
              <w:rPr>
                <w:rFonts w:ascii="Arial" w:hAnsi="Arial" w:cs="Arial"/>
                <w:sz w:val="16"/>
                <w:szCs w:val="16"/>
              </w:rPr>
            </w:pPr>
            <w:r w:rsidRPr="006E0929">
              <w:rPr>
                <w:rFonts w:ascii="Arial" w:hAnsi="Arial" w:cs="Arial"/>
                <w:spacing w:val="-2"/>
                <w:sz w:val="16"/>
                <w:szCs w:val="16"/>
              </w:rPr>
              <w:t>2.007,78</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03A2DDA" w14:textId="77777777">
            <w:pPr>
              <w:pStyle w:val="TableParagraph"/>
              <w:spacing w:before="70" w:line="232" w:lineRule="auto"/>
              <w:ind w:left="83" w:right="94"/>
              <w:rPr>
                <w:rFonts w:ascii="Arial" w:hAnsi="Arial" w:cs="Arial"/>
                <w:sz w:val="16"/>
                <w:szCs w:val="16"/>
              </w:rPr>
            </w:pPr>
            <w:r w:rsidRPr="006E0929">
              <w:rPr>
                <w:rFonts w:ascii="Arial" w:hAnsi="Arial" w:cs="Arial"/>
                <w:spacing w:val="-2"/>
                <w:sz w:val="16"/>
                <w:szCs w:val="16"/>
              </w:rPr>
              <w:t xml:space="preserve">Predstečaj </w:t>
            </w:r>
            <w:r w:rsidRPr="006E0929">
              <w:rPr>
                <w:rFonts w:ascii="Arial" w:hAnsi="Arial" w:cs="Arial"/>
                <w:spacing w:val="-6"/>
                <w:sz w:val="16"/>
                <w:szCs w:val="16"/>
              </w:rPr>
              <w:t>ni</w:t>
            </w:r>
            <w:r w:rsidRPr="006E0929">
              <w:rPr>
                <w:rFonts w:ascii="Arial" w:hAnsi="Arial" w:cs="Arial"/>
                <w:spacing w:val="-2"/>
                <w:sz w:val="16"/>
                <w:szCs w:val="16"/>
              </w:rPr>
              <w:t xml:space="preserve"> sporazum, </w:t>
            </w:r>
            <w:r w:rsidRPr="006E0929">
              <w:rPr>
                <w:rFonts w:ascii="Arial" w:hAnsi="Arial" w:cs="Arial"/>
                <w:spacing w:val="-4"/>
                <w:sz w:val="16"/>
                <w:szCs w:val="16"/>
              </w:rPr>
              <w:t>IOS,</w:t>
            </w:r>
          </w:p>
          <w:p w:rsidRPr="006E0929" w:rsidR="00A94CE2" w:rsidP="00A94CE2" w:rsidRDefault="00A94CE2" w14:paraId="52FDB5DF" w14:textId="77777777">
            <w:pPr>
              <w:pStyle w:val="TableParagraph"/>
              <w:spacing w:line="232" w:lineRule="auto"/>
              <w:ind w:left="83" w:right="305"/>
              <w:jc w:val="both"/>
              <w:rPr>
                <w:rFonts w:ascii="Arial" w:hAnsi="Arial" w:cs="Arial"/>
                <w:sz w:val="16"/>
                <w:szCs w:val="16"/>
              </w:rPr>
            </w:pPr>
            <w:r w:rsidRPr="006E0929">
              <w:rPr>
                <w:rFonts w:ascii="Arial" w:hAnsi="Arial" w:cs="Arial"/>
                <w:spacing w:val="-2"/>
                <w:sz w:val="16"/>
                <w:szCs w:val="16"/>
              </w:rPr>
              <w:t>obračun zateznih kamata</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A371642" w14:textId="77777777">
            <w:pPr>
              <w:pStyle w:val="TableParagraph"/>
              <w:ind w:right="76"/>
              <w:jc w:val="right"/>
              <w:rPr>
                <w:rFonts w:ascii="Arial" w:hAnsi="Arial" w:cs="Arial"/>
                <w:sz w:val="16"/>
                <w:szCs w:val="16"/>
              </w:rPr>
            </w:pPr>
            <w:r w:rsidRPr="006E0929">
              <w:rPr>
                <w:rFonts w:ascii="Arial" w:hAnsi="Arial" w:cs="Arial"/>
                <w:spacing w:val="-2"/>
                <w:sz w:val="16"/>
                <w:szCs w:val="16"/>
              </w:rPr>
              <w:t>2.007,78</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E5DDFEE" w14:textId="77777777">
            <w:pPr>
              <w:pStyle w:val="TableParagraph"/>
              <w:spacing w:before="70" w:line="232" w:lineRule="auto"/>
              <w:ind w:left="81" w:right="79"/>
              <w:jc w:val="both"/>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i</w:t>
            </w:r>
            <w:r w:rsidRPr="006E0929">
              <w:rPr>
                <w:rFonts w:ascii="Arial" w:hAnsi="Arial" w:cs="Arial"/>
                <w:spacing w:val="-12"/>
                <w:sz w:val="16"/>
                <w:szCs w:val="16"/>
              </w:rPr>
              <w:t xml:space="preserve"> </w:t>
            </w:r>
            <w:r w:rsidRPr="006E0929">
              <w:rPr>
                <w:rFonts w:ascii="Arial" w:hAnsi="Arial" w:cs="Arial"/>
                <w:sz w:val="16"/>
                <w:szCs w:val="16"/>
              </w:rPr>
              <w:t xml:space="preserve">sporazum, </w:t>
            </w:r>
            <w:r w:rsidRPr="006E0929">
              <w:rPr>
                <w:rFonts w:ascii="Arial" w:hAnsi="Arial" w:cs="Arial"/>
                <w:spacing w:val="-4"/>
                <w:sz w:val="16"/>
                <w:szCs w:val="16"/>
              </w:rPr>
              <w:t>IOS,</w:t>
            </w:r>
          </w:p>
          <w:p w:rsidRPr="006E0929" w:rsidR="00A94CE2" w:rsidP="00A94CE2" w:rsidRDefault="00A94CE2" w14:paraId="52649443" w14:textId="77777777">
            <w:pPr>
              <w:pStyle w:val="TableParagraph"/>
              <w:spacing w:line="232" w:lineRule="auto"/>
              <w:ind w:left="81" w:right="320"/>
              <w:jc w:val="both"/>
              <w:rPr>
                <w:rFonts w:ascii="Arial" w:hAnsi="Arial" w:cs="Arial"/>
                <w:sz w:val="16"/>
                <w:szCs w:val="16"/>
              </w:rPr>
            </w:pPr>
            <w:r w:rsidRPr="006E0929">
              <w:rPr>
                <w:rFonts w:ascii="Arial" w:hAnsi="Arial" w:cs="Arial"/>
                <w:spacing w:val="-2"/>
                <w:sz w:val="16"/>
                <w:szCs w:val="16"/>
              </w:rPr>
              <w:t>obračun zateznih kamata</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798B045" w14:textId="77777777">
            <w:pPr>
              <w:pStyle w:val="TableParagraph"/>
              <w:spacing w:line="203" w:lineRule="exact"/>
              <w:ind w:left="79"/>
              <w:rPr>
                <w:rFonts w:ascii="Arial" w:hAnsi="Arial" w:cs="Arial"/>
                <w:sz w:val="16"/>
                <w:szCs w:val="16"/>
              </w:rPr>
            </w:pPr>
            <w:r w:rsidRPr="006E0929">
              <w:rPr>
                <w:rFonts w:ascii="Arial" w:hAnsi="Arial" w:cs="Arial"/>
                <w:spacing w:val="-5"/>
                <w:sz w:val="16"/>
                <w:szCs w:val="16"/>
              </w:rPr>
              <w:t>DA</w:t>
            </w:r>
          </w:p>
          <w:p w:rsidRPr="006E0929" w:rsidR="00A94CE2" w:rsidP="00A94CE2" w:rsidRDefault="00A94CE2" w14:paraId="37AF306B" w14:textId="77777777">
            <w:pPr>
              <w:pStyle w:val="TableParagraph"/>
              <w:spacing w:before="2" w:line="232" w:lineRule="auto"/>
              <w:ind w:left="79" w:right="136"/>
              <w:rPr>
                <w:rFonts w:ascii="Arial" w:hAnsi="Arial" w:cs="Arial"/>
                <w:sz w:val="16"/>
                <w:szCs w:val="16"/>
              </w:rPr>
            </w:pPr>
            <w:r w:rsidRPr="006E0929">
              <w:rPr>
                <w:rFonts w:ascii="Arial" w:hAnsi="Arial" w:cs="Arial"/>
                <w:spacing w:val="-4"/>
                <w:sz w:val="16"/>
                <w:szCs w:val="16"/>
              </w:rPr>
              <w:t xml:space="preserve">(za </w:t>
            </w:r>
            <w:r w:rsidRPr="006E0929">
              <w:rPr>
                <w:rFonts w:ascii="Arial" w:hAnsi="Arial" w:cs="Arial"/>
                <w:spacing w:val="-2"/>
                <w:sz w:val="16"/>
                <w:szCs w:val="16"/>
              </w:rPr>
              <w:t xml:space="preserve">iznos </w:t>
            </w:r>
            <w:r w:rsidRPr="006E0929">
              <w:rPr>
                <w:rFonts w:ascii="Arial" w:hAnsi="Arial" w:cs="Arial"/>
                <w:spacing w:val="-6"/>
                <w:sz w:val="16"/>
                <w:szCs w:val="16"/>
              </w:rPr>
              <w:t>od</w:t>
            </w:r>
            <w:r w:rsidRPr="006E0929">
              <w:rPr>
                <w:rFonts w:ascii="Arial" w:hAnsi="Arial" w:cs="Arial"/>
                <w:spacing w:val="-2"/>
                <w:sz w:val="16"/>
                <w:szCs w:val="16"/>
              </w:rPr>
              <w:t xml:space="preserve"> 833,2</w:t>
            </w:r>
          </w:p>
          <w:p w:rsidRPr="006E0929" w:rsidR="00A94CE2" w:rsidP="00A94CE2" w:rsidRDefault="00A94CE2" w14:paraId="56E13B55" w14:textId="77777777">
            <w:pPr>
              <w:pStyle w:val="TableParagraph"/>
              <w:spacing w:line="199" w:lineRule="exact"/>
              <w:ind w:left="79"/>
              <w:rPr>
                <w:rFonts w:ascii="Arial" w:hAnsi="Arial" w:cs="Arial"/>
                <w:sz w:val="16"/>
                <w:szCs w:val="16"/>
              </w:rPr>
            </w:pPr>
            <w:r w:rsidRPr="006E0929">
              <w:rPr>
                <w:rFonts w:ascii="Arial" w:hAnsi="Arial" w:cs="Arial"/>
                <w:spacing w:val="-5"/>
                <w:sz w:val="16"/>
                <w:szCs w:val="16"/>
              </w:rPr>
              <w:t>7)</w:t>
            </w: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9AE0A24" w14:textId="77777777">
            <w:pPr>
              <w:pStyle w:val="TableParagraph"/>
              <w:ind w:left="78"/>
              <w:rPr>
                <w:rFonts w:ascii="Arial" w:hAnsi="Arial" w:cs="Arial"/>
                <w:sz w:val="16"/>
                <w:szCs w:val="16"/>
              </w:rPr>
            </w:pPr>
            <w:r w:rsidRPr="006E0929">
              <w:rPr>
                <w:rFonts w:ascii="Arial" w:hAnsi="Arial" w:cs="Arial"/>
                <w:spacing w:val="-2"/>
                <w:sz w:val="16"/>
                <w:szCs w:val="16"/>
              </w:rPr>
              <w:t>40,16</w:t>
            </w:r>
          </w:p>
        </w:tc>
      </w:tr>
      <w:tr w:rsidRPr="006E0929" w:rsidR="00A94CE2" w:rsidTr="006E0929" w14:paraId="02266CC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1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03249E4" w14:textId="77777777">
            <w:pPr>
              <w:pStyle w:val="TableParagraph"/>
              <w:ind w:left="9" w:right="5"/>
              <w:jc w:val="center"/>
              <w:rPr>
                <w:rFonts w:ascii="Arial" w:hAnsi="Arial" w:cs="Arial"/>
                <w:sz w:val="16"/>
                <w:szCs w:val="16"/>
              </w:rPr>
            </w:pPr>
            <w:r w:rsidRPr="006E0929">
              <w:rPr>
                <w:rFonts w:ascii="Arial" w:hAnsi="Arial" w:cs="Arial"/>
                <w:spacing w:val="-5"/>
                <w:sz w:val="16"/>
                <w:szCs w:val="16"/>
              </w:rPr>
              <w:t>19.</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4499428" w14:textId="77777777">
            <w:pPr>
              <w:pStyle w:val="TableParagraph"/>
              <w:spacing w:before="70" w:line="232" w:lineRule="auto"/>
              <w:ind w:left="84" w:right="235"/>
              <w:rPr>
                <w:rFonts w:ascii="Arial" w:hAnsi="Arial" w:cs="Arial"/>
                <w:sz w:val="16"/>
                <w:szCs w:val="16"/>
              </w:rPr>
            </w:pPr>
            <w:r w:rsidRPr="006E0929">
              <w:rPr>
                <w:rFonts w:ascii="Arial" w:hAnsi="Arial" w:cs="Arial"/>
                <w:sz w:val="16"/>
                <w:szCs w:val="16"/>
              </w:rPr>
              <w:t>Butan</w:t>
            </w:r>
            <w:r w:rsidRPr="006E0929">
              <w:rPr>
                <w:rFonts w:ascii="Arial" w:hAnsi="Arial" w:cs="Arial"/>
                <w:spacing w:val="-12"/>
                <w:sz w:val="16"/>
                <w:szCs w:val="16"/>
              </w:rPr>
              <w:t xml:space="preserve"> </w:t>
            </w:r>
            <w:r w:rsidRPr="006E0929">
              <w:rPr>
                <w:rFonts w:ascii="Arial" w:hAnsi="Arial" w:cs="Arial"/>
                <w:sz w:val="16"/>
                <w:szCs w:val="16"/>
              </w:rPr>
              <w:t xml:space="preserve">plin </w:t>
            </w:r>
            <w:r w:rsidRPr="006E0929">
              <w:rPr>
                <w:rFonts w:ascii="Arial" w:hAnsi="Arial" w:cs="Arial"/>
                <w:spacing w:val="-2"/>
                <w:sz w:val="16"/>
                <w:szCs w:val="16"/>
              </w:rPr>
              <w:t>d.o.o.</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5C5A4AF" w14:textId="77777777">
            <w:pPr>
              <w:pStyle w:val="TableParagraph"/>
              <w:ind w:left="71"/>
              <w:jc w:val="center"/>
              <w:rPr>
                <w:rFonts w:ascii="Arial" w:hAnsi="Arial" w:cs="Arial"/>
                <w:sz w:val="16"/>
                <w:szCs w:val="16"/>
              </w:rPr>
            </w:pPr>
            <w:r w:rsidRPr="006E0929">
              <w:rPr>
                <w:rFonts w:ascii="Arial" w:hAnsi="Arial" w:cs="Arial"/>
                <w:spacing w:val="-2"/>
                <w:sz w:val="16"/>
                <w:szCs w:val="16"/>
              </w:rPr>
              <w:t>80051835685</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A4BCBD4" w14:textId="77777777">
            <w:pPr>
              <w:pStyle w:val="TableParagraph"/>
              <w:spacing w:before="70" w:line="232" w:lineRule="auto"/>
              <w:ind w:left="84" w:right="74"/>
              <w:rPr>
                <w:rFonts w:ascii="Arial" w:hAnsi="Arial" w:cs="Arial"/>
                <w:sz w:val="16"/>
                <w:szCs w:val="16"/>
              </w:rPr>
            </w:pPr>
            <w:r w:rsidRPr="006E0929">
              <w:rPr>
                <w:rFonts w:ascii="Arial" w:hAnsi="Arial" w:cs="Arial"/>
                <w:sz w:val="16"/>
                <w:szCs w:val="16"/>
              </w:rPr>
              <w:t>Ulica</w:t>
            </w:r>
            <w:r w:rsidRPr="006E0929">
              <w:rPr>
                <w:rFonts w:ascii="Arial" w:hAnsi="Arial" w:cs="Arial"/>
                <w:spacing w:val="-12"/>
                <w:sz w:val="16"/>
                <w:szCs w:val="16"/>
              </w:rPr>
              <w:t xml:space="preserve"> </w:t>
            </w:r>
            <w:r w:rsidRPr="006E0929">
              <w:rPr>
                <w:rFonts w:ascii="Arial" w:hAnsi="Arial" w:cs="Arial"/>
                <w:sz w:val="16"/>
                <w:szCs w:val="16"/>
              </w:rPr>
              <w:t xml:space="preserve">rijeke </w:t>
            </w:r>
            <w:r w:rsidRPr="006E0929">
              <w:rPr>
                <w:rFonts w:ascii="Arial" w:hAnsi="Arial" w:cs="Arial"/>
                <w:spacing w:val="-2"/>
                <w:sz w:val="16"/>
                <w:szCs w:val="16"/>
              </w:rPr>
              <w:t xml:space="preserve">Dragonje </w:t>
            </w:r>
            <w:r w:rsidRPr="006E0929">
              <w:rPr>
                <w:rFonts w:ascii="Arial" w:hAnsi="Arial" w:cs="Arial"/>
                <w:spacing w:val="-4"/>
                <w:sz w:val="16"/>
                <w:szCs w:val="16"/>
              </w:rPr>
              <w:t>23,</w:t>
            </w:r>
          </w:p>
          <w:p w:rsidRPr="006E0929" w:rsidR="00A94CE2" w:rsidP="00A94CE2" w:rsidRDefault="00A94CE2" w14:paraId="08D76068" w14:textId="77777777">
            <w:pPr>
              <w:pStyle w:val="TableParagraph"/>
              <w:spacing w:line="200" w:lineRule="exact"/>
              <w:ind w:left="84"/>
              <w:rPr>
                <w:rFonts w:ascii="Arial" w:hAnsi="Arial" w:cs="Arial"/>
                <w:sz w:val="16"/>
                <w:szCs w:val="16"/>
              </w:rPr>
            </w:pPr>
            <w:r w:rsidRPr="006E0929">
              <w:rPr>
                <w:rFonts w:ascii="Arial" w:hAnsi="Arial" w:cs="Arial"/>
                <w:spacing w:val="-2"/>
                <w:sz w:val="16"/>
                <w:szCs w:val="16"/>
              </w:rPr>
              <w:t>Novigrad</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99A27D5" w14:textId="77777777">
            <w:pPr>
              <w:pStyle w:val="TableParagraph"/>
              <w:ind w:right="74"/>
              <w:jc w:val="right"/>
              <w:rPr>
                <w:rFonts w:ascii="Arial" w:hAnsi="Arial" w:cs="Arial"/>
                <w:sz w:val="16"/>
                <w:szCs w:val="16"/>
              </w:rPr>
            </w:pPr>
            <w:r w:rsidRPr="006E0929">
              <w:rPr>
                <w:rFonts w:ascii="Arial" w:hAnsi="Arial" w:cs="Arial"/>
                <w:spacing w:val="-2"/>
                <w:sz w:val="16"/>
                <w:szCs w:val="16"/>
              </w:rPr>
              <w:t>8.687,91</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9F6FD1B" w14:textId="77777777">
            <w:pPr>
              <w:pStyle w:val="TableParagraph"/>
              <w:spacing w:before="70" w:line="232" w:lineRule="auto"/>
              <w:ind w:left="83" w:right="115"/>
              <w:rPr>
                <w:rFonts w:ascii="Arial" w:hAnsi="Arial" w:cs="Arial"/>
                <w:sz w:val="16"/>
                <w:szCs w:val="16"/>
              </w:rPr>
            </w:pPr>
            <w:r w:rsidRPr="006E0929">
              <w:rPr>
                <w:rFonts w:ascii="Arial" w:hAnsi="Arial" w:cs="Arial"/>
                <w:spacing w:val="-2"/>
                <w:sz w:val="16"/>
                <w:szCs w:val="16"/>
              </w:rPr>
              <w:t xml:space="preserve">Konto kartica, Predstečaj </w:t>
            </w:r>
            <w:r w:rsidRPr="006E0929">
              <w:rPr>
                <w:rFonts w:ascii="Arial" w:hAnsi="Arial" w:cs="Arial"/>
                <w:spacing w:val="-6"/>
                <w:sz w:val="16"/>
                <w:szCs w:val="16"/>
              </w:rPr>
              <w:t>ni</w:t>
            </w:r>
            <w:r w:rsidRPr="006E0929">
              <w:rPr>
                <w:rFonts w:ascii="Arial" w:hAnsi="Arial" w:cs="Arial"/>
                <w:spacing w:val="-2"/>
                <w:sz w:val="16"/>
                <w:szCs w:val="16"/>
              </w:rPr>
              <w:t xml:space="preserve"> zaporazum</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358CFC5" w14:textId="77777777">
            <w:pPr>
              <w:pStyle w:val="TableParagraph"/>
              <w:ind w:right="76"/>
              <w:jc w:val="right"/>
              <w:rPr>
                <w:rFonts w:ascii="Arial" w:hAnsi="Arial" w:cs="Arial"/>
                <w:sz w:val="16"/>
                <w:szCs w:val="16"/>
              </w:rPr>
            </w:pPr>
            <w:r w:rsidRPr="006E0929">
              <w:rPr>
                <w:rFonts w:ascii="Arial" w:hAnsi="Arial" w:cs="Arial"/>
                <w:spacing w:val="-2"/>
                <w:sz w:val="16"/>
                <w:szCs w:val="16"/>
              </w:rPr>
              <w:t>8.687,91</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127A60A" w14:textId="77777777">
            <w:pPr>
              <w:pStyle w:val="TableParagraph"/>
              <w:spacing w:before="70" w:line="232" w:lineRule="auto"/>
              <w:ind w:left="81" w:right="90"/>
              <w:rPr>
                <w:rFonts w:ascii="Arial" w:hAnsi="Arial" w:cs="Arial"/>
                <w:sz w:val="16"/>
                <w:szCs w:val="16"/>
              </w:rPr>
            </w:pPr>
            <w:r w:rsidRPr="006E0929">
              <w:rPr>
                <w:rFonts w:ascii="Arial" w:hAnsi="Arial" w:cs="Arial"/>
                <w:spacing w:val="-2"/>
                <w:sz w:val="16"/>
                <w:szCs w:val="16"/>
              </w:rPr>
              <w:t xml:space="preserve">Konto kartica, Predstečajn </w:t>
            </w:r>
            <w:r w:rsidRPr="006E0929">
              <w:rPr>
                <w:rFonts w:ascii="Arial" w:hAnsi="Arial" w:cs="Arial"/>
                <w:spacing w:val="-10"/>
                <w:sz w:val="16"/>
                <w:szCs w:val="16"/>
              </w:rPr>
              <w:t>i</w:t>
            </w:r>
            <w:r w:rsidRPr="006E0929">
              <w:rPr>
                <w:rFonts w:ascii="Arial" w:hAnsi="Arial" w:cs="Arial"/>
                <w:spacing w:val="40"/>
                <w:sz w:val="16"/>
                <w:szCs w:val="16"/>
              </w:rPr>
              <w:t xml:space="preserve"> </w:t>
            </w:r>
            <w:r w:rsidRPr="006E0929">
              <w:rPr>
                <w:rFonts w:ascii="Arial" w:hAnsi="Arial" w:cs="Arial"/>
                <w:spacing w:val="-2"/>
                <w:sz w:val="16"/>
                <w:szCs w:val="16"/>
              </w:rPr>
              <w:t>zaporazum</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39198F92" w14:textId="77777777">
            <w:pPr>
              <w:pStyle w:val="TableParagraph"/>
              <w:ind w:left="79"/>
              <w:rPr>
                <w:rFonts w:ascii="Arial" w:hAnsi="Arial" w:cs="Arial"/>
                <w:sz w:val="16"/>
                <w:szCs w:val="16"/>
              </w:rPr>
            </w:pPr>
            <w:r w:rsidRPr="006E0929">
              <w:rPr>
                <w:rFonts w:ascii="Arial" w:hAnsi="Arial" w:cs="Arial"/>
                <w:spacing w:val="-5"/>
                <w:sz w:val="16"/>
                <w:szCs w:val="16"/>
              </w:rPr>
              <w:t>DA</w:t>
            </w: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4A5A7E3" w14:textId="77777777">
            <w:pPr>
              <w:pStyle w:val="TableParagraph"/>
              <w:ind w:left="78"/>
              <w:rPr>
                <w:rFonts w:ascii="Arial" w:hAnsi="Arial" w:cs="Arial"/>
                <w:sz w:val="16"/>
                <w:szCs w:val="16"/>
              </w:rPr>
            </w:pPr>
            <w:r w:rsidRPr="006E0929">
              <w:rPr>
                <w:rFonts w:ascii="Arial" w:hAnsi="Arial" w:cs="Arial"/>
                <w:spacing w:val="-2"/>
                <w:sz w:val="16"/>
                <w:szCs w:val="16"/>
              </w:rPr>
              <w:t>66,36</w:t>
            </w:r>
          </w:p>
        </w:tc>
      </w:tr>
      <w:tr w:rsidRPr="006E0929" w:rsidR="00A94CE2" w:rsidTr="006E0929" w14:paraId="088F04D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1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7271849" w14:textId="77777777">
            <w:pPr>
              <w:pStyle w:val="TableParagraph"/>
              <w:ind w:left="9" w:right="5"/>
              <w:jc w:val="center"/>
              <w:rPr>
                <w:rFonts w:ascii="Arial" w:hAnsi="Arial" w:cs="Arial"/>
                <w:sz w:val="16"/>
                <w:szCs w:val="16"/>
              </w:rPr>
            </w:pPr>
            <w:r w:rsidRPr="006E0929">
              <w:rPr>
                <w:rFonts w:ascii="Arial" w:hAnsi="Arial" w:cs="Arial"/>
                <w:spacing w:val="-5"/>
                <w:sz w:val="16"/>
                <w:szCs w:val="16"/>
              </w:rPr>
              <w:t>20.</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1DB58C6" w14:textId="77777777">
            <w:pPr>
              <w:pStyle w:val="TableParagraph"/>
              <w:ind w:left="84"/>
              <w:rPr>
                <w:rFonts w:ascii="Arial" w:hAnsi="Arial" w:cs="Arial"/>
                <w:sz w:val="16"/>
                <w:szCs w:val="16"/>
              </w:rPr>
            </w:pPr>
            <w:r w:rsidRPr="006E0929">
              <w:rPr>
                <w:rFonts w:ascii="Arial" w:hAnsi="Arial" w:cs="Arial"/>
                <w:spacing w:val="-5"/>
                <w:sz w:val="16"/>
                <w:szCs w:val="16"/>
              </w:rPr>
              <w:t>HZZ</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6E993DF" w14:textId="77777777">
            <w:pPr>
              <w:pStyle w:val="TableParagraph"/>
              <w:ind w:left="71"/>
              <w:jc w:val="center"/>
              <w:rPr>
                <w:rFonts w:ascii="Arial" w:hAnsi="Arial" w:cs="Arial"/>
                <w:sz w:val="16"/>
                <w:szCs w:val="16"/>
              </w:rPr>
            </w:pPr>
            <w:r w:rsidRPr="006E0929">
              <w:rPr>
                <w:rFonts w:ascii="Arial" w:hAnsi="Arial" w:cs="Arial"/>
                <w:spacing w:val="-2"/>
                <w:sz w:val="16"/>
                <w:szCs w:val="16"/>
              </w:rPr>
              <w:t>91547293790</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9DABA17" w14:textId="77777777">
            <w:pPr>
              <w:pStyle w:val="TableParagraph"/>
              <w:spacing w:before="70" w:line="232" w:lineRule="auto"/>
              <w:ind w:left="84" w:right="139"/>
              <w:rPr>
                <w:rFonts w:ascii="Arial" w:hAnsi="Arial" w:cs="Arial"/>
                <w:sz w:val="16"/>
                <w:szCs w:val="16"/>
              </w:rPr>
            </w:pPr>
            <w:r w:rsidRPr="006E0929">
              <w:rPr>
                <w:rFonts w:ascii="Arial" w:hAnsi="Arial" w:cs="Arial"/>
                <w:sz w:val="16"/>
                <w:szCs w:val="16"/>
              </w:rPr>
              <w:t>Savska</w:t>
            </w:r>
            <w:r w:rsidRPr="006E0929">
              <w:rPr>
                <w:rFonts w:ascii="Arial" w:hAnsi="Arial" w:cs="Arial"/>
                <w:spacing w:val="-12"/>
                <w:sz w:val="16"/>
                <w:szCs w:val="16"/>
              </w:rPr>
              <w:t xml:space="preserve"> </w:t>
            </w:r>
            <w:r w:rsidRPr="006E0929">
              <w:rPr>
                <w:rFonts w:ascii="Arial" w:hAnsi="Arial" w:cs="Arial"/>
                <w:sz w:val="16"/>
                <w:szCs w:val="16"/>
              </w:rPr>
              <w:t xml:space="preserve">64, </w:t>
            </w: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721C34C" w14:textId="77777777">
            <w:pPr>
              <w:pStyle w:val="TableParagraph"/>
              <w:ind w:right="74"/>
              <w:jc w:val="right"/>
              <w:rPr>
                <w:rFonts w:ascii="Arial" w:hAnsi="Arial" w:cs="Arial"/>
                <w:sz w:val="16"/>
                <w:szCs w:val="16"/>
              </w:rPr>
            </w:pPr>
            <w:r w:rsidRPr="006E0929">
              <w:rPr>
                <w:rFonts w:ascii="Arial" w:hAnsi="Arial" w:cs="Arial"/>
                <w:spacing w:val="-2"/>
                <w:sz w:val="16"/>
                <w:szCs w:val="16"/>
              </w:rPr>
              <w:t>669,38</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54E0443" w14:textId="77777777">
            <w:pPr>
              <w:pStyle w:val="TableParagraph"/>
              <w:spacing w:before="70" w:line="232" w:lineRule="auto"/>
              <w:ind w:left="83" w:right="149"/>
              <w:rPr>
                <w:rFonts w:ascii="Arial" w:hAnsi="Arial" w:cs="Arial"/>
                <w:sz w:val="16"/>
                <w:szCs w:val="16"/>
              </w:rPr>
            </w:pPr>
            <w:r w:rsidRPr="006E0929">
              <w:rPr>
                <w:rFonts w:ascii="Arial" w:hAnsi="Arial" w:cs="Arial"/>
                <w:sz w:val="16"/>
                <w:szCs w:val="16"/>
              </w:rPr>
              <w:t>Zahtjev</w:t>
            </w:r>
            <w:r w:rsidRPr="006E0929">
              <w:rPr>
                <w:rFonts w:ascii="Arial" w:hAnsi="Arial" w:cs="Arial"/>
                <w:spacing w:val="-12"/>
                <w:sz w:val="16"/>
                <w:szCs w:val="16"/>
              </w:rPr>
              <w:t xml:space="preserve"> </w:t>
            </w:r>
            <w:r w:rsidRPr="006E0929">
              <w:rPr>
                <w:rFonts w:ascii="Arial" w:hAnsi="Arial" w:cs="Arial"/>
                <w:sz w:val="16"/>
                <w:szCs w:val="16"/>
              </w:rPr>
              <w:t xml:space="preserve">za </w:t>
            </w:r>
            <w:r w:rsidRPr="006E0929">
              <w:rPr>
                <w:rFonts w:ascii="Arial" w:hAnsi="Arial" w:cs="Arial"/>
                <w:spacing w:val="-2"/>
                <w:sz w:val="16"/>
                <w:szCs w:val="16"/>
              </w:rPr>
              <w:t xml:space="preserve">povrat </w:t>
            </w:r>
            <w:r w:rsidRPr="006E0929">
              <w:rPr>
                <w:rFonts w:ascii="Arial" w:hAnsi="Arial" w:cs="Arial"/>
                <w:sz w:val="16"/>
                <w:szCs w:val="16"/>
              </w:rPr>
              <w:t>potpore</w:t>
            </w:r>
            <w:r w:rsidRPr="006E0929">
              <w:rPr>
                <w:rFonts w:ascii="Arial" w:hAnsi="Arial" w:cs="Arial"/>
                <w:spacing w:val="-12"/>
                <w:sz w:val="16"/>
                <w:szCs w:val="16"/>
              </w:rPr>
              <w:t xml:space="preserve"> </w:t>
            </w:r>
            <w:r w:rsidRPr="006E0929">
              <w:rPr>
                <w:rFonts w:ascii="Arial" w:hAnsi="Arial" w:cs="Arial"/>
                <w:sz w:val="16"/>
                <w:szCs w:val="16"/>
              </w:rPr>
              <w:t>za 10-</w:t>
            </w:r>
            <w:r w:rsidRPr="006E0929">
              <w:rPr>
                <w:rFonts w:ascii="Arial" w:hAnsi="Arial" w:cs="Arial"/>
                <w:spacing w:val="-2"/>
                <w:sz w:val="16"/>
                <w:szCs w:val="16"/>
              </w:rPr>
              <w:t>12/202</w:t>
            </w:r>
          </w:p>
          <w:p w:rsidRPr="006E0929" w:rsidR="00A94CE2" w:rsidP="00A94CE2" w:rsidRDefault="00A94CE2" w14:paraId="4D066D62" w14:textId="77777777">
            <w:pPr>
              <w:pStyle w:val="TableParagraph"/>
              <w:spacing w:line="199" w:lineRule="exact"/>
              <w:ind w:left="83"/>
              <w:rPr>
                <w:rFonts w:ascii="Arial" w:hAnsi="Arial" w:cs="Arial"/>
                <w:sz w:val="16"/>
                <w:szCs w:val="16"/>
              </w:rPr>
            </w:pPr>
            <w:r w:rsidRPr="006E0929">
              <w:rPr>
                <w:rFonts w:ascii="Arial" w:hAnsi="Arial" w:cs="Arial"/>
                <w:spacing w:val="-10"/>
                <w:sz w:val="16"/>
                <w:szCs w:val="16"/>
              </w:rPr>
              <w:t>0</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A9F29F0" w14:textId="77777777">
            <w:pPr>
              <w:pStyle w:val="TableParagraph"/>
              <w:ind w:right="76"/>
              <w:jc w:val="right"/>
              <w:rPr>
                <w:rFonts w:ascii="Arial" w:hAnsi="Arial" w:cs="Arial"/>
                <w:sz w:val="16"/>
                <w:szCs w:val="16"/>
              </w:rPr>
            </w:pPr>
            <w:r w:rsidRPr="006E0929">
              <w:rPr>
                <w:rFonts w:ascii="Arial" w:hAnsi="Arial" w:cs="Arial"/>
                <w:spacing w:val="-2"/>
                <w:sz w:val="16"/>
                <w:szCs w:val="16"/>
              </w:rPr>
              <w:t>669,38</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17188DCB" w14:textId="77777777">
            <w:pPr>
              <w:pStyle w:val="TableParagraph"/>
              <w:spacing w:before="70" w:line="232" w:lineRule="auto"/>
              <w:ind w:left="81" w:right="89"/>
              <w:rPr>
                <w:rFonts w:ascii="Arial" w:hAnsi="Arial" w:cs="Arial"/>
                <w:sz w:val="16"/>
                <w:szCs w:val="16"/>
              </w:rPr>
            </w:pPr>
            <w:r w:rsidRPr="006E0929">
              <w:rPr>
                <w:rFonts w:ascii="Arial" w:hAnsi="Arial" w:cs="Arial"/>
                <w:sz w:val="16"/>
                <w:szCs w:val="16"/>
              </w:rPr>
              <w:t xml:space="preserve">Zahtjev za </w:t>
            </w:r>
            <w:r w:rsidRPr="006E0929">
              <w:rPr>
                <w:rFonts w:ascii="Arial" w:hAnsi="Arial" w:cs="Arial"/>
                <w:spacing w:val="-2"/>
                <w:sz w:val="16"/>
                <w:szCs w:val="16"/>
              </w:rPr>
              <w:t xml:space="preserve">povrat </w:t>
            </w:r>
            <w:r w:rsidRPr="006E0929">
              <w:rPr>
                <w:rFonts w:ascii="Arial" w:hAnsi="Arial" w:cs="Arial"/>
                <w:sz w:val="16"/>
                <w:szCs w:val="16"/>
              </w:rPr>
              <w:t>potpore za 10-</w:t>
            </w:r>
            <w:r w:rsidRPr="006E0929">
              <w:rPr>
                <w:rFonts w:ascii="Arial" w:hAnsi="Arial" w:cs="Arial"/>
                <w:spacing w:val="-2"/>
                <w:sz w:val="16"/>
                <w:szCs w:val="16"/>
              </w:rPr>
              <w:t>12/2020</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40461AA" w14:textId="77777777">
            <w:pPr>
              <w:pStyle w:val="TableParagraph"/>
              <w:rPr>
                <w:rFonts w:ascii="Arial" w:hAnsi="Arial" w:cs="Arial"/>
                <w:sz w:val="16"/>
                <w:szCs w:val="16"/>
              </w:rPr>
            </w:pP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7238415" w14:textId="77777777">
            <w:pPr>
              <w:pStyle w:val="TableParagraph"/>
              <w:rPr>
                <w:rFonts w:ascii="Arial" w:hAnsi="Arial" w:cs="Arial"/>
                <w:sz w:val="16"/>
                <w:szCs w:val="16"/>
              </w:rPr>
            </w:pPr>
          </w:p>
        </w:tc>
      </w:tr>
      <w:tr w:rsidRPr="006E0929" w:rsidR="00A94CE2" w:rsidTr="006E0929" w14:paraId="25674DE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52"/>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1B9F642" w14:textId="77777777">
            <w:pPr>
              <w:pStyle w:val="TableParagraph"/>
              <w:ind w:left="9" w:right="5"/>
              <w:jc w:val="center"/>
              <w:rPr>
                <w:rFonts w:ascii="Arial" w:hAnsi="Arial" w:cs="Arial"/>
                <w:sz w:val="16"/>
                <w:szCs w:val="16"/>
              </w:rPr>
            </w:pPr>
            <w:r w:rsidRPr="006E0929">
              <w:rPr>
                <w:rFonts w:ascii="Arial" w:hAnsi="Arial" w:cs="Arial"/>
                <w:spacing w:val="-5"/>
                <w:sz w:val="16"/>
                <w:szCs w:val="16"/>
              </w:rPr>
              <w:t>21.</w:t>
            </w: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62944BB" w14:textId="77777777">
            <w:pPr>
              <w:pStyle w:val="TableParagraph"/>
              <w:ind w:left="84"/>
              <w:rPr>
                <w:rFonts w:ascii="Arial" w:hAnsi="Arial" w:cs="Arial"/>
                <w:sz w:val="16"/>
                <w:szCs w:val="16"/>
              </w:rPr>
            </w:pPr>
            <w:r w:rsidRPr="006E0929">
              <w:rPr>
                <w:rFonts w:ascii="Arial" w:hAnsi="Arial" w:cs="Arial"/>
                <w:sz w:val="16"/>
                <w:szCs w:val="16"/>
              </w:rPr>
              <w:t xml:space="preserve">Franck </w:t>
            </w:r>
            <w:r w:rsidRPr="006E0929">
              <w:rPr>
                <w:rFonts w:ascii="Arial" w:hAnsi="Arial" w:cs="Arial"/>
                <w:spacing w:val="-4"/>
                <w:sz w:val="16"/>
                <w:szCs w:val="16"/>
              </w:rPr>
              <w:t>d.d.</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83E6C0F" w14:textId="77777777">
            <w:pPr>
              <w:pStyle w:val="TableParagraph"/>
              <w:ind w:left="71" w:right="87"/>
              <w:jc w:val="center"/>
              <w:rPr>
                <w:rFonts w:ascii="Arial" w:hAnsi="Arial" w:cs="Arial"/>
                <w:sz w:val="16"/>
                <w:szCs w:val="16"/>
              </w:rPr>
            </w:pPr>
            <w:r w:rsidRPr="006E0929">
              <w:rPr>
                <w:rFonts w:ascii="Arial" w:hAnsi="Arial" w:cs="Arial"/>
                <w:spacing w:val="-2"/>
                <w:sz w:val="16"/>
                <w:szCs w:val="16"/>
              </w:rPr>
              <w:t>7676693758</w:t>
            </w: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DC46926" w14:textId="77777777">
            <w:pPr>
              <w:pStyle w:val="TableParagraph"/>
              <w:spacing w:before="70" w:line="232" w:lineRule="auto"/>
              <w:ind w:left="84" w:right="103"/>
              <w:rPr>
                <w:rFonts w:ascii="Arial" w:hAnsi="Arial" w:cs="Arial"/>
                <w:sz w:val="16"/>
                <w:szCs w:val="16"/>
              </w:rPr>
            </w:pPr>
            <w:r w:rsidRPr="006E0929">
              <w:rPr>
                <w:rFonts w:ascii="Arial" w:hAnsi="Arial" w:cs="Arial"/>
                <w:spacing w:val="-4"/>
                <w:sz w:val="16"/>
                <w:szCs w:val="16"/>
              </w:rPr>
              <w:t xml:space="preserve">Vodovodna </w:t>
            </w:r>
            <w:r w:rsidRPr="006E0929">
              <w:rPr>
                <w:rFonts w:ascii="Arial" w:hAnsi="Arial" w:cs="Arial"/>
                <w:sz w:val="16"/>
                <w:szCs w:val="16"/>
              </w:rPr>
              <w:t xml:space="preserve">ul. 20, </w:t>
            </w:r>
            <w:r w:rsidRPr="006E0929">
              <w:rPr>
                <w:rFonts w:ascii="Arial" w:hAnsi="Arial" w:cs="Arial"/>
                <w:spacing w:val="-2"/>
                <w:sz w:val="16"/>
                <w:szCs w:val="16"/>
              </w:rPr>
              <w:t>Zagreb</w:t>
            </w: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3028749" w14:textId="77777777">
            <w:pPr>
              <w:pStyle w:val="TableParagraph"/>
              <w:ind w:right="74"/>
              <w:jc w:val="right"/>
              <w:rPr>
                <w:rFonts w:ascii="Arial" w:hAnsi="Arial" w:cs="Arial"/>
                <w:sz w:val="16"/>
                <w:szCs w:val="16"/>
              </w:rPr>
            </w:pPr>
            <w:r w:rsidRPr="006E0929">
              <w:rPr>
                <w:rFonts w:ascii="Arial" w:hAnsi="Arial" w:cs="Arial"/>
                <w:spacing w:val="-2"/>
                <w:sz w:val="16"/>
                <w:szCs w:val="16"/>
              </w:rPr>
              <w:t>365,45</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530CC300" w14:textId="77777777">
            <w:pPr>
              <w:pStyle w:val="TableParagraph"/>
              <w:spacing w:line="203" w:lineRule="exact"/>
              <w:ind w:left="83"/>
              <w:rPr>
                <w:rFonts w:ascii="Arial" w:hAnsi="Arial" w:cs="Arial"/>
                <w:sz w:val="16"/>
                <w:szCs w:val="16"/>
              </w:rPr>
            </w:pPr>
            <w:r w:rsidRPr="006E0929">
              <w:rPr>
                <w:rFonts w:ascii="Arial" w:hAnsi="Arial" w:cs="Arial"/>
                <w:spacing w:val="-4"/>
                <w:sz w:val="16"/>
                <w:szCs w:val="16"/>
              </w:rPr>
              <w:t>IOS,</w:t>
            </w:r>
          </w:p>
          <w:p w:rsidRPr="006E0929" w:rsidR="00A94CE2" w:rsidP="00A94CE2" w:rsidRDefault="00A94CE2" w14:paraId="2BA1BBC8" w14:textId="77777777">
            <w:pPr>
              <w:pStyle w:val="TableParagraph"/>
              <w:spacing w:before="2" w:line="232" w:lineRule="auto"/>
              <w:ind w:left="83" w:right="79"/>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 xml:space="preserve">i </w:t>
            </w:r>
            <w:r w:rsidRPr="006E0929">
              <w:rPr>
                <w:rFonts w:ascii="Arial" w:hAnsi="Arial" w:cs="Arial"/>
                <w:spacing w:val="-2"/>
                <w:sz w:val="16"/>
                <w:szCs w:val="16"/>
              </w:rPr>
              <w:t>sporazum</w:t>
            </w: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6ADA6E5" w14:textId="77777777">
            <w:pPr>
              <w:pStyle w:val="TableParagraph"/>
              <w:ind w:right="76"/>
              <w:jc w:val="right"/>
              <w:rPr>
                <w:rFonts w:ascii="Arial" w:hAnsi="Arial" w:cs="Arial"/>
                <w:sz w:val="16"/>
                <w:szCs w:val="16"/>
              </w:rPr>
            </w:pPr>
            <w:r w:rsidRPr="006E0929">
              <w:rPr>
                <w:rFonts w:ascii="Arial" w:hAnsi="Arial" w:cs="Arial"/>
                <w:spacing w:val="-2"/>
                <w:sz w:val="16"/>
                <w:szCs w:val="16"/>
              </w:rPr>
              <w:t>363,10</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7EE884B7" w14:textId="77777777">
            <w:pPr>
              <w:pStyle w:val="TableParagraph"/>
              <w:spacing w:line="203" w:lineRule="exact"/>
              <w:ind w:left="81"/>
              <w:rPr>
                <w:rFonts w:ascii="Arial" w:hAnsi="Arial" w:cs="Arial"/>
                <w:sz w:val="16"/>
                <w:szCs w:val="16"/>
              </w:rPr>
            </w:pPr>
            <w:r w:rsidRPr="006E0929">
              <w:rPr>
                <w:rFonts w:ascii="Arial" w:hAnsi="Arial" w:cs="Arial"/>
                <w:spacing w:val="-4"/>
                <w:sz w:val="16"/>
                <w:szCs w:val="16"/>
              </w:rPr>
              <w:t>IOS,</w:t>
            </w:r>
          </w:p>
          <w:p w:rsidRPr="006E0929" w:rsidR="00A94CE2" w:rsidP="00A94CE2" w:rsidRDefault="00A94CE2" w14:paraId="3938657B" w14:textId="77777777">
            <w:pPr>
              <w:pStyle w:val="TableParagraph"/>
              <w:spacing w:before="2" w:line="232" w:lineRule="auto"/>
              <w:ind w:left="81" w:right="94"/>
              <w:rPr>
                <w:rFonts w:ascii="Arial" w:hAnsi="Arial" w:cs="Arial"/>
                <w:sz w:val="16"/>
                <w:szCs w:val="16"/>
              </w:rPr>
            </w:pPr>
            <w:r w:rsidRPr="006E0929">
              <w:rPr>
                <w:rFonts w:ascii="Arial" w:hAnsi="Arial" w:cs="Arial"/>
                <w:spacing w:val="-2"/>
                <w:sz w:val="16"/>
                <w:szCs w:val="16"/>
              </w:rPr>
              <w:t xml:space="preserve">predstečajn </w:t>
            </w:r>
            <w:r w:rsidRPr="006E0929">
              <w:rPr>
                <w:rFonts w:ascii="Arial" w:hAnsi="Arial" w:cs="Arial"/>
                <w:sz w:val="16"/>
                <w:szCs w:val="16"/>
              </w:rPr>
              <w:t xml:space="preserve">i </w:t>
            </w:r>
            <w:r w:rsidRPr="006E0929">
              <w:rPr>
                <w:rFonts w:ascii="Arial" w:hAnsi="Arial" w:cs="Arial"/>
                <w:spacing w:val="-2"/>
                <w:sz w:val="16"/>
                <w:szCs w:val="16"/>
              </w:rPr>
              <w:t>sporazum</w:t>
            </w: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399E30B" w14:textId="77777777">
            <w:pPr>
              <w:pStyle w:val="TableParagraph"/>
              <w:rPr>
                <w:rFonts w:ascii="Arial" w:hAnsi="Arial" w:cs="Arial"/>
                <w:sz w:val="16"/>
                <w:szCs w:val="16"/>
              </w:rPr>
            </w:pP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1A80227" w14:textId="77777777">
            <w:pPr>
              <w:pStyle w:val="TableParagraph"/>
              <w:ind w:left="78"/>
              <w:rPr>
                <w:rFonts w:ascii="Arial" w:hAnsi="Arial" w:cs="Arial"/>
                <w:sz w:val="16"/>
                <w:szCs w:val="16"/>
              </w:rPr>
            </w:pPr>
            <w:r w:rsidRPr="006E0929">
              <w:rPr>
                <w:rFonts w:ascii="Arial" w:hAnsi="Arial" w:cs="Arial"/>
                <w:spacing w:val="-4"/>
                <w:sz w:val="16"/>
                <w:szCs w:val="16"/>
              </w:rPr>
              <w:t>5,47</w:t>
            </w:r>
          </w:p>
        </w:tc>
      </w:tr>
      <w:tr w:rsidRPr="006E0929" w:rsidR="00A94CE2" w:rsidTr="006E0929" w14:paraId="2CFCBF2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50"/>
        </w:trPr>
        <w:tc>
          <w:tcPr>
            <w:tcW w:w="172"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723CE64" w14:textId="77777777">
            <w:pPr>
              <w:pStyle w:val="TableParagraph"/>
              <w:rPr>
                <w:rFonts w:ascii="Arial" w:hAnsi="Arial" w:cs="Arial"/>
                <w:sz w:val="16"/>
                <w:szCs w:val="16"/>
              </w:rPr>
            </w:pPr>
          </w:p>
        </w:tc>
        <w:tc>
          <w:tcPr>
            <w:tcW w:w="615"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03B197E7" w14:textId="77777777">
            <w:pPr>
              <w:pStyle w:val="TableParagraph"/>
              <w:spacing w:before="69"/>
              <w:ind w:left="84"/>
              <w:rPr>
                <w:rFonts w:ascii="Arial" w:hAnsi="Arial" w:cs="Arial"/>
                <w:sz w:val="16"/>
                <w:szCs w:val="16"/>
              </w:rPr>
            </w:pPr>
            <w:r w:rsidRPr="006E0929">
              <w:rPr>
                <w:rFonts w:ascii="Arial" w:hAnsi="Arial" w:cs="Arial"/>
                <w:spacing w:val="-2"/>
                <w:sz w:val="16"/>
                <w:szCs w:val="16"/>
              </w:rPr>
              <w:t>UKUPNO</w:t>
            </w:r>
          </w:p>
        </w:tc>
        <w:tc>
          <w:tcPr>
            <w:tcW w:w="573"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F1D3246" w14:textId="77777777">
            <w:pPr>
              <w:pStyle w:val="TableParagraph"/>
              <w:rPr>
                <w:rFonts w:ascii="Arial" w:hAnsi="Arial" w:cs="Arial"/>
                <w:sz w:val="16"/>
                <w:szCs w:val="16"/>
              </w:rPr>
            </w:pPr>
          </w:p>
        </w:tc>
        <w:tc>
          <w:tcPr>
            <w:tcW w:w="57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E1E9636" w14:textId="77777777">
            <w:pPr>
              <w:pStyle w:val="TableParagraph"/>
              <w:rPr>
                <w:rFonts w:ascii="Arial" w:hAnsi="Arial" w:cs="Arial"/>
                <w:sz w:val="16"/>
                <w:szCs w:val="16"/>
              </w:rPr>
            </w:pPr>
          </w:p>
        </w:tc>
        <w:tc>
          <w:tcPr>
            <w:tcW w:w="57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67571A1" w14:textId="77777777">
            <w:pPr>
              <w:pStyle w:val="TableParagraph"/>
              <w:spacing w:before="69"/>
              <w:ind w:right="74"/>
              <w:jc w:val="right"/>
              <w:rPr>
                <w:rFonts w:ascii="Arial" w:hAnsi="Arial" w:cs="Arial"/>
                <w:sz w:val="16"/>
                <w:szCs w:val="16"/>
              </w:rPr>
            </w:pPr>
            <w:r w:rsidRPr="006E0929">
              <w:rPr>
                <w:rFonts w:ascii="Arial" w:hAnsi="Arial" w:cs="Arial"/>
                <w:spacing w:val="-2"/>
                <w:sz w:val="16"/>
                <w:szCs w:val="16"/>
              </w:rPr>
              <w:t>9.622.499,42</w:t>
            </w:r>
          </w:p>
        </w:tc>
        <w:tc>
          <w:tcPr>
            <w:tcW w:w="540"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295096D" w14:textId="77777777">
            <w:pPr>
              <w:pStyle w:val="TableParagraph"/>
              <w:rPr>
                <w:rFonts w:ascii="Arial" w:hAnsi="Arial" w:cs="Arial"/>
                <w:sz w:val="16"/>
                <w:szCs w:val="16"/>
              </w:rPr>
            </w:pPr>
          </w:p>
        </w:tc>
        <w:tc>
          <w:tcPr>
            <w:tcW w:w="611"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A976F90" w14:textId="77777777">
            <w:pPr>
              <w:pStyle w:val="TableParagraph"/>
              <w:spacing w:before="69"/>
              <w:ind w:right="76"/>
              <w:jc w:val="right"/>
              <w:rPr>
                <w:rFonts w:ascii="Arial" w:hAnsi="Arial" w:cs="Arial"/>
                <w:sz w:val="16"/>
                <w:szCs w:val="16"/>
              </w:rPr>
            </w:pPr>
            <w:r w:rsidRPr="006E0929">
              <w:rPr>
                <w:rFonts w:ascii="Arial" w:hAnsi="Arial" w:cs="Arial"/>
                <w:spacing w:val="-2"/>
                <w:sz w:val="16"/>
                <w:szCs w:val="16"/>
              </w:rPr>
              <w:t>2.793.699,42</w:t>
            </w:r>
          </w:p>
        </w:tc>
        <w:tc>
          <w:tcPr>
            <w:tcW w:w="579"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4E9FE6C4" w14:textId="77777777">
            <w:pPr>
              <w:pStyle w:val="TableParagraph"/>
              <w:rPr>
                <w:rFonts w:ascii="Arial" w:hAnsi="Arial" w:cs="Arial"/>
                <w:sz w:val="16"/>
                <w:szCs w:val="16"/>
              </w:rPr>
            </w:pPr>
          </w:p>
        </w:tc>
        <w:tc>
          <w:tcPr>
            <w:tcW w:w="37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6764C5EB" w14:textId="77777777">
            <w:pPr>
              <w:pStyle w:val="TableParagraph"/>
              <w:rPr>
                <w:rFonts w:ascii="Arial" w:hAnsi="Arial" w:cs="Arial"/>
                <w:sz w:val="16"/>
                <w:szCs w:val="16"/>
              </w:rPr>
            </w:pPr>
          </w:p>
        </w:tc>
        <w:tc>
          <w:tcPr>
            <w:tcW w:w="394" w:type="pct"/>
            <w:tcBorders>
              <w:top w:val="single" w:color="auto" w:sz="4" w:space="0"/>
              <w:left w:val="single" w:color="auto" w:sz="4" w:space="0"/>
              <w:bottom w:val="single" w:color="auto" w:sz="4" w:space="0"/>
              <w:right w:val="single" w:color="auto" w:sz="4" w:space="0"/>
            </w:tcBorders>
          </w:tcPr>
          <w:p w:rsidRPr="006E0929" w:rsidR="00A94CE2" w:rsidP="00A94CE2" w:rsidRDefault="00A94CE2" w14:paraId="2009A49C" w14:textId="77777777">
            <w:pPr>
              <w:pStyle w:val="TableParagraph"/>
              <w:rPr>
                <w:rFonts w:ascii="Arial" w:hAnsi="Arial" w:cs="Arial"/>
                <w:sz w:val="16"/>
                <w:szCs w:val="16"/>
              </w:rPr>
            </w:pPr>
          </w:p>
        </w:tc>
      </w:tr>
    </w:tbl>
    <w:p w:rsidR="00FF7508" w:rsidP="00862EA6" w:rsidRDefault="00FF7508" w14:paraId="57E3D30C" w14:textId="77777777">
      <w:pPr>
        <w:rPr>
          <w:rFonts w:ascii="Arial" w:hAnsi="Arial" w:cs="Arial"/>
          <w:sz w:val="24"/>
          <w:szCs w:val="24"/>
        </w:rPr>
      </w:pPr>
    </w:p>
    <w:p w:rsidR="00FF7508" w:rsidP="00862EA6" w:rsidRDefault="00FF7508" w14:paraId="187DC73F" w14:textId="77777777">
      <w:pPr>
        <w:rPr>
          <w:rFonts w:ascii="Arial" w:hAnsi="Arial" w:cs="Arial"/>
          <w:sz w:val="24"/>
          <w:szCs w:val="24"/>
        </w:rPr>
      </w:pPr>
    </w:p>
    <w:p w:rsidR="00FF7508" w:rsidP="00862EA6" w:rsidRDefault="00FF7508" w14:paraId="37E8A9DB" w14:textId="77777777">
      <w:pPr>
        <w:rPr>
          <w:rFonts w:ascii="Arial" w:hAnsi="Arial" w:cs="Arial"/>
          <w:sz w:val="24"/>
          <w:szCs w:val="24"/>
        </w:rPr>
      </w:pPr>
    </w:p>
    <w:p w:rsidR="00A94CE2" w:rsidP="00862EA6" w:rsidRDefault="00FF7508" w14:paraId="742032FF" w14:textId="7E30959D">
      <w:pPr>
        <w:rPr>
          <w:rFonts w:ascii="Arial" w:hAnsi="Arial" w:cs="Arial"/>
          <w:sz w:val="24"/>
          <w:szCs w:val="24"/>
        </w:rPr>
      </w:pPr>
      <w:r>
        <w:rPr>
          <w:rFonts w:ascii="Arial" w:hAnsi="Arial" w:cs="Arial"/>
          <w:sz w:val="24"/>
          <w:szCs w:val="24"/>
        </w:rPr>
        <w:t>Osporene tražbine vjerovnika  II višeg isplatnog reda</w:t>
      </w:r>
    </w:p>
    <w:p w:rsidR="00FF7508" w:rsidP="00862EA6" w:rsidRDefault="00FF7508" w14:paraId="28E89821" w14:textId="2AF867CB">
      <w:pPr>
        <w:rPr>
          <w:rFonts w:ascii="Arial" w:hAnsi="Arial" w:cs="Arial"/>
          <w:sz w:val="24"/>
          <w:szCs w:val="24"/>
        </w:rPr>
      </w:pPr>
    </w:p>
    <w:p w:rsidR="00FF7508" w:rsidP="00862EA6" w:rsidRDefault="00FF7508" w14:paraId="16B2A1FA" w14:textId="6A33368C">
      <w:pPr>
        <w:rPr>
          <w:rFonts w:ascii="Arial" w:hAnsi="Arial" w:cs="Arial"/>
          <w:sz w:val="24"/>
          <w:szCs w:val="24"/>
        </w:rPr>
      </w:pPr>
    </w:p>
    <w:tbl>
      <w:tblPr>
        <w:tblStyle w:val="TableNormal"/>
        <w:tblW w:w="0" w:type="auto"/>
        <w:tblInd w:w="126"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Look w:firstRow="1" w:lastRow="1" w:firstColumn="1" w:lastColumn="1" w:noHBand="0" w:noVBand="0" w:val="01E0"/>
      </w:tblPr>
      <w:tblGrid>
        <w:gridCol w:w="864"/>
        <w:gridCol w:w="1128"/>
        <w:gridCol w:w="5353"/>
        <w:gridCol w:w="1711"/>
      </w:tblGrid>
      <w:tr w:rsidRPr="00FF7508" w:rsidR="00FF7508" w:rsidTr="00117100" w14:paraId="2185A1EF" w14:textId="77777777">
        <w:trPr>
          <w:trHeight w:val="953"/>
        </w:trPr>
        <w:tc>
          <w:tcPr>
            <w:tcW w:w="864" w:type="dxa"/>
          </w:tcPr>
          <w:p w:rsidRPr="00FF7508" w:rsidR="00FF7508" w:rsidP="00117100" w:rsidRDefault="00FF7508" w14:paraId="23A07474" w14:textId="77777777">
            <w:pPr>
              <w:pStyle w:val="TableParagraph"/>
              <w:spacing w:before="28"/>
              <w:rPr>
                <w:rFonts w:ascii="Arial" w:hAnsi="Arial" w:cs="Arial"/>
                <w:b/>
                <w:sz w:val="16"/>
              </w:rPr>
            </w:pPr>
          </w:p>
          <w:p w:rsidRPr="00FF7508" w:rsidR="00FF7508" w:rsidP="00117100" w:rsidRDefault="00FF7508" w14:paraId="5DA04501" w14:textId="77777777">
            <w:pPr>
              <w:pStyle w:val="TableParagraph"/>
              <w:spacing w:line="235" w:lineRule="auto"/>
              <w:ind w:left="89" w:right="77" w:firstLine="2"/>
              <w:jc w:val="both"/>
              <w:rPr>
                <w:rFonts w:ascii="Arial" w:hAnsi="Arial" w:cs="Arial"/>
                <w:sz w:val="16"/>
              </w:rPr>
            </w:pPr>
            <w:r w:rsidRPr="00FF7508">
              <w:rPr>
                <w:rFonts w:ascii="Arial" w:hAnsi="Arial" w:cs="Arial"/>
                <w:sz w:val="16"/>
              </w:rPr>
              <w:t>Redni</w:t>
            </w:r>
            <w:r w:rsidRPr="00FF7508">
              <w:rPr>
                <w:rFonts w:ascii="Arial" w:hAnsi="Arial" w:cs="Arial"/>
                <w:spacing w:val="-10"/>
                <w:sz w:val="16"/>
              </w:rPr>
              <w:t xml:space="preserve"> </w:t>
            </w:r>
            <w:r w:rsidRPr="00FF7508">
              <w:rPr>
                <w:rFonts w:ascii="Arial" w:hAnsi="Arial" w:cs="Arial"/>
                <w:sz w:val="16"/>
              </w:rPr>
              <w:t>broj</w:t>
            </w:r>
            <w:r w:rsidRPr="00FF7508">
              <w:rPr>
                <w:rFonts w:ascii="Arial" w:hAnsi="Arial" w:cs="Arial"/>
                <w:spacing w:val="40"/>
                <w:sz w:val="16"/>
              </w:rPr>
              <w:t xml:space="preserve"> </w:t>
            </w:r>
            <w:r w:rsidRPr="00FF7508">
              <w:rPr>
                <w:rFonts w:ascii="Arial" w:hAnsi="Arial" w:cs="Arial"/>
                <w:spacing w:val="-2"/>
                <w:sz w:val="16"/>
              </w:rPr>
              <w:t>prijavljene</w:t>
            </w:r>
            <w:r w:rsidRPr="00FF7508">
              <w:rPr>
                <w:rFonts w:ascii="Arial" w:hAnsi="Arial" w:cs="Arial"/>
                <w:spacing w:val="40"/>
                <w:sz w:val="16"/>
              </w:rPr>
              <w:t xml:space="preserve"> </w:t>
            </w:r>
            <w:r w:rsidRPr="00FF7508">
              <w:rPr>
                <w:rFonts w:ascii="Arial" w:hAnsi="Arial" w:cs="Arial"/>
                <w:spacing w:val="-2"/>
                <w:sz w:val="16"/>
              </w:rPr>
              <w:t>tražbine</w:t>
            </w:r>
          </w:p>
        </w:tc>
        <w:tc>
          <w:tcPr>
            <w:tcW w:w="1128" w:type="dxa"/>
          </w:tcPr>
          <w:p w:rsidRPr="00FF7508" w:rsidR="00FF7508" w:rsidP="00117100" w:rsidRDefault="00FF7508" w14:paraId="68842069" w14:textId="77777777">
            <w:pPr>
              <w:pStyle w:val="TableParagraph"/>
              <w:spacing w:before="72" w:line="235" w:lineRule="auto"/>
              <w:ind w:left="275" w:right="263" w:hanging="1"/>
              <w:jc w:val="center"/>
              <w:rPr>
                <w:rFonts w:ascii="Arial" w:hAnsi="Arial" w:cs="Arial"/>
                <w:sz w:val="16"/>
              </w:rPr>
            </w:pPr>
            <w:r w:rsidRPr="00FF7508">
              <w:rPr>
                <w:rFonts w:ascii="Arial" w:hAnsi="Arial" w:cs="Arial"/>
                <w:spacing w:val="-2"/>
                <w:sz w:val="16"/>
              </w:rPr>
              <w:t>Iznos</w:t>
            </w:r>
            <w:r w:rsidRPr="00FF7508">
              <w:rPr>
                <w:rFonts w:ascii="Arial" w:hAnsi="Arial" w:cs="Arial"/>
                <w:spacing w:val="40"/>
                <w:sz w:val="16"/>
              </w:rPr>
              <w:t xml:space="preserve"> </w:t>
            </w:r>
            <w:r w:rsidRPr="00FF7508">
              <w:rPr>
                <w:rFonts w:ascii="Arial" w:hAnsi="Arial" w:cs="Arial"/>
                <w:spacing w:val="-2"/>
                <w:sz w:val="16"/>
              </w:rPr>
              <w:t>osporene</w:t>
            </w:r>
            <w:r w:rsidRPr="00FF7508">
              <w:rPr>
                <w:rFonts w:ascii="Arial" w:hAnsi="Arial" w:cs="Arial"/>
                <w:spacing w:val="40"/>
                <w:sz w:val="16"/>
              </w:rPr>
              <w:t xml:space="preserve"> </w:t>
            </w:r>
            <w:r w:rsidRPr="00FF7508">
              <w:rPr>
                <w:rFonts w:ascii="Arial" w:hAnsi="Arial" w:cs="Arial"/>
                <w:spacing w:val="-2"/>
                <w:sz w:val="16"/>
              </w:rPr>
              <w:t>tražbine</w:t>
            </w:r>
          </w:p>
          <w:p w:rsidRPr="00FF7508" w:rsidR="00FF7508" w:rsidP="00117100" w:rsidRDefault="00FF7508" w14:paraId="2FDC4F50" w14:textId="77777777">
            <w:pPr>
              <w:pStyle w:val="TableParagraph"/>
              <w:spacing w:before="76"/>
              <w:ind w:left="10"/>
              <w:jc w:val="center"/>
              <w:rPr>
                <w:rFonts w:ascii="Arial" w:hAnsi="Arial" w:cs="Arial"/>
                <w:sz w:val="16"/>
              </w:rPr>
            </w:pPr>
            <w:r w:rsidRPr="00FF7508">
              <w:rPr>
                <w:rFonts w:ascii="Arial" w:hAnsi="Arial" w:cs="Arial"/>
                <w:spacing w:val="-5"/>
                <w:sz w:val="16"/>
              </w:rPr>
              <w:t>(€)</w:t>
            </w:r>
          </w:p>
        </w:tc>
        <w:tc>
          <w:tcPr>
            <w:tcW w:w="5353" w:type="dxa"/>
          </w:tcPr>
          <w:p w:rsidRPr="00FF7508" w:rsidR="00FF7508" w:rsidP="00117100" w:rsidRDefault="00FF7508" w14:paraId="31DB6A82" w14:textId="77777777">
            <w:pPr>
              <w:pStyle w:val="TableParagraph"/>
              <w:rPr>
                <w:rFonts w:ascii="Arial" w:hAnsi="Arial" w:cs="Arial"/>
                <w:b/>
                <w:sz w:val="16"/>
              </w:rPr>
            </w:pPr>
          </w:p>
          <w:p w:rsidRPr="00FF7508" w:rsidR="00FF7508" w:rsidP="00117100" w:rsidRDefault="00FF7508" w14:paraId="4991CAC7" w14:textId="77777777">
            <w:pPr>
              <w:pStyle w:val="TableParagraph"/>
              <w:spacing w:before="21"/>
              <w:rPr>
                <w:rFonts w:ascii="Arial" w:hAnsi="Arial" w:cs="Arial"/>
                <w:b/>
                <w:sz w:val="16"/>
              </w:rPr>
            </w:pPr>
          </w:p>
          <w:p w:rsidRPr="00FF7508" w:rsidR="00FF7508" w:rsidP="00117100" w:rsidRDefault="00FF7508" w14:paraId="791D0E0E" w14:textId="77777777">
            <w:pPr>
              <w:pStyle w:val="TableParagraph"/>
              <w:ind w:left="1765"/>
              <w:rPr>
                <w:rFonts w:ascii="Arial" w:hAnsi="Arial" w:cs="Arial"/>
                <w:sz w:val="16"/>
              </w:rPr>
            </w:pPr>
            <w:r w:rsidRPr="00FF7508">
              <w:rPr>
                <w:rFonts w:ascii="Arial" w:hAnsi="Arial" w:cs="Arial"/>
                <w:sz w:val="16"/>
              </w:rPr>
              <w:t>Razlog</w:t>
            </w:r>
            <w:r w:rsidRPr="00FF7508">
              <w:rPr>
                <w:rFonts w:ascii="Arial" w:hAnsi="Arial" w:cs="Arial"/>
                <w:spacing w:val="-3"/>
                <w:sz w:val="16"/>
              </w:rPr>
              <w:t xml:space="preserve"> </w:t>
            </w:r>
            <w:r w:rsidRPr="00FF7508">
              <w:rPr>
                <w:rFonts w:ascii="Arial" w:hAnsi="Arial" w:cs="Arial"/>
                <w:sz w:val="16"/>
              </w:rPr>
              <w:t xml:space="preserve">osporavanja </w:t>
            </w:r>
            <w:r w:rsidRPr="00FF7508">
              <w:rPr>
                <w:rFonts w:ascii="Arial" w:hAnsi="Arial" w:cs="Arial"/>
                <w:spacing w:val="-2"/>
                <w:sz w:val="16"/>
              </w:rPr>
              <w:t>tražbine</w:t>
            </w:r>
          </w:p>
        </w:tc>
        <w:tc>
          <w:tcPr>
            <w:tcW w:w="1711" w:type="dxa"/>
          </w:tcPr>
          <w:p w:rsidRPr="00FF7508" w:rsidR="00FF7508" w:rsidP="00117100" w:rsidRDefault="00FF7508" w14:paraId="6AB12027" w14:textId="77777777">
            <w:pPr>
              <w:pStyle w:val="TableParagraph"/>
              <w:spacing w:before="28"/>
              <w:rPr>
                <w:rFonts w:ascii="Arial" w:hAnsi="Arial" w:cs="Arial"/>
                <w:b/>
                <w:sz w:val="16"/>
              </w:rPr>
            </w:pPr>
          </w:p>
          <w:p w:rsidRPr="00FF7508" w:rsidR="00FF7508" w:rsidP="00117100" w:rsidRDefault="00FF7508" w14:paraId="282B55C1" w14:textId="77777777">
            <w:pPr>
              <w:pStyle w:val="TableParagraph"/>
              <w:spacing w:line="235" w:lineRule="auto"/>
              <w:ind w:left="115" w:right="103"/>
              <w:jc w:val="center"/>
              <w:rPr>
                <w:rFonts w:ascii="Arial" w:hAnsi="Arial" w:cs="Arial"/>
                <w:sz w:val="16"/>
              </w:rPr>
            </w:pPr>
            <w:r w:rsidRPr="00FF7508">
              <w:rPr>
                <w:rFonts w:ascii="Arial" w:hAnsi="Arial" w:cs="Arial"/>
                <w:sz w:val="16"/>
              </w:rPr>
              <w:t>Oznaka</w:t>
            </w:r>
            <w:r w:rsidRPr="00FF7508">
              <w:rPr>
                <w:rFonts w:ascii="Arial" w:hAnsi="Arial" w:cs="Arial"/>
                <w:spacing w:val="-8"/>
                <w:sz w:val="16"/>
              </w:rPr>
              <w:t xml:space="preserve"> </w:t>
            </w:r>
            <w:r w:rsidRPr="00FF7508">
              <w:rPr>
                <w:rFonts w:ascii="Arial" w:hAnsi="Arial" w:cs="Arial"/>
                <w:sz w:val="16"/>
              </w:rPr>
              <w:t>ovršne</w:t>
            </w:r>
            <w:r w:rsidRPr="00FF7508">
              <w:rPr>
                <w:rFonts w:ascii="Arial" w:hAnsi="Arial" w:cs="Arial"/>
                <w:spacing w:val="-8"/>
                <w:sz w:val="16"/>
              </w:rPr>
              <w:t xml:space="preserve"> </w:t>
            </w:r>
            <w:r w:rsidRPr="00FF7508">
              <w:rPr>
                <w:rFonts w:ascii="Arial" w:hAnsi="Arial" w:cs="Arial"/>
                <w:sz w:val="16"/>
              </w:rPr>
              <w:t>isprave</w:t>
            </w:r>
            <w:r w:rsidRPr="00FF7508">
              <w:rPr>
                <w:rFonts w:ascii="Arial" w:hAnsi="Arial" w:cs="Arial"/>
                <w:spacing w:val="40"/>
                <w:sz w:val="16"/>
              </w:rPr>
              <w:t xml:space="preserve"> </w:t>
            </w:r>
            <w:r w:rsidRPr="00FF7508">
              <w:rPr>
                <w:rFonts w:ascii="Arial" w:hAnsi="Arial" w:cs="Arial"/>
                <w:sz w:val="16"/>
              </w:rPr>
              <w:t>ako</w:t>
            </w:r>
            <w:r w:rsidRPr="00FF7508">
              <w:rPr>
                <w:rFonts w:ascii="Arial" w:hAnsi="Arial" w:cs="Arial"/>
                <w:spacing w:val="-10"/>
                <w:sz w:val="16"/>
              </w:rPr>
              <w:t xml:space="preserve"> </w:t>
            </w:r>
            <w:r w:rsidRPr="00FF7508">
              <w:rPr>
                <w:rFonts w:ascii="Arial" w:hAnsi="Arial" w:cs="Arial"/>
                <w:sz w:val="16"/>
              </w:rPr>
              <w:t>se</w:t>
            </w:r>
            <w:r w:rsidRPr="00FF7508">
              <w:rPr>
                <w:rFonts w:ascii="Arial" w:hAnsi="Arial" w:cs="Arial"/>
                <w:spacing w:val="-10"/>
                <w:sz w:val="16"/>
              </w:rPr>
              <w:t xml:space="preserve"> </w:t>
            </w:r>
            <w:r w:rsidRPr="00FF7508">
              <w:rPr>
                <w:rFonts w:ascii="Arial" w:hAnsi="Arial" w:cs="Arial"/>
                <w:sz w:val="16"/>
              </w:rPr>
              <w:t>tražbine</w:t>
            </w:r>
            <w:r w:rsidRPr="00FF7508">
              <w:rPr>
                <w:rFonts w:ascii="Arial" w:hAnsi="Arial" w:cs="Arial"/>
                <w:spacing w:val="-10"/>
                <w:sz w:val="16"/>
              </w:rPr>
              <w:t xml:space="preserve"> </w:t>
            </w:r>
            <w:r w:rsidRPr="00FF7508">
              <w:rPr>
                <w:rFonts w:ascii="Arial" w:hAnsi="Arial" w:cs="Arial"/>
                <w:sz w:val="16"/>
              </w:rPr>
              <w:t>zasniva</w:t>
            </w:r>
            <w:r w:rsidRPr="00FF7508">
              <w:rPr>
                <w:rFonts w:ascii="Arial" w:hAnsi="Arial" w:cs="Arial"/>
                <w:spacing w:val="40"/>
                <w:sz w:val="16"/>
              </w:rPr>
              <w:t xml:space="preserve"> </w:t>
            </w:r>
            <w:r w:rsidRPr="00FF7508">
              <w:rPr>
                <w:rFonts w:ascii="Arial" w:hAnsi="Arial" w:cs="Arial"/>
                <w:sz w:val="16"/>
              </w:rPr>
              <w:t>na ovršnoj ispravi</w:t>
            </w:r>
          </w:p>
        </w:tc>
      </w:tr>
      <w:tr w:rsidRPr="00FF7508" w:rsidR="00FF7508" w:rsidTr="00117100" w14:paraId="07C7322B" w14:textId="77777777">
        <w:trPr>
          <w:trHeight w:val="1413"/>
        </w:trPr>
        <w:tc>
          <w:tcPr>
            <w:tcW w:w="864" w:type="dxa"/>
          </w:tcPr>
          <w:p w:rsidRPr="00FF7508" w:rsidR="00FF7508" w:rsidP="00117100" w:rsidRDefault="00FF7508" w14:paraId="1EA218FB" w14:textId="77777777">
            <w:pPr>
              <w:pStyle w:val="TableParagraph"/>
              <w:spacing w:before="69"/>
              <w:ind w:left="85"/>
              <w:rPr>
                <w:rFonts w:ascii="Arial" w:hAnsi="Arial" w:cs="Arial"/>
                <w:sz w:val="16"/>
              </w:rPr>
            </w:pPr>
            <w:r w:rsidRPr="00FF7508">
              <w:rPr>
                <w:rFonts w:ascii="Arial" w:hAnsi="Arial" w:cs="Arial"/>
                <w:spacing w:val="-5"/>
                <w:sz w:val="16"/>
              </w:rPr>
              <w:t>12.</w:t>
            </w:r>
          </w:p>
        </w:tc>
        <w:tc>
          <w:tcPr>
            <w:tcW w:w="1128" w:type="dxa"/>
          </w:tcPr>
          <w:p w:rsidRPr="00FF7508" w:rsidR="00FF7508" w:rsidP="00117100" w:rsidRDefault="00FF7508" w14:paraId="4BA50FC7" w14:textId="77777777">
            <w:pPr>
              <w:pStyle w:val="TableParagraph"/>
              <w:spacing w:before="69"/>
              <w:ind w:right="73"/>
              <w:jc w:val="right"/>
              <w:rPr>
                <w:rFonts w:ascii="Arial" w:hAnsi="Arial" w:cs="Arial"/>
                <w:sz w:val="16"/>
              </w:rPr>
            </w:pPr>
            <w:r w:rsidRPr="00FF7508">
              <w:rPr>
                <w:rFonts w:ascii="Arial" w:hAnsi="Arial" w:cs="Arial"/>
                <w:spacing w:val="-2"/>
                <w:sz w:val="16"/>
              </w:rPr>
              <w:t>6.648.330,87</w:t>
            </w:r>
          </w:p>
        </w:tc>
        <w:tc>
          <w:tcPr>
            <w:tcW w:w="5353" w:type="dxa"/>
          </w:tcPr>
          <w:p w:rsidRPr="00FF7508" w:rsidR="00FF7508" w:rsidP="00117100" w:rsidRDefault="00FF7508" w14:paraId="165B20C9" w14:textId="77777777">
            <w:pPr>
              <w:pStyle w:val="TableParagraph"/>
              <w:spacing w:before="72" w:line="235" w:lineRule="auto"/>
              <w:ind w:left="84" w:right="66"/>
              <w:jc w:val="both"/>
              <w:rPr>
                <w:rFonts w:ascii="Arial" w:hAnsi="Arial" w:cs="Arial"/>
                <w:sz w:val="16"/>
              </w:rPr>
            </w:pPr>
            <w:r w:rsidRPr="00FF7508">
              <w:rPr>
                <w:rFonts w:ascii="Arial" w:hAnsi="Arial" w:cs="Arial"/>
                <w:sz w:val="16"/>
              </w:rPr>
              <w:t>Osporene tražbine su predmetom parničnih postupaka u kojim dužnik osporava</w:t>
            </w:r>
            <w:r w:rsidRPr="00FF7508">
              <w:rPr>
                <w:rFonts w:ascii="Arial" w:hAnsi="Arial" w:cs="Arial"/>
                <w:spacing w:val="40"/>
                <w:sz w:val="16"/>
              </w:rPr>
              <w:t xml:space="preserve"> </w:t>
            </w:r>
            <w:r w:rsidRPr="00FF7508">
              <w:rPr>
                <w:rFonts w:ascii="Arial" w:hAnsi="Arial" w:cs="Arial"/>
                <w:sz w:val="16"/>
              </w:rPr>
              <w:t>tužbeni zahtjev te na temelju računa u pogledu istih/istovjetnih zahtjeva.</w:t>
            </w:r>
            <w:r w:rsidRPr="00FF7508">
              <w:rPr>
                <w:rFonts w:ascii="Arial" w:hAnsi="Arial" w:cs="Arial"/>
                <w:spacing w:val="40"/>
                <w:sz w:val="16"/>
              </w:rPr>
              <w:t xml:space="preserve"> </w:t>
            </w:r>
            <w:r w:rsidRPr="00FF7508">
              <w:rPr>
                <w:rFonts w:ascii="Arial" w:hAnsi="Arial" w:cs="Arial"/>
                <w:sz w:val="16"/>
              </w:rPr>
              <w:t>Napominje</w:t>
            </w:r>
            <w:r w:rsidRPr="00FF7508">
              <w:rPr>
                <w:rFonts w:ascii="Arial" w:hAnsi="Arial" w:cs="Arial"/>
                <w:spacing w:val="80"/>
                <w:sz w:val="16"/>
              </w:rPr>
              <w:t xml:space="preserve"> </w:t>
            </w:r>
            <w:r w:rsidRPr="00FF7508">
              <w:rPr>
                <w:rFonts w:ascii="Arial" w:hAnsi="Arial" w:cs="Arial"/>
                <w:sz w:val="16"/>
              </w:rPr>
              <w:t>se</w:t>
            </w:r>
            <w:r w:rsidRPr="00FF7508">
              <w:rPr>
                <w:rFonts w:ascii="Arial" w:hAnsi="Arial" w:cs="Arial"/>
                <w:spacing w:val="80"/>
                <w:sz w:val="16"/>
              </w:rPr>
              <w:t xml:space="preserve"> </w:t>
            </w:r>
            <w:r w:rsidRPr="00FF7508">
              <w:rPr>
                <w:rFonts w:ascii="Arial" w:hAnsi="Arial" w:cs="Arial"/>
                <w:sz w:val="16"/>
              </w:rPr>
              <w:t>da</w:t>
            </w:r>
            <w:r w:rsidRPr="00FF7508">
              <w:rPr>
                <w:rFonts w:ascii="Arial" w:hAnsi="Arial" w:cs="Arial"/>
                <w:spacing w:val="80"/>
                <w:sz w:val="16"/>
              </w:rPr>
              <w:t xml:space="preserve"> </w:t>
            </w:r>
            <w:r w:rsidRPr="00FF7508">
              <w:rPr>
                <w:rFonts w:ascii="Arial" w:hAnsi="Arial" w:cs="Arial"/>
                <w:sz w:val="16"/>
              </w:rPr>
              <w:t>je</w:t>
            </w:r>
            <w:r w:rsidRPr="00FF7508">
              <w:rPr>
                <w:rFonts w:ascii="Arial" w:hAnsi="Arial" w:cs="Arial"/>
                <w:spacing w:val="80"/>
                <w:sz w:val="16"/>
              </w:rPr>
              <w:t xml:space="preserve"> </w:t>
            </w:r>
            <w:r w:rsidRPr="00FF7508">
              <w:rPr>
                <w:rFonts w:ascii="Arial" w:hAnsi="Arial" w:cs="Arial"/>
                <w:sz w:val="16"/>
              </w:rPr>
              <w:t>prvostupanjska</w:t>
            </w:r>
            <w:r w:rsidRPr="00FF7508">
              <w:rPr>
                <w:rFonts w:ascii="Arial" w:hAnsi="Arial" w:cs="Arial"/>
                <w:spacing w:val="80"/>
                <w:sz w:val="16"/>
              </w:rPr>
              <w:t xml:space="preserve"> </w:t>
            </w:r>
            <w:r w:rsidRPr="00FF7508">
              <w:rPr>
                <w:rFonts w:ascii="Arial" w:hAnsi="Arial" w:cs="Arial"/>
                <w:sz w:val="16"/>
              </w:rPr>
              <w:t>presuda</w:t>
            </w:r>
            <w:r w:rsidRPr="00FF7508">
              <w:rPr>
                <w:rFonts w:ascii="Arial" w:hAnsi="Arial" w:cs="Arial"/>
                <w:spacing w:val="80"/>
                <w:sz w:val="16"/>
              </w:rPr>
              <w:t xml:space="preserve"> </w:t>
            </w:r>
            <w:r w:rsidRPr="00FF7508">
              <w:rPr>
                <w:rFonts w:ascii="Arial" w:hAnsi="Arial" w:cs="Arial"/>
                <w:sz w:val="16"/>
              </w:rPr>
              <w:t>ukinuta</w:t>
            </w:r>
            <w:r w:rsidRPr="00FF7508">
              <w:rPr>
                <w:rFonts w:ascii="Arial" w:hAnsi="Arial" w:cs="Arial"/>
                <w:spacing w:val="80"/>
                <w:sz w:val="16"/>
              </w:rPr>
              <w:t xml:space="preserve"> </w:t>
            </w:r>
            <w:r w:rsidRPr="00FF7508">
              <w:rPr>
                <w:rFonts w:ascii="Arial" w:hAnsi="Arial" w:cs="Arial"/>
                <w:sz w:val="16"/>
              </w:rPr>
              <w:t>odlukom</w:t>
            </w:r>
            <w:r w:rsidRPr="00FF7508">
              <w:rPr>
                <w:rFonts w:ascii="Arial" w:hAnsi="Arial" w:cs="Arial"/>
                <w:spacing w:val="80"/>
                <w:sz w:val="16"/>
              </w:rPr>
              <w:t xml:space="preserve"> </w:t>
            </w:r>
            <w:r w:rsidRPr="00FF7508">
              <w:rPr>
                <w:rFonts w:ascii="Arial" w:hAnsi="Arial" w:cs="Arial"/>
                <w:sz w:val="16"/>
              </w:rPr>
              <w:t>VTS-a</w:t>
            </w:r>
            <w:r w:rsidRPr="00FF7508">
              <w:rPr>
                <w:rFonts w:ascii="Arial" w:hAnsi="Arial" w:cs="Arial"/>
                <w:spacing w:val="40"/>
                <w:sz w:val="16"/>
              </w:rPr>
              <w:t xml:space="preserve"> </w:t>
            </w:r>
            <w:r w:rsidRPr="00FF7508">
              <w:rPr>
                <w:rFonts w:ascii="Arial" w:hAnsi="Arial" w:cs="Arial"/>
                <w:sz w:val="16"/>
              </w:rPr>
              <w:t>Pž-1142/2024 zbog bitne povrede odredaba ZPP-a, to stoga što je vjerovnik</w:t>
            </w:r>
            <w:r w:rsidRPr="00FF7508">
              <w:rPr>
                <w:rFonts w:ascii="Arial" w:hAnsi="Arial" w:cs="Arial"/>
                <w:spacing w:val="40"/>
                <w:sz w:val="16"/>
              </w:rPr>
              <w:t xml:space="preserve"> </w:t>
            </w:r>
            <w:r w:rsidRPr="00FF7508">
              <w:rPr>
                <w:rFonts w:ascii="Arial" w:hAnsi="Arial" w:cs="Arial"/>
                <w:sz w:val="16"/>
              </w:rPr>
              <w:t>osporene tražbine tužbu podnio nakon što je nastupila prekluzija za vođenje</w:t>
            </w:r>
            <w:r w:rsidRPr="00FF7508">
              <w:rPr>
                <w:rFonts w:ascii="Arial" w:hAnsi="Arial" w:cs="Arial"/>
                <w:spacing w:val="40"/>
                <w:sz w:val="16"/>
              </w:rPr>
              <w:t xml:space="preserve"> </w:t>
            </w:r>
            <w:r w:rsidRPr="00FF7508">
              <w:rPr>
                <w:rFonts w:ascii="Arial" w:hAnsi="Arial" w:cs="Arial"/>
                <w:sz w:val="16"/>
              </w:rPr>
              <w:t>parnice</w:t>
            </w:r>
            <w:r w:rsidRPr="00FF7508">
              <w:rPr>
                <w:rFonts w:ascii="Arial" w:hAnsi="Arial" w:cs="Arial"/>
                <w:spacing w:val="62"/>
                <w:sz w:val="16"/>
              </w:rPr>
              <w:t xml:space="preserve"> </w:t>
            </w:r>
            <w:r w:rsidRPr="00FF7508">
              <w:rPr>
                <w:rFonts w:ascii="Arial" w:hAnsi="Arial" w:cs="Arial"/>
                <w:sz w:val="16"/>
              </w:rPr>
              <w:t>(P-85/2022,</w:t>
            </w:r>
            <w:r w:rsidRPr="00FF7508">
              <w:rPr>
                <w:rFonts w:ascii="Arial" w:hAnsi="Arial" w:cs="Arial"/>
                <w:spacing w:val="62"/>
                <w:sz w:val="16"/>
              </w:rPr>
              <w:t xml:space="preserve"> </w:t>
            </w:r>
            <w:r w:rsidRPr="00FF7508">
              <w:rPr>
                <w:rFonts w:ascii="Arial" w:hAnsi="Arial" w:cs="Arial"/>
                <w:sz w:val="16"/>
              </w:rPr>
              <w:t>a</w:t>
            </w:r>
            <w:r w:rsidRPr="00FF7508">
              <w:rPr>
                <w:rFonts w:ascii="Arial" w:hAnsi="Arial" w:cs="Arial"/>
                <w:spacing w:val="62"/>
                <w:sz w:val="16"/>
              </w:rPr>
              <w:t xml:space="preserve"> </w:t>
            </w:r>
            <w:r w:rsidRPr="00FF7508">
              <w:rPr>
                <w:rFonts w:ascii="Arial" w:hAnsi="Arial" w:cs="Arial"/>
                <w:sz w:val="16"/>
              </w:rPr>
              <w:t>istovjetan</w:t>
            </w:r>
            <w:r w:rsidRPr="00FF7508">
              <w:rPr>
                <w:rFonts w:ascii="Arial" w:hAnsi="Arial" w:cs="Arial"/>
                <w:spacing w:val="62"/>
                <w:sz w:val="16"/>
              </w:rPr>
              <w:t xml:space="preserve"> </w:t>
            </w:r>
            <w:r w:rsidRPr="00FF7508">
              <w:rPr>
                <w:rFonts w:ascii="Arial" w:hAnsi="Arial" w:cs="Arial"/>
                <w:sz w:val="16"/>
              </w:rPr>
              <w:t>slučaj</w:t>
            </w:r>
            <w:r w:rsidRPr="00FF7508">
              <w:rPr>
                <w:rFonts w:ascii="Arial" w:hAnsi="Arial" w:cs="Arial"/>
                <w:spacing w:val="62"/>
                <w:sz w:val="16"/>
              </w:rPr>
              <w:t xml:space="preserve"> </w:t>
            </w:r>
            <w:r w:rsidRPr="00FF7508">
              <w:rPr>
                <w:rFonts w:ascii="Arial" w:hAnsi="Arial" w:cs="Arial"/>
                <w:sz w:val="16"/>
              </w:rPr>
              <w:t>je</w:t>
            </w:r>
            <w:r w:rsidRPr="00FF7508">
              <w:rPr>
                <w:rFonts w:ascii="Arial" w:hAnsi="Arial" w:cs="Arial"/>
                <w:spacing w:val="62"/>
                <w:sz w:val="16"/>
              </w:rPr>
              <w:t xml:space="preserve"> </w:t>
            </w:r>
            <w:r w:rsidRPr="00FF7508">
              <w:rPr>
                <w:rFonts w:ascii="Arial" w:hAnsi="Arial" w:cs="Arial"/>
                <w:sz w:val="16"/>
              </w:rPr>
              <w:t>i</w:t>
            </w:r>
            <w:r w:rsidRPr="00FF7508">
              <w:rPr>
                <w:rFonts w:ascii="Arial" w:hAnsi="Arial" w:cs="Arial"/>
                <w:spacing w:val="62"/>
                <w:sz w:val="16"/>
              </w:rPr>
              <w:t xml:space="preserve"> </w:t>
            </w:r>
            <w:r w:rsidRPr="00FF7508">
              <w:rPr>
                <w:rFonts w:ascii="Arial" w:hAnsi="Arial" w:cs="Arial"/>
                <w:sz w:val="16"/>
              </w:rPr>
              <w:t>u</w:t>
            </w:r>
            <w:r w:rsidRPr="00FF7508">
              <w:rPr>
                <w:rFonts w:ascii="Arial" w:hAnsi="Arial" w:cs="Arial"/>
                <w:spacing w:val="62"/>
                <w:sz w:val="16"/>
              </w:rPr>
              <w:t xml:space="preserve"> </w:t>
            </w:r>
            <w:r w:rsidRPr="00FF7508">
              <w:rPr>
                <w:rFonts w:ascii="Arial" w:hAnsi="Arial" w:cs="Arial"/>
                <w:sz w:val="16"/>
              </w:rPr>
              <w:t>parnici</w:t>
            </w:r>
            <w:r w:rsidRPr="00FF7508">
              <w:rPr>
                <w:rFonts w:ascii="Arial" w:hAnsi="Arial" w:cs="Arial"/>
                <w:spacing w:val="62"/>
                <w:sz w:val="16"/>
              </w:rPr>
              <w:t xml:space="preserve"> </w:t>
            </w:r>
            <w:r w:rsidRPr="00FF7508">
              <w:rPr>
                <w:rFonts w:ascii="Arial" w:hAnsi="Arial" w:cs="Arial"/>
                <w:sz w:val="16"/>
              </w:rPr>
              <w:t>P-379/2022,</w:t>
            </w:r>
            <w:r w:rsidRPr="00FF7508">
              <w:rPr>
                <w:rFonts w:ascii="Arial" w:hAnsi="Arial" w:cs="Arial"/>
                <w:spacing w:val="62"/>
                <w:sz w:val="16"/>
              </w:rPr>
              <w:t xml:space="preserve"> </w:t>
            </w:r>
            <w:r w:rsidRPr="00FF7508">
              <w:rPr>
                <w:rFonts w:ascii="Arial" w:hAnsi="Arial" w:cs="Arial"/>
                <w:sz w:val="16"/>
              </w:rPr>
              <w:t>ranije</w:t>
            </w:r>
            <w:r w:rsidRPr="00FF7508">
              <w:rPr>
                <w:rFonts w:ascii="Arial" w:hAnsi="Arial" w:cs="Arial"/>
                <w:spacing w:val="40"/>
                <w:sz w:val="16"/>
              </w:rPr>
              <w:t xml:space="preserve"> </w:t>
            </w:r>
            <w:r w:rsidRPr="00FF7508">
              <w:rPr>
                <w:rFonts w:ascii="Arial" w:hAnsi="Arial" w:cs="Arial"/>
                <w:sz w:val="16"/>
              </w:rPr>
              <w:t>P-1234/2014). Odluka VTS-a je dostavljena vjerovniku osporene tražbine.</w:t>
            </w:r>
          </w:p>
        </w:tc>
        <w:tc>
          <w:tcPr>
            <w:tcW w:w="1711" w:type="dxa"/>
          </w:tcPr>
          <w:p w:rsidRPr="00FF7508" w:rsidR="00FF7508" w:rsidP="00117100" w:rsidRDefault="00FF7508" w14:paraId="41056A2E" w14:textId="77777777">
            <w:pPr>
              <w:pStyle w:val="TableParagraph"/>
              <w:rPr>
                <w:rFonts w:ascii="Arial" w:hAnsi="Arial" w:cs="Arial"/>
                <w:sz w:val="14"/>
              </w:rPr>
            </w:pPr>
          </w:p>
        </w:tc>
      </w:tr>
      <w:tr w:rsidRPr="00FF7508" w:rsidR="00FF7508" w:rsidTr="00117100" w14:paraId="32A47F65" w14:textId="77777777">
        <w:trPr>
          <w:trHeight w:val="1593"/>
        </w:trPr>
        <w:tc>
          <w:tcPr>
            <w:tcW w:w="864" w:type="dxa"/>
          </w:tcPr>
          <w:p w:rsidRPr="00FF7508" w:rsidR="00FF7508" w:rsidP="00117100" w:rsidRDefault="00FF7508" w14:paraId="7FDC4BB9" w14:textId="77777777">
            <w:pPr>
              <w:pStyle w:val="TableParagraph"/>
              <w:spacing w:before="69"/>
              <w:ind w:left="85"/>
              <w:rPr>
                <w:rFonts w:ascii="Arial" w:hAnsi="Arial" w:cs="Arial"/>
                <w:sz w:val="16"/>
              </w:rPr>
            </w:pPr>
            <w:r w:rsidRPr="00FF7508">
              <w:rPr>
                <w:rFonts w:ascii="Arial" w:hAnsi="Arial" w:cs="Arial"/>
                <w:spacing w:val="-5"/>
                <w:sz w:val="16"/>
              </w:rPr>
              <w:t>15.</w:t>
            </w:r>
          </w:p>
        </w:tc>
        <w:tc>
          <w:tcPr>
            <w:tcW w:w="1128" w:type="dxa"/>
          </w:tcPr>
          <w:p w:rsidRPr="00FF7508" w:rsidR="00FF7508" w:rsidP="00117100" w:rsidRDefault="00FF7508" w14:paraId="4151E993" w14:textId="77777777">
            <w:pPr>
              <w:pStyle w:val="TableParagraph"/>
              <w:spacing w:before="69"/>
              <w:ind w:right="73"/>
              <w:jc w:val="right"/>
              <w:rPr>
                <w:rFonts w:ascii="Arial" w:hAnsi="Arial" w:cs="Arial"/>
                <w:sz w:val="16"/>
              </w:rPr>
            </w:pPr>
            <w:r w:rsidRPr="00FF7508">
              <w:rPr>
                <w:rFonts w:ascii="Arial" w:hAnsi="Arial" w:cs="Arial"/>
                <w:spacing w:val="-2"/>
                <w:sz w:val="16"/>
              </w:rPr>
              <w:t>180.466,78</w:t>
            </w:r>
          </w:p>
        </w:tc>
        <w:tc>
          <w:tcPr>
            <w:tcW w:w="5353" w:type="dxa"/>
          </w:tcPr>
          <w:p w:rsidRPr="00FF7508" w:rsidR="00FF7508" w:rsidP="00117100" w:rsidRDefault="00FF7508" w14:paraId="7E7A7F7F" w14:textId="77777777">
            <w:pPr>
              <w:pStyle w:val="TableParagraph"/>
              <w:spacing w:before="72" w:line="235" w:lineRule="auto"/>
              <w:ind w:left="84" w:right="72"/>
              <w:jc w:val="both"/>
              <w:rPr>
                <w:rFonts w:ascii="Arial" w:hAnsi="Arial" w:cs="Arial"/>
                <w:sz w:val="16"/>
              </w:rPr>
            </w:pPr>
            <w:r w:rsidRPr="00FF7508">
              <w:rPr>
                <w:rFonts w:ascii="Arial" w:hAnsi="Arial" w:cs="Arial"/>
                <w:sz w:val="16"/>
              </w:rPr>
              <w:t>Vjerovnik je većinski član društva tuženika. Sukladno knjizi poslovnih udjela</w:t>
            </w:r>
            <w:r w:rsidRPr="00FF7508">
              <w:rPr>
                <w:rFonts w:ascii="Arial" w:hAnsi="Arial" w:cs="Arial"/>
                <w:spacing w:val="40"/>
                <w:sz w:val="16"/>
              </w:rPr>
              <w:t xml:space="preserve"> </w:t>
            </w:r>
            <w:r w:rsidRPr="00FF7508">
              <w:rPr>
                <w:rFonts w:ascii="Arial" w:hAnsi="Arial" w:cs="Arial"/>
                <w:sz w:val="16"/>
              </w:rPr>
              <w:t>drži 63,29 % poslovnih udjela u društvu. Sukladno sadržaju dostavljene Odluke</w:t>
            </w:r>
            <w:r w:rsidRPr="00FF7508">
              <w:rPr>
                <w:rFonts w:ascii="Arial" w:hAnsi="Arial" w:cs="Arial"/>
                <w:spacing w:val="40"/>
                <w:sz w:val="16"/>
              </w:rPr>
              <w:t xml:space="preserve"> </w:t>
            </w:r>
            <w:r w:rsidRPr="00FF7508">
              <w:rPr>
                <w:rFonts w:ascii="Arial" w:hAnsi="Arial" w:cs="Arial"/>
                <w:sz w:val="16"/>
              </w:rPr>
              <w:t>o davanju zajma temeljem koje je sklopljen ugovor o zajmu, član društva je</w:t>
            </w:r>
            <w:r w:rsidRPr="00FF7508">
              <w:rPr>
                <w:rFonts w:ascii="Arial" w:hAnsi="Arial" w:cs="Arial"/>
                <w:spacing w:val="40"/>
                <w:sz w:val="16"/>
              </w:rPr>
              <w:t xml:space="preserve"> </w:t>
            </w:r>
            <w:r w:rsidRPr="00FF7508">
              <w:rPr>
                <w:rFonts w:ascii="Arial" w:hAnsi="Arial" w:cs="Arial"/>
                <w:sz w:val="16"/>
              </w:rPr>
              <w:t>izvršio pozajmicu dužniku u svrhu isplate neisplaćenih plaća radnicima i</w:t>
            </w:r>
            <w:r w:rsidRPr="00FF7508">
              <w:rPr>
                <w:rFonts w:ascii="Arial" w:hAnsi="Arial" w:cs="Arial"/>
                <w:spacing w:val="40"/>
                <w:sz w:val="16"/>
              </w:rPr>
              <w:t xml:space="preserve"> </w:t>
            </w:r>
            <w:r w:rsidRPr="00FF7508">
              <w:rPr>
                <w:rFonts w:ascii="Arial" w:hAnsi="Arial" w:cs="Arial"/>
                <w:sz w:val="16"/>
              </w:rPr>
              <w:t>nastavka redovnog poslovanja. S obzirom na svrhu zajma i konstataciju u</w:t>
            </w:r>
            <w:r w:rsidRPr="00FF7508">
              <w:rPr>
                <w:rFonts w:ascii="Arial" w:hAnsi="Arial" w:cs="Arial"/>
                <w:spacing w:val="40"/>
                <w:sz w:val="16"/>
              </w:rPr>
              <w:t xml:space="preserve"> </w:t>
            </w:r>
            <w:r w:rsidRPr="00FF7508">
              <w:rPr>
                <w:rFonts w:ascii="Arial" w:hAnsi="Arial" w:cs="Arial"/>
                <w:sz w:val="16"/>
              </w:rPr>
              <w:t>Odluci, očigledno je dužnik bio u krizi i riječ je o zajmu kojim se nadomješta</w:t>
            </w:r>
            <w:r w:rsidRPr="00FF7508">
              <w:rPr>
                <w:rFonts w:ascii="Arial" w:hAnsi="Arial" w:cs="Arial"/>
                <w:spacing w:val="40"/>
                <w:sz w:val="16"/>
              </w:rPr>
              <w:t xml:space="preserve"> </w:t>
            </w:r>
            <w:r w:rsidRPr="00FF7508">
              <w:rPr>
                <w:rFonts w:ascii="Arial" w:hAnsi="Arial" w:cs="Arial"/>
                <w:sz w:val="16"/>
              </w:rPr>
              <w:t>kapital. Stoga, sukladno čl. 408. st. 1. ZTD-a navedenu tražbinu valja odbaciti</w:t>
            </w:r>
            <w:r w:rsidRPr="00FF7508">
              <w:rPr>
                <w:rFonts w:ascii="Arial" w:hAnsi="Arial" w:cs="Arial"/>
                <w:spacing w:val="40"/>
                <w:sz w:val="16"/>
              </w:rPr>
              <w:t xml:space="preserve"> </w:t>
            </w:r>
            <w:r w:rsidRPr="00FF7508">
              <w:rPr>
                <w:rFonts w:ascii="Arial" w:hAnsi="Arial" w:cs="Arial"/>
                <w:sz w:val="16"/>
              </w:rPr>
              <w:t>kao tražbinu nižeg isplatnog reda.</w:t>
            </w:r>
          </w:p>
        </w:tc>
        <w:tc>
          <w:tcPr>
            <w:tcW w:w="1711" w:type="dxa"/>
          </w:tcPr>
          <w:p w:rsidRPr="00FF7508" w:rsidR="00FF7508" w:rsidP="00117100" w:rsidRDefault="00FF7508" w14:paraId="3C7A15D6" w14:textId="77777777">
            <w:pPr>
              <w:pStyle w:val="TableParagraph"/>
              <w:rPr>
                <w:rFonts w:ascii="Arial" w:hAnsi="Arial" w:cs="Arial"/>
                <w:sz w:val="14"/>
              </w:rPr>
            </w:pPr>
          </w:p>
        </w:tc>
      </w:tr>
      <w:tr w:rsidRPr="00FF7508" w:rsidR="00FF7508" w:rsidTr="00117100" w14:paraId="212DF14E" w14:textId="77777777">
        <w:trPr>
          <w:trHeight w:val="513"/>
        </w:trPr>
        <w:tc>
          <w:tcPr>
            <w:tcW w:w="864" w:type="dxa"/>
          </w:tcPr>
          <w:p w:rsidRPr="00FF7508" w:rsidR="00FF7508" w:rsidP="00117100" w:rsidRDefault="00FF7508" w14:paraId="6BB8188F" w14:textId="77777777">
            <w:pPr>
              <w:pStyle w:val="TableParagraph"/>
              <w:spacing w:before="69"/>
              <w:ind w:left="85"/>
              <w:rPr>
                <w:rFonts w:ascii="Arial" w:hAnsi="Arial" w:cs="Arial"/>
                <w:sz w:val="16"/>
              </w:rPr>
            </w:pPr>
            <w:r w:rsidRPr="00FF7508">
              <w:rPr>
                <w:rFonts w:ascii="Arial" w:hAnsi="Arial" w:cs="Arial"/>
                <w:spacing w:val="-5"/>
                <w:sz w:val="16"/>
              </w:rPr>
              <w:lastRenderedPageBreak/>
              <w:t>21.</w:t>
            </w:r>
          </w:p>
        </w:tc>
        <w:tc>
          <w:tcPr>
            <w:tcW w:w="1128" w:type="dxa"/>
          </w:tcPr>
          <w:p w:rsidRPr="00FF7508" w:rsidR="00FF7508" w:rsidP="00117100" w:rsidRDefault="00FF7508" w14:paraId="1093221C" w14:textId="77777777">
            <w:pPr>
              <w:pStyle w:val="TableParagraph"/>
              <w:spacing w:before="69"/>
              <w:ind w:right="73"/>
              <w:jc w:val="right"/>
              <w:rPr>
                <w:rFonts w:ascii="Arial" w:hAnsi="Arial" w:cs="Arial"/>
                <w:sz w:val="16"/>
              </w:rPr>
            </w:pPr>
            <w:r w:rsidRPr="00FF7508">
              <w:rPr>
                <w:rFonts w:ascii="Arial" w:hAnsi="Arial" w:cs="Arial"/>
                <w:spacing w:val="-4"/>
                <w:sz w:val="16"/>
              </w:rPr>
              <w:t>2,35</w:t>
            </w:r>
          </w:p>
        </w:tc>
        <w:tc>
          <w:tcPr>
            <w:tcW w:w="5353" w:type="dxa"/>
          </w:tcPr>
          <w:p w:rsidRPr="00FF7508" w:rsidR="00FF7508" w:rsidP="00117100" w:rsidRDefault="00FF7508" w14:paraId="77903EE5" w14:textId="77777777">
            <w:pPr>
              <w:pStyle w:val="TableParagraph"/>
              <w:spacing w:before="72" w:line="235" w:lineRule="auto"/>
              <w:ind w:left="84"/>
              <w:rPr>
                <w:rFonts w:ascii="Arial" w:hAnsi="Arial" w:cs="Arial"/>
                <w:sz w:val="16"/>
              </w:rPr>
            </w:pPr>
            <w:r w:rsidRPr="00FF7508">
              <w:rPr>
                <w:rFonts w:ascii="Arial" w:hAnsi="Arial" w:cs="Arial"/>
                <w:sz w:val="16"/>
              </w:rPr>
              <w:t>Osporavam zatezne kamate za razdoblje do 20.9.2024. godine budući su pravne</w:t>
            </w:r>
            <w:r w:rsidRPr="00FF7508">
              <w:rPr>
                <w:rFonts w:ascii="Arial" w:hAnsi="Arial" w:cs="Arial"/>
                <w:spacing w:val="40"/>
                <w:sz w:val="16"/>
              </w:rPr>
              <w:t xml:space="preserve"> </w:t>
            </w:r>
            <w:r w:rsidRPr="00FF7508">
              <w:rPr>
                <w:rFonts w:ascii="Arial" w:hAnsi="Arial" w:cs="Arial"/>
                <w:sz w:val="16"/>
              </w:rPr>
              <w:t>posljedice otvaranja stečaja nastupile 18.7.2024. godine</w:t>
            </w:r>
          </w:p>
        </w:tc>
        <w:tc>
          <w:tcPr>
            <w:tcW w:w="1711" w:type="dxa"/>
          </w:tcPr>
          <w:p w:rsidRPr="00FF7508" w:rsidR="00FF7508" w:rsidP="00117100" w:rsidRDefault="00FF7508" w14:paraId="73C9D644" w14:textId="77777777">
            <w:pPr>
              <w:pStyle w:val="TableParagraph"/>
              <w:rPr>
                <w:rFonts w:ascii="Arial" w:hAnsi="Arial" w:cs="Arial"/>
                <w:sz w:val="14"/>
              </w:rPr>
            </w:pPr>
          </w:p>
        </w:tc>
      </w:tr>
      <w:tr w:rsidRPr="00FF7508" w:rsidR="00FF7508" w:rsidTr="00117100" w14:paraId="09FA8A19" w14:textId="77777777">
        <w:trPr>
          <w:trHeight w:val="350"/>
        </w:trPr>
        <w:tc>
          <w:tcPr>
            <w:tcW w:w="864" w:type="dxa"/>
          </w:tcPr>
          <w:p w:rsidRPr="00FF7508" w:rsidR="00FF7508" w:rsidP="00117100" w:rsidRDefault="00FF7508" w14:paraId="7A8F07E3" w14:textId="77777777">
            <w:pPr>
              <w:pStyle w:val="TableParagraph"/>
              <w:spacing w:before="69"/>
              <w:ind w:left="85"/>
              <w:rPr>
                <w:rFonts w:ascii="Arial" w:hAnsi="Arial" w:cs="Arial"/>
                <w:b/>
                <w:sz w:val="16"/>
              </w:rPr>
            </w:pPr>
            <w:r w:rsidRPr="00FF7508">
              <w:rPr>
                <w:rFonts w:ascii="Arial" w:hAnsi="Arial" w:cs="Arial"/>
                <w:b/>
                <w:spacing w:val="-2"/>
                <w:sz w:val="16"/>
              </w:rPr>
              <w:t>Ukupno:</w:t>
            </w:r>
          </w:p>
        </w:tc>
        <w:tc>
          <w:tcPr>
            <w:tcW w:w="1128" w:type="dxa"/>
          </w:tcPr>
          <w:p w:rsidRPr="00FF7508" w:rsidR="00FF7508" w:rsidP="00117100" w:rsidRDefault="00FF7508" w14:paraId="5C2E8567" w14:textId="77777777">
            <w:pPr>
              <w:pStyle w:val="TableParagraph"/>
              <w:spacing w:before="69"/>
              <w:ind w:right="73"/>
              <w:jc w:val="right"/>
              <w:rPr>
                <w:rFonts w:ascii="Arial" w:hAnsi="Arial" w:cs="Arial"/>
                <w:b/>
                <w:sz w:val="16"/>
              </w:rPr>
            </w:pPr>
            <w:r w:rsidRPr="00FF7508">
              <w:rPr>
                <w:rFonts w:ascii="Arial" w:hAnsi="Arial" w:cs="Arial"/>
                <w:b/>
                <w:spacing w:val="-2"/>
                <w:sz w:val="16"/>
              </w:rPr>
              <w:t>6.828.800,00</w:t>
            </w:r>
          </w:p>
        </w:tc>
        <w:tc>
          <w:tcPr>
            <w:tcW w:w="5353" w:type="dxa"/>
          </w:tcPr>
          <w:p w:rsidRPr="00FF7508" w:rsidR="00FF7508" w:rsidP="00117100" w:rsidRDefault="00FF7508" w14:paraId="7FC096A8" w14:textId="77777777">
            <w:pPr>
              <w:pStyle w:val="TableParagraph"/>
              <w:rPr>
                <w:rFonts w:ascii="Arial" w:hAnsi="Arial" w:cs="Arial"/>
                <w:sz w:val="14"/>
              </w:rPr>
            </w:pPr>
          </w:p>
        </w:tc>
        <w:tc>
          <w:tcPr>
            <w:tcW w:w="1711" w:type="dxa"/>
          </w:tcPr>
          <w:p w:rsidRPr="00FF7508" w:rsidR="00FF7508" w:rsidP="00117100" w:rsidRDefault="00FF7508" w14:paraId="1A60ADDC" w14:textId="77777777">
            <w:pPr>
              <w:pStyle w:val="TableParagraph"/>
              <w:rPr>
                <w:rFonts w:ascii="Arial" w:hAnsi="Arial" w:cs="Arial"/>
                <w:sz w:val="14"/>
              </w:rPr>
            </w:pPr>
          </w:p>
        </w:tc>
      </w:tr>
    </w:tbl>
    <w:p w:rsidRPr="000E580B" w:rsidR="00FF7508" w:rsidP="00862EA6" w:rsidRDefault="00FF7508" w14:paraId="49C09338" w14:textId="77777777">
      <w:pPr>
        <w:rPr>
          <w:rFonts w:ascii="Arial" w:hAnsi="Arial" w:cs="Arial"/>
          <w:sz w:val="24"/>
          <w:szCs w:val="24"/>
        </w:rPr>
        <w:sectPr w:rsidRPr="000E580B" w:rsidR="00FF7508" w:rsidSect="00ED6060">
          <w:headerReference w:type="default" r:id="rId9"/>
          <w:footerReference w:type="default" r:id="rId10"/>
          <w:headerReference w:type="first" r:id="rId11"/>
          <w:type w:val="continuous"/>
          <w:pgSz w:w="11910" w:h="16840"/>
          <w:pgMar w:top="1418" w:right="1418" w:bottom="1418" w:left="1418" w:header="720" w:footer="1661" w:gutter="0"/>
          <w:pgNumType w:start="1"/>
          <w:cols w:space="720"/>
          <w:titlePg/>
          <w:docGrid w:linePitch="272"/>
        </w:sectPr>
      </w:pPr>
    </w:p>
    <w:p w:rsidRPr="000E580B" w:rsidR="00441DE7" w:rsidP="00B3354F" w:rsidRDefault="00441DE7" w14:paraId="0FA3E39C" w14:textId="3A35EF9A">
      <w:pPr>
        <w:rPr>
          <w:rFonts w:ascii="Arial" w:hAnsi="Arial" w:cs="Arial"/>
          <w:sz w:val="24"/>
          <w:szCs w:val="24"/>
        </w:rPr>
      </w:pPr>
      <w:r w:rsidRPr="000E580B">
        <w:rPr>
          <w:rFonts w:ascii="Arial" w:hAnsi="Arial" w:cs="Arial"/>
          <w:sz w:val="24"/>
          <w:szCs w:val="24"/>
        </w:rPr>
        <w:lastRenderedPageBreak/>
        <w:t xml:space="preserve">                                                                                                                                                  </w:t>
      </w:r>
    </w:p>
    <w:p w:rsidRPr="000E580B"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14:paraId="031F0006" w14:textId="77777777">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14:paraId="5750A0B3" w14:textId="2F970C8E">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000D7062">
        <w:rPr>
          <w:rFonts w:ascii="Arial" w:hAnsi="Arial" w:cs="Arial"/>
          <w:bCs/>
          <w:sz w:val="24"/>
          <w:szCs w:val="24"/>
        </w:rPr>
        <w:t xml:space="preserve">I i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14:paraId="4B31C78C" w14:textId="77777777">
      <w:pPr>
        <w:jc w:val="both"/>
        <w:rPr>
          <w:rFonts w:ascii="Arial" w:hAnsi="Arial" w:cs="Arial"/>
          <w:bCs/>
          <w:sz w:val="24"/>
          <w:szCs w:val="24"/>
        </w:rPr>
      </w:pPr>
    </w:p>
    <w:p w:rsidRPr="000E580B" w:rsidR="00F513AE" w:rsidP="00F3444F" w:rsidRDefault="006B0F0B" w14:paraId="4FC13281" w14:textId="7014405C">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00FF3676">
        <w:rPr>
          <w:rFonts w:ascii="Arial" w:hAnsi="Arial" w:cs="Arial"/>
          <w:bCs/>
          <w:sz w:val="24"/>
          <w:szCs w:val="24"/>
        </w:rPr>
        <w:t>ne</w:t>
      </w:r>
      <w:r w:rsidRPr="000E580B" w:rsidR="00C778BB">
        <w:rPr>
          <w:rFonts w:ascii="Arial" w:hAnsi="Arial" w:cs="Arial"/>
          <w:bCs/>
          <w:sz w:val="24"/>
          <w:szCs w:val="24"/>
        </w:rPr>
        <w:t>ma</w:t>
      </w:r>
      <w:r w:rsidRPr="000E580B" w:rsidR="00FB34B7">
        <w:rPr>
          <w:rFonts w:ascii="Arial" w:hAnsi="Arial" w:cs="Arial"/>
          <w:bCs/>
          <w:sz w:val="24"/>
          <w:szCs w:val="24"/>
        </w:rPr>
        <w:t xml:space="preserve">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000857AF" w:rsidP="000857AF" w:rsidRDefault="000857AF" w14:paraId="41BB673D" w14:textId="67F08E65">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00963C71">
        <w:rPr>
          <w:rFonts w:ascii="Arial" w:hAnsi="Arial" w:cs="Arial"/>
          <w:bCs/>
          <w:sz w:val="24"/>
          <w:szCs w:val="24"/>
        </w:rPr>
        <w:t>i</w:t>
      </w:r>
      <w:r w:rsidRPr="000E580B" w:rsidR="00FA4A4B">
        <w:rPr>
          <w:rFonts w:ascii="Arial" w:hAnsi="Arial" w:cs="Arial"/>
          <w:bCs/>
          <w:sz w:val="24"/>
          <w:szCs w:val="24"/>
        </w:rPr>
        <w:t>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813008" w:rsidP="000857AF" w:rsidRDefault="00813008" w14:paraId="1293B85F" w14:textId="59654CD4">
      <w:pPr>
        <w:ind w:firstLine="720"/>
        <w:jc w:val="both"/>
        <w:rPr>
          <w:rFonts w:ascii="Arial" w:hAnsi="Arial" w:cs="Arial"/>
          <w:bCs/>
          <w:sz w:val="24"/>
          <w:szCs w:val="24"/>
        </w:rPr>
      </w:pPr>
      <w:r>
        <w:rPr>
          <w:rFonts w:ascii="Arial" w:hAnsi="Arial" w:cs="Arial"/>
          <w:bCs/>
          <w:sz w:val="24"/>
          <w:szCs w:val="24"/>
        </w:rPr>
        <w:t xml:space="preserve">Prisutni vjerovnik HAC napominje da se radi o izlučnom pravu koji se ne sastoji od imovine na način kako je to opisao stečajni upravitelj, jer je HAC u posjedu te imovine koja je bila unesena u temeljni kapital dužnika već se radi o vrijednosti iskazane materijalne imovine koja se unosi u stečajnu masu, a HAC je postavio svoj izlučni zahtjev smatrajući da to ne spada u stečajnu masu dužnika. </w:t>
      </w:r>
    </w:p>
    <w:p w:rsidRPr="000E580B" w:rsidR="00EF29F3" w:rsidP="00F95C6D" w:rsidRDefault="00EF29F3" w14:paraId="4D7469F9" w14:textId="77777777">
      <w:pPr>
        <w:rPr>
          <w:rFonts w:ascii="Arial" w:hAnsi="Arial" w:cs="Arial"/>
          <w:bCs/>
          <w:sz w:val="24"/>
          <w:szCs w:val="24"/>
        </w:rPr>
      </w:pPr>
    </w:p>
    <w:p w:rsidRPr="000E580B" w:rsidR="00853FF6" w:rsidP="00C6522F" w:rsidRDefault="004A38B4" w14:paraId="061254FF" w14:textId="02B92065">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C44670">
        <w:rPr>
          <w:rFonts w:ascii="Arial" w:hAnsi="Arial" w:cs="Arial"/>
          <w:bCs/>
          <w:sz w:val="24"/>
          <w:szCs w:val="24"/>
        </w:rPr>
        <w:t xml:space="preserve"> 10,49 </w:t>
      </w:r>
      <w:r w:rsidR="00044418">
        <w:rPr>
          <w:rFonts w:ascii="Arial" w:hAnsi="Arial" w:cs="Arial"/>
          <w:bCs/>
          <w:sz w:val="24"/>
          <w:szCs w:val="24"/>
        </w:rPr>
        <w:t xml:space="preserve"> </w:t>
      </w:r>
      <w:r w:rsidRPr="000E580B" w:rsidR="00862E38">
        <w:rPr>
          <w:rFonts w:ascii="Arial" w:hAnsi="Arial" w:cs="Arial"/>
          <w:bCs/>
          <w:sz w:val="24"/>
          <w:szCs w:val="24"/>
        </w:rPr>
        <w:t>sati</w:t>
      </w:r>
    </w:p>
    <w:p w:rsidRPr="000E580B" w:rsidR="00EC23C0" w:rsidP="00C62C16" w:rsidRDefault="00EC23C0" w14:paraId="08535E75" w14:textId="77777777">
      <w:pPr>
        <w:jc w:val="both"/>
        <w:rPr>
          <w:rFonts w:ascii="Arial" w:hAnsi="Arial" w:cs="Arial"/>
          <w:bCs/>
          <w:sz w:val="24"/>
          <w:szCs w:val="24"/>
        </w:rPr>
      </w:pPr>
    </w:p>
    <w:p w:rsidRPr="000E580B" w:rsidR="004079E2" w:rsidP="004079E2" w:rsidRDefault="004079E2" w14:paraId="015B5B3E" w14:textId="77777777">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14:paraId="28C7F77F" w14:textId="77777777">
      <w:pPr>
        <w:numPr>
          <w:ilvl w:val="12"/>
          <w:numId w:val="0"/>
        </w:numPr>
        <w:jc w:val="both"/>
        <w:rPr>
          <w:rFonts w:ascii="Arial" w:hAnsi="Arial" w:cs="Arial"/>
          <w:bCs/>
          <w:sz w:val="24"/>
          <w:szCs w:val="24"/>
        </w:rPr>
      </w:pPr>
    </w:p>
    <w:p w:rsidRPr="000E580B" w:rsidR="004079E2" w:rsidP="004079E2" w:rsidRDefault="004079E2" w14:paraId="1A6E8FCB" w14:textId="77777777">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14:paraId="1E8F16C2" w14:textId="77777777">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14:paraId="7268CE8D" w14:textId="77777777">
      <w:pPr>
        <w:numPr>
          <w:ilvl w:val="12"/>
          <w:numId w:val="0"/>
        </w:numPr>
        <w:jc w:val="both"/>
        <w:rPr>
          <w:rFonts w:ascii="Arial" w:hAnsi="Arial" w:cs="Arial"/>
          <w:bCs/>
          <w:sz w:val="24"/>
          <w:szCs w:val="24"/>
        </w:rPr>
      </w:pPr>
    </w:p>
    <w:p w:rsidRPr="000E580B" w:rsidR="004079E2" w:rsidP="001C716F" w:rsidRDefault="004079E2" w14:paraId="39C8F703" w14:textId="77777777">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14:paraId="6DB91304" w14:textId="77777777">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14:paraId="701B73FD" w14:textId="07D0C138">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46A5D" w:rsidP="00363C94" w:rsidRDefault="004079E2" w14:paraId="473BCD76" w14:textId="4E288A04">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Pr="00363C94" w:rsidR="00644FA9" w:rsidP="00363C94" w:rsidRDefault="00644FA9" w14:paraId="0443894F" w14:textId="77777777">
      <w:pPr>
        <w:ind w:firstLine="720"/>
        <w:jc w:val="both"/>
        <w:rPr>
          <w:rFonts w:ascii="Arial" w:hAnsi="Arial" w:cs="Arial"/>
          <w:bCs/>
          <w:sz w:val="24"/>
          <w:szCs w:val="24"/>
        </w:rPr>
      </w:pPr>
    </w:p>
    <w:p w:rsidRPr="00BE164C" w:rsidR="00BE164C" w:rsidP="00BE164C" w:rsidRDefault="00BE164C" w14:paraId="36880919" w14:textId="77777777">
      <w:pPr>
        <w:pStyle w:val="Naslov1"/>
        <w:keepNext w:val="false"/>
        <w:widowControl w:val="false"/>
        <w:numPr>
          <w:ilvl w:val="0"/>
          <w:numId w:val="22"/>
        </w:numPr>
        <w:tabs>
          <w:tab w:val="left" w:pos="819"/>
          <w:tab w:val="left" w:pos="820"/>
        </w:tabs>
        <w:overflowPunct/>
        <w:adjustRightInd/>
        <w:spacing w:before="189"/>
        <w:textAlignment w:val="auto"/>
        <w:rPr>
          <w:rFonts w:ascii="Arial" w:hAnsi="Arial" w:cs="Arial"/>
          <w:b w:val="false"/>
          <w:szCs w:val="24"/>
        </w:rPr>
      </w:pPr>
      <w:r w:rsidRPr="00BE164C">
        <w:rPr>
          <w:rFonts w:ascii="Arial" w:hAnsi="Arial" w:cs="Arial"/>
          <w:b w:val="false"/>
          <w:w w:val="105"/>
          <w:szCs w:val="24"/>
        </w:rPr>
        <w:t>UVOD</w:t>
      </w:r>
    </w:p>
    <w:p w:rsidRPr="00BE164C" w:rsidR="00BE164C" w:rsidP="00BE164C" w:rsidRDefault="00BE164C" w14:paraId="1BD1D72E" w14:textId="77777777">
      <w:pPr>
        <w:pStyle w:val="Tijeloteksta"/>
        <w:spacing w:before="7"/>
        <w:rPr>
          <w:rFonts w:cs="Arial"/>
          <w:szCs w:val="24"/>
        </w:rPr>
      </w:pPr>
    </w:p>
    <w:p w:rsidRPr="00BE164C" w:rsidR="00BE164C" w:rsidP="00BE164C" w:rsidRDefault="00BE164C" w14:paraId="5C38C40B" w14:textId="77777777">
      <w:pPr>
        <w:pStyle w:val="Tijeloteksta"/>
        <w:spacing w:line="278" w:lineRule="auto"/>
        <w:ind w:left="100" w:right="699"/>
        <w:rPr>
          <w:rFonts w:cs="Arial"/>
          <w:szCs w:val="24"/>
        </w:rPr>
      </w:pPr>
      <w:r w:rsidRPr="00BE164C">
        <w:rPr>
          <w:rFonts w:cs="Arial"/>
          <w:szCs w:val="24"/>
        </w:rPr>
        <w:t>Rješenjem Trgovačkog suda u Zagrebu, posl. br. St-1720/2024-7 od 18. srpnja</w:t>
      </w:r>
      <w:r w:rsidRPr="00BE164C">
        <w:rPr>
          <w:rFonts w:cs="Arial"/>
          <w:spacing w:val="1"/>
          <w:szCs w:val="24"/>
        </w:rPr>
        <w:t xml:space="preserve"> </w:t>
      </w:r>
      <w:r w:rsidRPr="00BE164C">
        <w:rPr>
          <w:rFonts w:cs="Arial"/>
          <w:szCs w:val="24"/>
        </w:rPr>
        <w:t>2024.</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otvoren</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stečajni</w:t>
      </w:r>
      <w:r w:rsidRPr="00BE164C">
        <w:rPr>
          <w:rFonts w:cs="Arial"/>
          <w:spacing w:val="1"/>
          <w:szCs w:val="24"/>
        </w:rPr>
        <w:t xml:space="preserve"> </w:t>
      </w:r>
      <w:r w:rsidRPr="00BE164C">
        <w:rPr>
          <w:rFonts w:cs="Arial"/>
          <w:szCs w:val="24"/>
        </w:rPr>
        <w:t>postupak</w:t>
      </w:r>
      <w:r w:rsidRPr="00BE164C">
        <w:rPr>
          <w:rFonts w:cs="Arial"/>
          <w:spacing w:val="1"/>
          <w:szCs w:val="24"/>
        </w:rPr>
        <w:t xml:space="preserve"> </w:t>
      </w:r>
      <w:r w:rsidRPr="00BE164C">
        <w:rPr>
          <w:rFonts w:cs="Arial"/>
          <w:szCs w:val="24"/>
        </w:rPr>
        <w:t>nad</w:t>
      </w:r>
      <w:r w:rsidRPr="00BE164C">
        <w:rPr>
          <w:rFonts w:cs="Arial"/>
          <w:spacing w:val="1"/>
          <w:szCs w:val="24"/>
        </w:rPr>
        <w:t xml:space="preserve"> </w:t>
      </w:r>
      <w:r w:rsidRPr="00BE164C">
        <w:rPr>
          <w:rFonts w:cs="Arial"/>
          <w:szCs w:val="24"/>
        </w:rPr>
        <w:t>trgovačkim</w:t>
      </w:r>
      <w:r w:rsidRPr="00BE164C">
        <w:rPr>
          <w:rFonts w:cs="Arial"/>
          <w:spacing w:val="63"/>
          <w:szCs w:val="24"/>
        </w:rPr>
        <w:t xml:space="preserve"> </w:t>
      </w:r>
      <w:r w:rsidRPr="00BE164C">
        <w:rPr>
          <w:rFonts w:cs="Arial"/>
          <w:szCs w:val="24"/>
        </w:rPr>
        <w:t>društvom</w:t>
      </w:r>
      <w:r w:rsidRPr="00BE164C">
        <w:rPr>
          <w:rFonts w:cs="Arial"/>
          <w:spacing w:val="64"/>
          <w:szCs w:val="24"/>
        </w:rPr>
        <w:t xml:space="preserve"> </w:t>
      </w:r>
      <w:r w:rsidRPr="00BE164C">
        <w:rPr>
          <w:rFonts w:cs="Arial"/>
          <w:szCs w:val="24"/>
        </w:rPr>
        <w:t>Motel</w:t>
      </w:r>
      <w:r w:rsidRPr="00BE164C">
        <w:rPr>
          <w:rFonts w:cs="Arial"/>
          <w:spacing w:val="1"/>
          <w:szCs w:val="24"/>
        </w:rPr>
        <w:t xml:space="preserve"> </w:t>
      </w:r>
      <w:r w:rsidRPr="00BE164C">
        <w:rPr>
          <w:rFonts w:cs="Arial"/>
          <w:szCs w:val="24"/>
        </w:rPr>
        <w:t>Plitvice</w:t>
      </w:r>
      <w:r w:rsidRPr="00BE164C">
        <w:rPr>
          <w:rFonts w:cs="Arial"/>
          <w:spacing w:val="2"/>
          <w:szCs w:val="24"/>
        </w:rPr>
        <w:t xml:space="preserve"> </w:t>
      </w:r>
      <w:r w:rsidRPr="00BE164C">
        <w:rPr>
          <w:rFonts w:cs="Arial"/>
          <w:szCs w:val="24"/>
        </w:rPr>
        <w:t>d.o.o.</w:t>
      </w:r>
    </w:p>
    <w:p w:rsidRPr="00BE164C" w:rsidR="00BE164C" w:rsidP="00BE164C" w:rsidRDefault="00BE164C" w14:paraId="08C5CD04" w14:textId="77777777">
      <w:pPr>
        <w:pStyle w:val="Tijeloteksta"/>
        <w:spacing w:before="1"/>
        <w:rPr>
          <w:rFonts w:cs="Arial"/>
          <w:szCs w:val="24"/>
        </w:rPr>
      </w:pPr>
    </w:p>
    <w:p w:rsidRPr="00BE164C" w:rsidR="00BE164C" w:rsidP="00BE164C" w:rsidRDefault="00BE164C" w14:paraId="45E8B929" w14:textId="3637D843">
      <w:pPr>
        <w:pStyle w:val="Tijeloteksta"/>
        <w:spacing w:before="1" w:line="276" w:lineRule="auto"/>
        <w:ind w:left="100" w:right="699"/>
        <w:rPr>
          <w:rFonts w:cs="Arial"/>
          <w:szCs w:val="24"/>
        </w:rPr>
      </w:pPr>
      <w:r w:rsidRPr="00BE164C">
        <w:rPr>
          <w:rFonts w:cs="Arial"/>
          <w:szCs w:val="24"/>
        </w:rPr>
        <w:t>Stečajni</w:t>
      </w:r>
      <w:r w:rsidRPr="00BE164C">
        <w:rPr>
          <w:rFonts w:cs="Arial"/>
          <w:spacing w:val="1"/>
          <w:szCs w:val="24"/>
        </w:rPr>
        <w:t xml:space="preserve"> </w:t>
      </w:r>
      <w:r w:rsidRPr="00BE164C">
        <w:rPr>
          <w:rFonts w:cs="Arial"/>
          <w:szCs w:val="24"/>
        </w:rPr>
        <w:t>dužnik</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25.</w:t>
      </w:r>
      <w:r w:rsidRPr="00BE164C">
        <w:rPr>
          <w:rFonts w:cs="Arial"/>
          <w:spacing w:val="1"/>
          <w:szCs w:val="24"/>
        </w:rPr>
        <w:t xml:space="preserve"> </w:t>
      </w:r>
      <w:r w:rsidRPr="00BE164C">
        <w:rPr>
          <w:rFonts w:cs="Arial"/>
          <w:szCs w:val="24"/>
        </w:rPr>
        <w:t>lipnja</w:t>
      </w:r>
      <w:r w:rsidRPr="00BE164C">
        <w:rPr>
          <w:rFonts w:cs="Arial"/>
          <w:spacing w:val="1"/>
          <w:szCs w:val="24"/>
        </w:rPr>
        <w:t xml:space="preserve"> </w:t>
      </w:r>
      <w:r w:rsidRPr="00BE164C">
        <w:rPr>
          <w:rFonts w:cs="Arial"/>
          <w:szCs w:val="24"/>
        </w:rPr>
        <w:t>2024.</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podnio</w:t>
      </w:r>
      <w:r w:rsidRPr="00BE164C">
        <w:rPr>
          <w:rFonts w:cs="Arial"/>
          <w:spacing w:val="63"/>
          <w:szCs w:val="24"/>
        </w:rPr>
        <w:t xml:space="preserve"> </w:t>
      </w:r>
      <w:r w:rsidRPr="00BE164C">
        <w:rPr>
          <w:rFonts w:cs="Arial"/>
          <w:szCs w:val="24"/>
        </w:rPr>
        <w:t>prijedlog</w:t>
      </w:r>
      <w:r w:rsidRPr="00BE164C">
        <w:rPr>
          <w:rFonts w:cs="Arial"/>
          <w:spacing w:val="64"/>
          <w:szCs w:val="24"/>
        </w:rPr>
        <w:t xml:space="preserve"> </w:t>
      </w:r>
      <w:r w:rsidRPr="00BE164C">
        <w:rPr>
          <w:rFonts w:cs="Arial"/>
          <w:szCs w:val="24"/>
        </w:rPr>
        <w:t>za</w:t>
      </w:r>
      <w:r w:rsidRPr="00BE164C">
        <w:rPr>
          <w:rFonts w:cs="Arial"/>
          <w:spacing w:val="64"/>
          <w:szCs w:val="24"/>
        </w:rPr>
        <w:t xml:space="preserve"> </w:t>
      </w:r>
      <w:r w:rsidRPr="00BE164C">
        <w:rPr>
          <w:rFonts w:cs="Arial"/>
          <w:szCs w:val="24"/>
        </w:rPr>
        <w:t>otvaranje</w:t>
      </w:r>
      <w:r w:rsidRPr="00BE164C">
        <w:rPr>
          <w:rFonts w:cs="Arial"/>
          <w:spacing w:val="1"/>
          <w:szCs w:val="24"/>
        </w:rPr>
        <w:t xml:space="preserve"> </w:t>
      </w:r>
      <w:r w:rsidRPr="00BE164C">
        <w:rPr>
          <w:rFonts w:cs="Arial"/>
          <w:szCs w:val="24"/>
        </w:rPr>
        <w:t>stečajnog</w:t>
      </w:r>
      <w:r w:rsidRPr="00BE164C">
        <w:rPr>
          <w:rFonts w:cs="Arial"/>
          <w:spacing w:val="14"/>
          <w:szCs w:val="24"/>
        </w:rPr>
        <w:t xml:space="preserve"> </w:t>
      </w:r>
      <w:r w:rsidRPr="00BE164C">
        <w:rPr>
          <w:rFonts w:cs="Arial"/>
          <w:szCs w:val="24"/>
        </w:rPr>
        <w:t>postupka,</w:t>
      </w:r>
      <w:r w:rsidRPr="00BE164C">
        <w:rPr>
          <w:rFonts w:cs="Arial"/>
          <w:spacing w:val="15"/>
          <w:szCs w:val="24"/>
        </w:rPr>
        <w:t xml:space="preserve"> </w:t>
      </w:r>
      <w:r w:rsidRPr="00BE164C">
        <w:rPr>
          <w:rFonts w:cs="Arial"/>
          <w:szCs w:val="24"/>
        </w:rPr>
        <w:t>navodeći</w:t>
      </w:r>
      <w:r w:rsidRPr="00BE164C">
        <w:rPr>
          <w:rFonts w:cs="Arial"/>
          <w:spacing w:val="14"/>
          <w:szCs w:val="24"/>
        </w:rPr>
        <w:t xml:space="preserve"> </w:t>
      </w:r>
      <w:r w:rsidRPr="00BE164C">
        <w:rPr>
          <w:rFonts w:cs="Arial"/>
          <w:szCs w:val="24"/>
        </w:rPr>
        <w:t>da</w:t>
      </w:r>
      <w:r w:rsidRPr="00BE164C">
        <w:rPr>
          <w:rFonts w:cs="Arial"/>
          <w:spacing w:val="15"/>
          <w:szCs w:val="24"/>
        </w:rPr>
        <w:t xml:space="preserve"> </w:t>
      </w:r>
      <w:r w:rsidRPr="00BE164C">
        <w:rPr>
          <w:rFonts w:cs="Arial"/>
          <w:szCs w:val="24"/>
        </w:rPr>
        <w:t>je</w:t>
      </w:r>
      <w:r w:rsidRPr="00BE164C">
        <w:rPr>
          <w:rFonts w:cs="Arial"/>
          <w:spacing w:val="14"/>
          <w:szCs w:val="24"/>
        </w:rPr>
        <w:t xml:space="preserve"> </w:t>
      </w:r>
      <w:r w:rsidRPr="00BE164C">
        <w:rPr>
          <w:rFonts w:cs="Arial"/>
          <w:szCs w:val="24"/>
        </w:rPr>
        <w:t>stečajni</w:t>
      </w:r>
      <w:r w:rsidRPr="00BE164C">
        <w:rPr>
          <w:rFonts w:cs="Arial"/>
          <w:spacing w:val="15"/>
          <w:szCs w:val="24"/>
        </w:rPr>
        <w:t xml:space="preserve"> </w:t>
      </w:r>
      <w:r w:rsidRPr="00BE164C">
        <w:rPr>
          <w:rFonts w:cs="Arial"/>
          <w:szCs w:val="24"/>
        </w:rPr>
        <w:t>razlog</w:t>
      </w:r>
      <w:r w:rsidRPr="00BE164C">
        <w:rPr>
          <w:rFonts w:cs="Arial"/>
          <w:spacing w:val="14"/>
          <w:szCs w:val="24"/>
        </w:rPr>
        <w:t xml:space="preserve"> </w:t>
      </w:r>
      <w:r w:rsidRPr="00BE164C">
        <w:rPr>
          <w:rFonts w:cs="Arial"/>
          <w:szCs w:val="24"/>
        </w:rPr>
        <w:t>nesposobnost</w:t>
      </w:r>
      <w:r w:rsidRPr="00BE164C">
        <w:rPr>
          <w:rFonts w:cs="Arial"/>
          <w:spacing w:val="15"/>
          <w:szCs w:val="24"/>
        </w:rPr>
        <w:t xml:space="preserve"> </w:t>
      </w:r>
      <w:r w:rsidRPr="00BE164C">
        <w:rPr>
          <w:rFonts w:cs="Arial"/>
          <w:szCs w:val="24"/>
        </w:rPr>
        <w:t>za</w:t>
      </w:r>
      <w:r w:rsidRPr="00BE164C">
        <w:rPr>
          <w:rFonts w:cs="Arial"/>
          <w:spacing w:val="14"/>
          <w:szCs w:val="24"/>
        </w:rPr>
        <w:t xml:space="preserve"> </w:t>
      </w:r>
      <w:r w:rsidRPr="00BE164C">
        <w:rPr>
          <w:rFonts w:cs="Arial"/>
          <w:szCs w:val="24"/>
        </w:rPr>
        <w:t>plaćanje.</w:t>
      </w:r>
      <w:r w:rsidRPr="00BE164C">
        <w:rPr>
          <w:rFonts w:cs="Arial"/>
          <w:spacing w:val="15"/>
          <w:szCs w:val="24"/>
        </w:rPr>
        <w:t xml:space="preserve"> </w:t>
      </w:r>
      <w:r w:rsidRPr="00BE164C">
        <w:rPr>
          <w:rFonts w:cs="Arial"/>
          <w:szCs w:val="24"/>
        </w:rPr>
        <w:t>U</w:t>
      </w:r>
      <w:r>
        <w:rPr>
          <w:rFonts w:cs="Arial"/>
          <w:szCs w:val="24"/>
        </w:rPr>
        <w:t xml:space="preserve"> </w:t>
      </w:r>
      <w:r w:rsidRPr="00BE164C">
        <w:rPr>
          <w:rFonts w:cs="Arial"/>
          <w:szCs w:val="24"/>
        </w:rPr>
        <w:t>t.</w:t>
      </w:r>
      <w:r w:rsidRPr="00BE164C">
        <w:rPr>
          <w:rFonts w:cs="Arial"/>
          <w:spacing w:val="18"/>
          <w:szCs w:val="24"/>
        </w:rPr>
        <w:t xml:space="preserve"> </w:t>
      </w:r>
      <w:r w:rsidRPr="00BE164C">
        <w:rPr>
          <w:rFonts w:cs="Arial"/>
          <w:szCs w:val="24"/>
        </w:rPr>
        <w:t>II.</w:t>
      </w:r>
      <w:r w:rsidRPr="00BE164C">
        <w:rPr>
          <w:rFonts w:cs="Arial"/>
          <w:spacing w:val="19"/>
          <w:szCs w:val="24"/>
        </w:rPr>
        <w:t xml:space="preserve"> </w:t>
      </w:r>
      <w:r w:rsidRPr="00BE164C">
        <w:rPr>
          <w:rFonts w:cs="Arial"/>
          <w:szCs w:val="24"/>
        </w:rPr>
        <w:t>Dužnik</w:t>
      </w:r>
      <w:r w:rsidRPr="00BE164C">
        <w:rPr>
          <w:rFonts w:cs="Arial"/>
          <w:spacing w:val="19"/>
          <w:szCs w:val="24"/>
        </w:rPr>
        <w:t xml:space="preserve"> </w:t>
      </w:r>
      <w:r w:rsidRPr="00BE164C">
        <w:rPr>
          <w:rFonts w:cs="Arial"/>
          <w:szCs w:val="24"/>
        </w:rPr>
        <w:lastRenderedPageBreak/>
        <w:t>ne</w:t>
      </w:r>
      <w:r w:rsidRPr="00BE164C">
        <w:rPr>
          <w:rFonts w:cs="Arial"/>
          <w:spacing w:val="19"/>
          <w:szCs w:val="24"/>
        </w:rPr>
        <w:t xml:space="preserve"> </w:t>
      </w:r>
      <w:r w:rsidRPr="00BE164C">
        <w:rPr>
          <w:rFonts w:cs="Arial"/>
          <w:szCs w:val="24"/>
        </w:rPr>
        <w:t>navodi</w:t>
      </w:r>
      <w:r w:rsidRPr="00BE164C">
        <w:rPr>
          <w:rFonts w:cs="Arial"/>
          <w:spacing w:val="19"/>
          <w:szCs w:val="24"/>
        </w:rPr>
        <w:t xml:space="preserve"> </w:t>
      </w:r>
      <w:r w:rsidRPr="00BE164C">
        <w:rPr>
          <w:rFonts w:cs="Arial"/>
          <w:szCs w:val="24"/>
        </w:rPr>
        <w:t>popis</w:t>
      </w:r>
      <w:r w:rsidRPr="00BE164C">
        <w:rPr>
          <w:rFonts w:cs="Arial"/>
          <w:spacing w:val="18"/>
          <w:szCs w:val="24"/>
        </w:rPr>
        <w:t xml:space="preserve"> </w:t>
      </w:r>
      <w:r w:rsidRPr="00BE164C">
        <w:rPr>
          <w:rFonts w:cs="Arial"/>
          <w:szCs w:val="24"/>
        </w:rPr>
        <w:t>imovine</w:t>
      </w:r>
      <w:r w:rsidRPr="00BE164C">
        <w:rPr>
          <w:rFonts w:cs="Arial"/>
          <w:spacing w:val="19"/>
          <w:szCs w:val="24"/>
        </w:rPr>
        <w:t xml:space="preserve"> </w:t>
      </w:r>
      <w:r w:rsidRPr="00BE164C">
        <w:rPr>
          <w:rFonts w:cs="Arial"/>
          <w:szCs w:val="24"/>
        </w:rPr>
        <w:t>i</w:t>
      </w:r>
      <w:r w:rsidRPr="00BE164C">
        <w:rPr>
          <w:rFonts w:cs="Arial"/>
          <w:spacing w:val="19"/>
          <w:szCs w:val="24"/>
        </w:rPr>
        <w:t xml:space="preserve"> </w:t>
      </w:r>
      <w:r w:rsidRPr="00BE164C">
        <w:rPr>
          <w:rFonts w:cs="Arial"/>
          <w:szCs w:val="24"/>
        </w:rPr>
        <w:t>obveza,</w:t>
      </w:r>
      <w:r w:rsidRPr="00BE164C">
        <w:rPr>
          <w:rFonts w:cs="Arial"/>
          <w:spacing w:val="19"/>
          <w:szCs w:val="24"/>
        </w:rPr>
        <w:t xml:space="preserve"> </w:t>
      </w:r>
      <w:r w:rsidRPr="00BE164C">
        <w:rPr>
          <w:rFonts w:cs="Arial"/>
          <w:szCs w:val="24"/>
        </w:rPr>
        <w:t>no</w:t>
      </w:r>
      <w:r w:rsidRPr="00BE164C">
        <w:rPr>
          <w:rFonts w:cs="Arial"/>
          <w:spacing w:val="19"/>
          <w:szCs w:val="24"/>
        </w:rPr>
        <w:t xml:space="preserve"> </w:t>
      </w:r>
      <w:r w:rsidRPr="00BE164C">
        <w:rPr>
          <w:rFonts w:cs="Arial"/>
          <w:szCs w:val="24"/>
        </w:rPr>
        <w:t>prijedlogu</w:t>
      </w:r>
      <w:r w:rsidRPr="00BE164C">
        <w:rPr>
          <w:rFonts w:cs="Arial"/>
          <w:spacing w:val="18"/>
          <w:szCs w:val="24"/>
        </w:rPr>
        <w:t xml:space="preserve"> </w:t>
      </w:r>
      <w:r w:rsidRPr="00BE164C">
        <w:rPr>
          <w:rFonts w:cs="Arial"/>
          <w:szCs w:val="24"/>
        </w:rPr>
        <w:t>prilaže</w:t>
      </w:r>
      <w:r w:rsidRPr="00BE164C">
        <w:rPr>
          <w:rFonts w:cs="Arial"/>
          <w:spacing w:val="19"/>
          <w:szCs w:val="24"/>
        </w:rPr>
        <w:t xml:space="preserve"> </w:t>
      </w:r>
      <w:r w:rsidRPr="00BE164C">
        <w:rPr>
          <w:rFonts w:cs="Arial"/>
          <w:szCs w:val="24"/>
        </w:rPr>
        <w:t>PKK</w:t>
      </w:r>
      <w:r w:rsidRPr="00BE164C">
        <w:rPr>
          <w:rFonts w:cs="Arial"/>
          <w:spacing w:val="19"/>
          <w:szCs w:val="24"/>
        </w:rPr>
        <w:t xml:space="preserve"> </w:t>
      </w:r>
      <w:r w:rsidRPr="00BE164C">
        <w:rPr>
          <w:rFonts w:cs="Arial"/>
          <w:szCs w:val="24"/>
        </w:rPr>
        <w:t>u</w:t>
      </w:r>
      <w:r w:rsidRPr="00BE164C">
        <w:rPr>
          <w:rFonts w:cs="Arial"/>
          <w:spacing w:val="19"/>
          <w:szCs w:val="24"/>
        </w:rPr>
        <w:t xml:space="preserve"> </w:t>
      </w:r>
      <w:r w:rsidRPr="00BE164C">
        <w:rPr>
          <w:rFonts w:cs="Arial"/>
          <w:szCs w:val="24"/>
        </w:rPr>
        <w:t>kojoj</w:t>
      </w:r>
      <w:r w:rsidRPr="00BE164C">
        <w:rPr>
          <w:rFonts w:cs="Arial"/>
          <w:spacing w:val="-61"/>
          <w:szCs w:val="24"/>
        </w:rPr>
        <w:t xml:space="preserve"> </w:t>
      </w:r>
      <w:r w:rsidRPr="00BE164C">
        <w:rPr>
          <w:rFonts w:cs="Arial"/>
          <w:szCs w:val="24"/>
        </w:rPr>
        <w:t>je</w:t>
      </w:r>
      <w:r w:rsidRPr="00BE164C">
        <w:rPr>
          <w:rFonts w:cs="Arial"/>
          <w:spacing w:val="8"/>
          <w:szCs w:val="24"/>
        </w:rPr>
        <w:t xml:space="preserve"> </w:t>
      </w:r>
      <w:r w:rsidRPr="00BE164C">
        <w:rPr>
          <w:rFonts w:cs="Arial"/>
          <w:szCs w:val="24"/>
        </w:rPr>
        <w:t>evidentiran</w:t>
      </w:r>
      <w:r w:rsidRPr="00BE164C">
        <w:rPr>
          <w:rFonts w:cs="Arial"/>
          <w:spacing w:val="9"/>
          <w:szCs w:val="24"/>
        </w:rPr>
        <w:t xml:space="preserve"> </w:t>
      </w:r>
      <w:r w:rsidRPr="00BE164C">
        <w:rPr>
          <w:rFonts w:cs="Arial"/>
          <w:szCs w:val="24"/>
        </w:rPr>
        <w:t>dug</w:t>
      </w:r>
      <w:r w:rsidRPr="00BE164C">
        <w:rPr>
          <w:rFonts w:cs="Arial"/>
          <w:spacing w:val="9"/>
          <w:szCs w:val="24"/>
        </w:rPr>
        <w:t xml:space="preserve"> </w:t>
      </w:r>
      <w:r w:rsidRPr="00BE164C">
        <w:rPr>
          <w:rFonts w:cs="Arial"/>
          <w:szCs w:val="24"/>
        </w:rPr>
        <w:t>po</w:t>
      </w:r>
      <w:r w:rsidRPr="00BE164C">
        <w:rPr>
          <w:rFonts w:cs="Arial"/>
          <w:spacing w:val="9"/>
          <w:szCs w:val="24"/>
        </w:rPr>
        <w:t xml:space="preserve"> </w:t>
      </w:r>
      <w:r w:rsidRPr="00BE164C">
        <w:rPr>
          <w:rFonts w:cs="Arial"/>
          <w:szCs w:val="24"/>
        </w:rPr>
        <w:t>oznosi</w:t>
      </w:r>
      <w:r w:rsidRPr="00BE164C">
        <w:rPr>
          <w:rFonts w:cs="Arial"/>
          <w:spacing w:val="9"/>
          <w:szCs w:val="24"/>
        </w:rPr>
        <w:t xml:space="preserve"> </w:t>
      </w:r>
      <w:r w:rsidRPr="00BE164C">
        <w:rPr>
          <w:rFonts w:cs="Arial"/>
          <w:szCs w:val="24"/>
        </w:rPr>
        <w:t>poreza</w:t>
      </w:r>
      <w:r w:rsidRPr="00BE164C">
        <w:rPr>
          <w:rFonts w:cs="Arial"/>
          <w:spacing w:val="9"/>
          <w:szCs w:val="24"/>
        </w:rPr>
        <w:t xml:space="preserve"> </w:t>
      </w:r>
      <w:r w:rsidRPr="00BE164C">
        <w:rPr>
          <w:rFonts w:cs="Arial"/>
          <w:szCs w:val="24"/>
        </w:rPr>
        <w:t>i</w:t>
      </w:r>
      <w:r w:rsidRPr="00BE164C">
        <w:rPr>
          <w:rFonts w:cs="Arial"/>
          <w:spacing w:val="9"/>
          <w:szCs w:val="24"/>
        </w:rPr>
        <w:t xml:space="preserve"> </w:t>
      </w:r>
      <w:r w:rsidRPr="00BE164C">
        <w:rPr>
          <w:rFonts w:cs="Arial"/>
          <w:szCs w:val="24"/>
        </w:rPr>
        <w:t>javnih</w:t>
      </w:r>
      <w:r w:rsidRPr="00BE164C">
        <w:rPr>
          <w:rFonts w:cs="Arial"/>
          <w:spacing w:val="9"/>
          <w:szCs w:val="24"/>
        </w:rPr>
        <w:t xml:space="preserve"> </w:t>
      </w:r>
      <w:r w:rsidRPr="00BE164C">
        <w:rPr>
          <w:rFonts w:cs="Arial"/>
          <w:szCs w:val="24"/>
        </w:rPr>
        <w:t>davanja</w:t>
      </w:r>
      <w:r w:rsidRPr="00BE164C">
        <w:rPr>
          <w:rFonts w:cs="Arial"/>
          <w:spacing w:val="9"/>
          <w:szCs w:val="24"/>
        </w:rPr>
        <w:t xml:space="preserve"> </w:t>
      </w:r>
      <w:r w:rsidRPr="00BE164C">
        <w:rPr>
          <w:rFonts w:cs="Arial"/>
          <w:szCs w:val="24"/>
        </w:rPr>
        <w:t>te</w:t>
      </w:r>
      <w:r w:rsidRPr="00BE164C">
        <w:rPr>
          <w:rFonts w:cs="Arial"/>
          <w:spacing w:val="9"/>
          <w:szCs w:val="24"/>
        </w:rPr>
        <w:t xml:space="preserve"> </w:t>
      </w:r>
      <w:r w:rsidRPr="00BE164C">
        <w:rPr>
          <w:rFonts w:cs="Arial"/>
          <w:szCs w:val="24"/>
        </w:rPr>
        <w:t>je</w:t>
      </w:r>
      <w:r w:rsidRPr="00BE164C">
        <w:rPr>
          <w:rFonts w:cs="Arial"/>
          <w:spacing w:val="9"/>
          <w:szCs w:val="24"/>
        </w:rPr>
        <w:t xml:space="preserve"> </w:t>
      </w:r>
      <w:r w:rsidRPr="00BE164C">
        <w:rPr>
          <w:rFonts w:cs="Arial"/>
          <w:szCs w:val="24"/>
        </w:rPr>
        <w:t>priložio</w:t>
      </w:r>
      <w:r w:rsidRPr="00BE164C">
        <w:rPr>
          <w:rFonts w:cs="Arial"/>
          <w:spacing w:val="9"/>
          <w:szCs w:val="24"/>
        </w:rPr>
        <w:t xml:space="preserve"> </w:t>
      </w:r>
      <w:r w:rsidRPr="00BE164C">
        <w:rPr>
          <w:rFonts w:cs="Arial"/>
          <w:szCs w:val="24"/>
        </w:rPr>
        <w:t>bruto</w:t>
      </w:r>
      <w:r w:rsidRPr="00BE164C">
        <w:rPr>
          <w:rFonts w:cs="Arial"/>
          <w:spacing w:val="9"/>
          <w:szCs w:val="24"/>
        </w:rPr>
        <w:t xml:space="preserve"> </w:t>
      </w:r>
      <w:r w:rsidRPr="00BE164C">
        <w:rPr>
          <w:rFonts w:cs="Arial"/>
          <w:szCs w:val="24"/>
        </w:rPr>
        <w:t>bilancu.</w:t>
      </w:r>
    </w:p>
    <w:p w:rsidRPr="00BE164C" w:rsidR="00BE164C" w:rsidP="00BE164C" w:rsidRDefault="00BE164C" w14:paraId="0C1432EA" w14:textId="77777777">
      <w:pPr>
        <w:spacing w:line="276" w:lineRule="auto"/>
        <w:rPr>
          <w:rFonts w:ascii="Arial" w:hAnsi="Arial" w:cs="Arial"/>
          <w:sz w:val="24"/>
          <w:szCs w:val="24"/>
        </w:rPr>
        <w:sectPr w:rsidRPr="00BE164C" w:rsidR="00BE164C" w:rsidSect="00BE164C">
          <w:footerReference w:type="default" r:id="rId12"/>
          <w:pgSz w:w="12240" w:h="15840"/>
          <w:pgMar w:top="1360" w:right="1100" w:bottom="1280" w:left="1700" w:header="720" w:footer="1086" w:gutter="0"/>
          <w:pgNumType w:start="1"/>
          <w:cols w:space="720"/>
        </w:sectPr>
      </w:pPr>
    </w:p>
    <w:p w:rsidRPr="00BE164C" w:rsidR="00BE164C" w:rsidP="00BE164C" w:rsidRDefault="00BE164C" w14:paraId="7DF1E663" w14:textId="77777777">
      <w:pPr>
        <w:pStyle w:val="Naslov1"/>
        <w:keepNext w:val="false"/>
        <w:widowControl w:val="false"/>
        <w:numPr>
          <w:ilvl w:val="0"/>
          <w:numId w:val="22"/>
        </w:numPr>
        <w:tabs>
          <w:tab w:val="left" w:pos="361"/>
        </w:tabs>
        <w:overflowPunct/>
        <w:adjustRightInd/>
        <w:spacing w:before="87"/>
        <w:ind w:left="360" w:hanging="261"/>
        <w:jc w:val="both"/>
        <w:textAlignment w:val="auto"/>
        <w:rPr>
          <w:rFonts w:ascii="Arial" w:hAnsi="Arial" w:cs="Arial"/>
          <w:b w:val="false"/>
          <w:szCs w:val="24"/>
        </w:rPr>
      </w:pPr>
      <w:r w:rsidRPr="00BE164C">
        <w:rPr>
          <w:rFonts w:ascii="Arial" w:hAnsi="Arial" w:cs="Arial"/>
          <w:b w:val="false"/>
          <w:szCs w:val="24"/>
        </w:rPr>
        <w:lastRenderedPageBreak/>
        <w:t>OPĆI</w:t>
      </w:r>
      <w:r w:rsidRPr="00BE164C">
        <w:rPr>
          <w:rFonts w:ascii="Arial" w:hAnsi="Arial" w:cs="Arial"/>
          <w:b w:val="false"/>
          <w:spacing w:val="18"/>
          <w:szCs w:val="24"/>
        </w:rPr>
        <w:t xml:space="preserve"> </w:t>
      </w:r>
      <w:r w:rsidRPr="00BE164C">
        <w:rPr>
          <w:rFonts w:ascii="Arial" w:hAnsi="Arial" w:cs="Arial"/>
          <w:b w:val="false"/>
          <w:szCs w:val="24"/>
        </w:rPr>
        <w:t>PODACI</w:t>
      </w:r>
      <w:r w:rsidRPr="00BE164C">
        <w:rPr>
          <w:rFonts w:ascii="Arial" w:hAnsi="Arial" w:cs="Arial"/>
          <w:b w:val="false"/>
          <w:spacing w:val="18"/>
          <w:szCs w:val="24"/>
        </w:rPr>
        <w:t xml:space="preserve"> </w:t>
      </w:r>
      <w:r w:rsidRPr="00BE164C">
        <w:rPr>
          <w:rFonts w:ascii="Arial" w:hAnsi="Arial" w:cs="Arial"/>
          <w:b w:val="false"/>
          <w:szCs w:val="24"/>
        </w:rPr>
        <w:t>O</w:t>
      </w:r>
      <w:r w:rsidRPr="00BE164C">
        <w:rPr>
          <w:rFonts w:ascii="Arial" w:hAnsi="Arial" w:cs="Arial"/>
          <w:b w:val="false"/>
          <w:spacing w:val="18"/>
          <w:szCs w:val="24"/>
        </w:rPr>
        <w:t xml:space="preserve"> </w:t>
      </w:r>
      <w:r w:rsidRPr="00BE164C">
        <w:rPr>
          <w:rFonts w:ascii="Arial" w:hAnsi="Arial" w:cs="Arial"/>
          <w:b w:val="false"/>
          <w:szCs w:val="24"/>
        </w:rPr>
        <w:t>STEČAJNOM</w:t>
      </w:r>
      <w:r w:rsidRPr="00BE164C">
        <w:rPr>
          <w:rFonts w:ascii="Arial" w:hAnsi="Arial" w:cs="Arial"/>
          <w:b w:val="false"/>
          <w:spacing w:val="18"/>
          <w:szCs w:val="24"/>
        </w:rPr>
        <w:t xml:space="preserve"> </w:t>
      </w:r>
      <w:r w:rsidRPr="00BE164C">
        <w:rPr>
          <w:rFonts w:ascii="Arial" w:hAnsi="Arial" w:cs="Arial"/>
          <w:b w:val="false"/>
          <w:szCs w:val="24"/>
        </w:rPr>
        <w:t>DUŽNIKU</w:t>
      </w:r>
    </w:p>
    <w:p w:rsidRPr="00BE164C" w:rsidR="00BE164C" w:rsidP="00BE164C" w:rsidRDefault="00BE164C" w14:paraId="44206AB0" w14:textId="77777777">
      <w:pPr>
        <w:pStyle w:val="Tijeloteksta"/>
        <w:spacing w:before="4"/>
        <w:rPr>
          <w:rFonts w:cs="Arial"/>
          <w:szCs w:val="24"/>
        </w:rPr>
      </w:pPr>
    </w:p>
    <w:p w:rsidRPr="00BE164C" w:rsidR="00BE164C" w:rsidP="00BE164C" w:rsidRDefault="00BE164C" w14:paraId="2AA9AC31" w14:textId="77777777">
      <w:pPr>
        <w:pStyle w:val="Tijeloteksta"/>
        <w:spacing w:line="278" w:lineRule="auto"/>
        <w:ind w:left="100" w:right="697"/>
        <w:rPr>
          <w:rFonts w:cs="Arial"/>
          <w:szCs w:val="24"/>
        </w:rPr>
      </w:pPr>
      <w:r w:rsidRPr="00BE164C">
        <w:rPr>
          <w:rFonts w:cs="Arial"/>
          <w:szCs w:val="24"/>
        </w:rPr>
        <w:t>Dužnik</w:t>
      </w:r>
      <w:r w:rsidRPr="00BE164C">
        <w:rPr>
          <w:rFonts w:cs="Arial"/>
          <w:spacing w:val="1"/>
          <w:szCs w:val="24"/>
        </w:rPr>
        <w:t xml:space="preserve"> </w:t>
      </w:r>
      <w:r w:rsidRPr="00BE164C">
        <w:rPr>
          <w:rFonts w:cs="Arial"/>
          <w:szCs w:val="24"/>
        </w:rPr>
        <w:t>osnovan</w:t>
      </w:r>
      <w:r w:rsidRPr="00BE164C">
        <w:rPr>
          <w:rFonts w:cs="Arial"/>
          <w:spacing w:val="1"/>
          <w:szCs w:val="24"/>
        </w:rPr>
        <w:t xml:space="preserve"> </w:t>
      </w:r>
      <w:r w:rsidRPr="00BE164C">
        <w:rPr>
          <w:rFonts w:cs="Arial"/>
          <w:szCs w:val="24"/>
        </w:rPr>
        <w:t>27.</w:t>
      </w:r>
      <w:r w:rsidRPr="00BE164C">
        <w:rPr>
          <w:rFonts w:cs="Arial"/>
          <w:spacing w:val="1"/>
          <w:szCs w:val="24"/>
        </w:rPr>
        <w:t xml:space="preserve"> </w:t>
      </w:r>
      <w:r w:rsidRPr="00BE164C">
        <w:rPr>
          <w:rFonts w:cs="Arial"/>
          <w:szCs w:val="24"/>
        </w:rPr>
        <w:t>kolovoza</w:t>
      </w:r>
      <w:r w:rsidRPr="00BE164C">
        <w:rPr>
          <w:rFonts w:cs="Arial"/>
          <w:spacing w:val="1"/>
          <w:szCs w:val="24"/>
        </w:rPr>
        <w:t xml:space="preserve"> </w:t>
      </w:r>
      <w:r w:rsidRPr="00BE164C">
        <w:rPr>
          <w:rFonts w:cs="Arial"/>
          <w:szCs w:val="24"/>
        </w:rPr>
        <w:t>1992.</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temeljem</w:t>
      </w:r>
      <w:r w:rsidRPr="00BE164C">
        <w:rPr>
          <w:rFonts w:cs="Arial"/>
          <w:spacing w:val="1"/>
          <w:szCs w:val="24"/>
        </w:rPr>
        <w:t xml:space="preserve"> </w:t>
      </w:r>
      <w:r w:rsidRPr="00BE164C">
        <w:rPr>
          <w:rFonts w:cs="Arial"/>
          <w:szCs w:val="24"/>
        </w:rPr>
        <w:t>suglasnosti</w:t>
      </w:r>
      <w:r w:rsidRPr="00BE164C">
        <w:rPr>
          <w:rFonts w:cs="Arial"/>
          <w:spacing w:val="1"/>
          <w:szCs w:val="24"/>
        </w:rPr>
        <w:t xml:space="preserve"> </w:t>
      </w:r>
      <w:r w:rsidRPr="00BE164C">
        <w:rPr>
          <w:rFonts w:cs="Arial"/>
          <w:szCs w:val="24"/>
        </w:rPr>
        <w:t>Vlade</w:t>
      </w:r>
      <w:r w:rsidRPr="00BE164C">
        <w:rPr>
          <w:rFonts w:cs="Arial"/>
          <w:spacing w:val="-61"/>
          <w:szCs w:val="24"/>
        </w:rPr>
        <w:t xml:space="preserve"> </w:t>
      </w:r>
      <w:r w:rsidRPr="00BE164C">
        <w:rPr>
          <w:rFonts w:cs="Arial"/>
          <w:szCs w:val="24"/>
        </w:rPr>
        <w:t>Republike</w:t>
      </w:r>
      <w:r w:rsidRPr="00BE164C">
        <w:rPr>
          <w:rFonts w:cs="Arial"/>
          <w:spacing w:val="1"/>
          <w:szCs w:val="24"/>
        </w:rPr>
        <w:t xml:space="preserve"> </w:t>
      </w:r>
      <w:r w:rsidRPr="00BE164C">
        <w:rPr>
          <w:rFonts w:cs="Arial"/>
          <w:szCs w:val="24"/>
        </w:rPr>
        <w:t>Hrvatske</w:t>
      </w:r>
      <w:r w:rsidRPr="00BE164C">
        <w:rPr>
          <w:rFonts w:cs="Arial"/>
          <w:spacing w:val="1"/>
          <w:szCs w:val="24"/>
        </w:rPr>
        <w:t xml:space="preserve"> </w:t>
      </w:r>
      <w:r w:rsidRPr="00BE164C">
        <w:rPr>
          <w:rFonts w:cs="Arial"/>
          <w:szCs w:val="24"/>
        </w:rPr>
        <w:t>od</w:t>
      </w:r>
      <w:r w:rsidRPr="00BE164C">
        <w:rPr>
          <w:rFonts w:cs="Arial"/>
          <w:spacing w:val="1"/>
          <w:szCs w:val="24"/>
        </w:rPr>
        <w:t xml:space="preserve"> </w:t>
      </w:r>
      <w:r w:rsidRPr="00BE164C">
        <w:rPr>
          <w:rFonts w:cs="Arial"/>
          <w:szCs w:val="24"/>
        </w:rPr>
        <w:t>10.</w:t>
      </w:r>
      <w:r w:rsidRPr="00BE164C">
        <w:rPr>
          <w:rFonts w:cs="Arial"/>
          <w:spacing w:val="1"/>
          <w:szCs w:val="24"/>
        </w:rPr>
        <w:t xml:space="preserve"> </w:t>
      </w:r>
      <w:r w:rsidRPr="00BE164C">
        <w:rPr>
          <w:rFonts w:cs="Arial"/>
          <w:szCs w:val="24"/>
        </w:rPr>
        <w:t>kolovoza</w:t>
      </w:r>
      <w:r w:rsidRPr="00BE164C">
        <w:rPr>
          <w:rFonts w:cs="Arial"/>
          <w:spacing w:val="1"/>
          <w:szCs w:val="24"/>
        </w:rPr>
        <w:t xml:space="preserve"> </w:t>
      </w:r>
      <w:r w:rsidRPr="00BE164C">
        <w:rPr>
          <w:rFonts w:cs="Arial"/>
          <w:szCs w:val="24"/>
        </w:rPr>
        <w:t>1992.</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kojoj</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navedeno</w:t>
      </w:r>
      <w:r w:rsidRPr="00BE164C">
        <w:rPr>
          <w:rFonts w:cs="Arial"/>
          <w:spacing w:val="63"/>
          <w:szCs w:val="24"/>
        </w:rPr>
        <w:t xml:space="preserve"> </w:t>
      </w:r>
      <w:r w:rsidRPr="00BE164C">
        <w:rPr>
          <w:rFonts w:cs="Arial"/>
          <w:szCs w:val="24"/>
        </w:rPr>
        <w:t>da</w:t>
      </w:r>
      <w:r w:rsidRPr="00BE164C">
        <w:rPr>
          <w:rFonts w:cs="Arial"/>
          <w:spacing w:val="1"/>
          <w:szCs w:val="24"/>
        </w:rPr>
        <w:t xml:space="preserve"> </w:t>
      </w:r>
      <w:r w:rsidRPr="00BE164C">
        <w:rPr>
          <w:rFonts w:cs="Arial"/>
          <w:szCs w:val="24"/>
        </w:rPr>
        <w:t>osnovnu glavnicu čine objekt i oprema Motela Plitvice s iskazanom vrijednosti od</w:t>
      </w:r>
      <w:r w:rsidRPr="00BE164C">
        <w:rPr>
          <w:rFonts w:cs="Arial"/>
          <w:spacing w:val="1"/>
          <w:szCs w:val="24"/>
        </w:rPr>
        <w:t xml:space="preserve"> </w:t>
      </w:r>
      <w:r w:rsidRPr="00BE164C">
        <w:rPr>
          <w:rFonts w:cs="Arial"/>
          <w:szCs w:val="24"/>
        </w:rPr>
        <w:t>17.310.660,00</w:t>
      </w:r>
      <w:r w:rsidRPr="00BE164C">
        <w:rPr>
          <w:rFonts w:cs="Arial"/>
          <w:spacing w:val="4"/>
          <w:szCs w:val="24"/>
        </w:rPr>
        <w:t xml:space="preserve"> </w:t>
      </w:r>
      <w:r w:rsidRPr="00BE164C">
        <w:rPr>
          <w:rFonts w:cs="Arial"/>
          <w:szCs w:val="24"/>
        </w:rPr>
        <w:t>DEM.</w:t>
      </w:r>
      <w:r w:rsidRPr="00BE164C">
        <w:rPr>
          <w:rFonts w:cs="Arial"/>
          <w:spacing w:val="4"/>
          <w:szCs w:val="24"/>
        </w:rPr>
        <w:t xml:space="preserve"> </w:t>
      </w:r>
      <w:r w:rsidRPr="00BE164C">
        <w:rPr>
          <w:rFonts w:cs="Arial"/>
          <w:szCs w:val="24"/>
        </w:rPr>
        <w:t>Na</w:t>
      </w:r>
      <w:r w:rsidRPr="00BE164C">
        <w:rPr>
          <w:rFonts w:cs="Arial"/>
          <w:spacing w:val="4"/>
          <w:szCs w:val="24"/>
        </w:rPr>
        <w:t xml:space="preserve"> </w:t>
      </w:r>
      <w:r w:rsidRPr="00BE164C">
        <w:rPr>
          <w:rFonts w:cs="Arial"/>
          <w:szCs w:val="24"/>
        </w:rPr>
        <w:t>današnji</w:t>
      </w:r>
      <w:r w:rsidRPr="00BE164C">
        <w:rPr>
          <w:rFonts w:cs="Arial"/>
          <w:spacing w:val="4"/>
          <w:szCs w:val="24"/>
        </w:rPr>
        <w:t xml:space="preserve"> </w:t>
      </w:r>
      <w:r w:rsidRPr="00BE164C">
        <w:rPr>
          <w:rFonts w:cs="Arial"/>
          <w:szCs w:val="24"/>
        </w:rPr>
        <w:t>dan</w:t>
      </w:r>
      <w:r w:rsidRPr="00BE164C">
        <w:rPr>
          <w:rFonts w:cs="Arial"/>
          <w:spacing w:val="4"/>
          <w:szCs w:val="24"/>
        </w:rPr>
        <w:t xml:space="preserve"> </w:t>
      </w:r>
      <w:r w:rsidRPr="00BE164C">
        <w:rPr>
          <w:rFonts w:cs="Arial"/>
          <w:szCs w:val="24"/>
        </w:rPr>
        <w:t>temeljni</w:t>
      </w:r>
      <w:r w:rsidRPr="00BE164C">
        <w:rPr>
          <w:rFonts w:cs="Arial"/>
          <w:spacing w:val="4"/>
          <w:szCs w:val="24"/>
        </w:rPr>
        <w:t xml:space="preserve"> </w:t>
      </w:r>
      <w:r w:rsidRPr="00BE164C">
        <w:rPr>
          <w:rFonts w:cs="Arial"/>
          <w:szCs w:val="24"/>
        </w:rPr>
        <w:t>kapital</w:t>
      </w:r>
      <w:r w:rsidRPr="00BE164C">
        <w:rPr>
          <w:rFonts w:cs="Arial"/>
          <w:spacing w:val="4"/>
          <w:szCs w:val="24"/>
        </w:rPr>
        <w:t xml:space="preserve"> </w:t>
      </w:r>
      <w:r w:rsidRPr="00BE164C">
        <w:rPr>
          <w:rFonts w:cs="Arial"/>
          <w:szCs w:val="24"/>
        </w:rPr>
        <w:t>iznosi</w:t>
      </w:r>
      <w:r w:rsidRPr="00BE164C">
        <w:rPr>
          <w:rFonts w:cs="Arial"/>
          <w:spacing w:val="5"/>
          <w:szCs w:val="24"/>
        </w:rPr>
        <w:t xml:space="preserve"> </w:t>
      </w:r>
      <w:r w:rsidRPr="00BE164C">
        <w:rPr>
          <w:rFonts w:cs="Arial"/>
          <w:szCs w:val="24"/>
        </w:rPr>
        <w:t>8.093.590,00</w:t>
      </w:r>
      <w:r w:rsidRPr="00BE164C">
        <w:rPr>
          <w:rFonts w:cs="Arial"/>
          <w:spacing w:val="4"/>
          <w:szCs w:val="24"/>
        </w:rPr>
        <w:t xml:space="preserve"> </w:t>
      </w:r>
      <w:r w:rsidRPr="00BE164C">
        <w:rPr>
          <w:rFonts w:cs="Arial"/>
          <w:szCs w:val="24"/>
        </w:rPr>
        <w:t>€.</w:t>
      </w:r>
    </w:p>
    <w:p w:rsidRPr="00BE164C" w:rsidR="00BE164C" w:rsidP="00BE164C" w:rsidRDefault="00BE164C" w14:paraId="4A3FADDD" w14:textId="77777777">
      <w:pPr>
        <w:pStyle w:val="Tijeloteksta"/>
        <w:spacing w:before="13"/>
        <w:ind w:left="100"/>
        <w:rPr>
          <w:rFonts w:cs="Arial"/>
          <w:szCs w:val="24"/>
        </w:rPr>
      </w:pPr>
      <w:r w:rsidRPr="00BE164C">
        <w:rPr>
          <w:rFonts w:cs="Arial"/>
          <w:szCs w:val="24"/>
        </w:rPr>
        <w:t>Stečajni</w:t>
      </w:r>
      <w:r w:rsidRPr="00BE164C">
        <w:rPr>
          <w:rFonts w:cs="Arial"/>
          <w:spacing w:val="26"/>
          <w:szCs w:val="24"/>
        </w:rPr>
        <w:t xml:space="preserve"> </w:t>
      </w:r>
      <w:r w:rsidRPr="00BE164C">
        <w:rPr>
          <w:rFonts w:cs="Arial"/>
          <w:szCs w:val="24"/>
        </w:rPr>
        <w:t>dužnik</w:t>
      </w:r>
      <w:r w:rsidRPr="00BE164C">
        <w:rPr>
          <w:rFonts w:cs="Arial"/>
          <w:spacing w:val="26"/>
          <w:szCs w:val="24"/>
        </w:rPr>
        <w:t xml:space="preserve"> </w:t>
      </w:r>
      <w:r w:rsidRPr="00BE164C">
        <w:rPr>
          <w:rFonts w:cs="Arial"/>
          <w:szCs w:val="24"/>
          <w:shd w:val="clear" w:color="auto" w:fill="F8F8F8"/>
        </w:rPr>
        <w:t>radi</w:t>
      </w:r>
      <w:r w:rsidRPr="00BE164C">
        <w:rPr>
          <w:rFonts w:cs="Arial"/>
          <w:spacing w:val="26"/>
          <w:szCs w:val="24"/>
          <w:shd w:val="clear" w:color="auto" w:fill="F8F8F8"/>
        </w:rPr>
        <w:t xml:space="preserve"> </w:t>
      </w:r>
      <w:r w:rsidRPr="00BE164C">
        <w:rPr>
          <w:rFonts w:cs="Arial"/>
          <w:szCs w:val="24"/>
          <w:shd w:val="clear" w:color="auto" w:fill="F8F8F8"/>
        </w:rPr>
        <w:t>obavljanja</w:t>
      </w:r>
      <w:r w:rsidRPr="00BE164C">
        <w:rPr>
          <w:rFonts w:cs="Arial"/>
          <w:spacing w:val="26"/>
          <w:szCs w:val="24"/>
          <w:shd w:val="clear" w:color="auto" w:fill="F8F8F8"/>
        </w:rPr>
        <w:t xml:space="preserve"> </w:t>
      </w:r>
      <w:r w:rsidRPr="00BE164C">
        <w:rPr>
          <w:rFonts w:cs="Arial"/>
          <w:szCs w:val="24"/>
          <w:shd w:val="clear" w:color="auto" w:fill="F8F8F8"/>
        </w:rPr>
        <w:t>djelatnosti</w:t>
      </w:r>
      <w:r w:rsidRPr="00BE164C">
        <w:rPr>
          <w:rFonts w:cs="Arial"/>
          <w:spacing w:val="26"/>
          <w:szCs w:val="24"/>
          <w:shd w:val="clear" w:color="auto" w:fill="F8F8F8"/>
        </w:rPr>
        <w:t xml:space="preserve"> </w:t>
      </w:r>
      <w:r w:rsidRPr="00BE164C">
        <w:rPr>
          <w:rFonts w:cs="Arial"/>
          <w:szCs w:val="24"/>
        </w:rPr>
        <w:t>Hoteli</w:t>
      </w:r>
      <w:r w:rsidRPr="00BE164C">
        <w:rPr>
          <w:rFonts w:cs="Arial"/>
          <w:spacing w:val="26"/>
          <w:szCs w:val="24"/>
        </w:rPr>
        <w:t xml:space="preserve"> </w:t>
      </w:r>
      <w:r w:rsidRPr="00BE164C">
        <w:rPr>
          <w:rFonts w:cs="Arial"/>
          <w:szCs w:val="24"/>
        </w:rPr>
        <w:t>i</w:t>
      </w:r>
      <w:r w:rsidRPr="00BE164C">
        <w:rPr>
          <w:rFonts w:cs="Arial"/>
          <w:spacing w:val="26"/>
          <w:szCs w:val="24"/>
        </w:rPr>
        <w:t xml:space="preserve"> </w:t>
      </w:r>
      <w:r w:rsidRPr="00BE164C">
        <w:rPr>
          <w:rFonts w:cs="Arial"/>
          <w:szCs w:val="24"/>
        </w:rPr>
        <w:t>sličan</w:t>
      </w:r>
      <w:r w:rsidRPr="00BE164C">
        <w:rPr>
          <w:rFonts w:cs="Arial"/>
          <w:spacing w:val="26"/>
          <w:szCs w:val="24"/>
        </w:rPr>
        <w:t xml:space="preserve"> </w:t>
      </w:r>
      <w:r w:rsidRPr="00BE164C">
        <w:rPr>
          <w:rFonts w:cs="Arial"/>
          <w:szCs w:val="24"/>
        </w:rPr>
        <w:t>smještaj,</w:t>
      </w:r>
      <w:r w:rsidRPr="00BE164C">
        <w:rPr>
          <w:rFonts w:cs="Arial"/>
          <w:spacing w:val="26"/>
          <w:szCs w:val="24"/>
        </w:rPr>
        <w:t xml:space="preserve"> </w:t>
      </w:r>
      <w:r w:rsidRPr="00BE164C">
        <w:rPr>
          <w:rFonts w:cs="Arial"/>
          <w:szCs w:val="24"/>
        </w:rPr>
        <w:t>prema</w:t>
      </w:r>
      <w:r w:rsidRPr="00BE164C">
        <w:rPr>
          <w:rFonts w:cs="Arial"/>
          <w:spacing w:val="26"/>
          <w:szCs w:val="24"/>
        </w:rPr>
        <w:t xml:space="preserve"> </w:t>
      </w:r>
      <w:r w:rsidRPr="00BE164C">
        <w:rPr>
          <w:rFonts w:cs="Arial"/>
          <w:szCs w:val="24"/>
        </w:rPr>
        <w:t>NKD-u</w:t>
      </w:r>
    </w:p>
    <w:p w:rsidRPr="00BE164C" w:rsidR="00BE164C" w:rsidP="00BE164C" w:rsidRDefault="00BE164C" w14:paraId="07FDDDDE" w14:textId="77777777">
      <w:pPr>
        <w:pStyle w:val="Tijeloteksta"/>
        <w:spacing w:before="45"/>
        <w:ind w:left="100"/>
        <w:rPr>
          <w:rFonts w:cs="Arial"/>
          <w:szCs w:val="24"/>
        </w:rPr>
      </w:pPr>
      <w:r w:rsidRPr="00BE164C">
        <w:rPr>
          <w:rFonts w:cs="Arial"/>
          <w:szCs w:val="24"/>
        </w:rPr>
        <w:t>55.10.</w:t>
      </w:r>
      <w:r w:rsidRPr="00BE164C">
        <w:rPr>
          <w:rFonts w:cs="Arial"/>
          <w:spacing w:val="12"/>
          <w:szCs w:val="24"/>
        </w:rPr>
        <w:t xml:space="preserve"> </w:t>
      </w:r>
      <w:r w:rsidRPr="00BE164C">
        <w:rPr>
          <w:rFonts w:cs="Arial"/>
          <w:szCs w:val="24"/>
        </w:rPr>
        <w:t>Djelatnost</w:t>
      </w:r>
      <w:r w:rsidRPr="00BE164C">
        <w:rPr>
          <w:rFonts w:cs="Arial"/>
          <w:spacing w:val="12"/>
          <w:szCs w:val="24"/>
        </w:rPr>
        <w:t xml:space="preserve"> </w:t>
      </w:r>
      <w:r w:rsidRPr="00BE164C">
        <w:rPr>
          <w:rFonts w:cs="Arial"/>
          <w:szCs w:val="24"/>
        </w:rPr>
        <w:t>je</w:t>
      </w:r>
      <w:r w:rsidRPr="00BE164C">
        <w:rPr>
          <w:rFonts w:cs="Arial"/>
          <w:spacing w:val="12"/>
          <w:szCs w:val="24"/>
        </w:rPr>
        <w:t xml:space="preserve"> </w:t>
      </w:r>
      <w:r w:rsidRPr="00BE164C">
        <w:rPr>
          <w:rFonts w:cs="Arial"/>
          <w:szCs w:val="24"/>
        </w:rPr>
        <w:t>prestao</w:t>
      </w:r>
      <w:r w:rsidRPr="00BE164C">
        <w:rPr>
          <w:rFonts w:cs="Arial"/>
          <w:spacing w:val="12"/>
          <w:szCs w:val="24"/>
        </w:rPr>
        <w:t xml:space="preserve"> </w:t>
      </w:r>
      <w:r w:rsidRPr="00BE164C">
        <w:rPr>
          <w:rFonts w:cs="Arial"/>
          <w:szCs w:val="24"/>
        </w:rPr>
        <w:t>aktivno</w:t>
      </w:r>
      <w:r w:rsidRPr="00BE164C">
        <w:rPr>
          <w:rFonts w:cs="Arial"/>
          <w:spacing w:val="12"/>
          <w:szCs w:val="24"/>
        </w:rPr>
        <w:t xml:space="preserve"> </w:t>
      </w:r>
      <w:r w:rsidRPr="00BE164C">
        <w:rPr>
          <w:rFonts w:cs="Arial"/>
          <w:szCs w:val="24"/>
        </w:rPr>
        <w:t>obavljati</w:t>
      </w:r>
      <w:r w:rsidRPr="00BE164C">
        <w:rPr>
          <w:rFonts w:cs="Arial"/>
          <w:spacing w:val="12"/>
          <w:szCs w:val="24"/>
        </w:rPr>
        <w:t xml:space="preserve"> </w:t>
      </w:r>
      <w:r w:rsidRPr="00BE164C">
        <w:rPr>
          <w:rFonts w:cs="Arial"/>
          <w:szCs w:val="24"/>
        </w:rPr>
        <w:t>u</w:t>
      </w:r>
      <w:r w:rsidRPr="00BE164C">
        <w:rPr>
          <w:rFonts w:cs="Arial"/>
          <w:spacing w:val="12"/>
          <w:szCs w:val="24"/>
        </w:rPr>
        <w:t xml:space="preserve"> </w:t>
      </w:r>
      <w:r w:rsidRPr="00BE164C">
        <w:rPr>
          <w:rFonts w:cs="Arial"/>
          <w:szCs w:val="24"/>
        </w:rPr>
        <w:t>lipnju</w:t>
      </w:r>
      <w:r w:rsidRPr="00BE164C">
        <w:rPr>
          <w:rFonts w:cs="Arial"/>
          <w:spacing w:val="26"/>
          <w:szCs w:val="24"/>
        </w:rPr>
        <w:t xml:space="preserve"> </w:t>
      </w:r>
      <w:r w:rsidRPr="00BE164C">
        <w:rPr>
          <w:rFonts w:cs="Arial"/>
          <w:szCs w:val="24"/>
        </w:rPr>
        <w:t>2024.</w:t>
      </w:r>
      <w:r w:rsidRPr="00BE164C">
        <w:rPr>
          <w:rFonts w:cs="Arial"/>
          <w:spacing w:val="12"/>
          <w:szCs w:val="24"/>
        </w:rPr>
        <w:t xml:space="preserve"> </w:t>
      </w:r>
      <w:r w:rsidRPr="00BE164C">
        <w:rPr>
          <w:rFonts w:cs="Arial"/>
          <w:szCs w:val="24"/>
        </w:rPr>
        <w:t>godine.</w:t>
      </w:r>
    </w:p>
    <w:p w:rsidRPr="00BE164C" w:rsidR="00BE164C" w:rsidP="00BE164C" w:rsidRDefault="00BE164C" w14:paraId="31353450" w14:textId="77777777">
      <w:pPr>
        <w:pStyle w:val="Tijeloteksta"/>
        <w:spacing w:before="2"/>
        <w:rPr>
          <w:rFonts w:cs="Arial"/>
          <w:szCs w:val="24"/>
        </w:rPr>
      </w:pPr>
    </w:p>
    <w:p w:rsidRPr="00BE164C" w:rsidR="00BE164C" w:rsidP="00BE164C" w:rsidRDefault="00BE164C" w14:paraId="6124B069" w14:textId="77777777">
      <w:pPr>
        <w:pStyle w:val="Tijeloteksta"/>
        <w:spacing w:line="276" w:lineRule="auto"/>
        <w:ind w:left="100" w:right="697"/>
        <w:rPr>
          <w:rFonts w:cs="Arial"/>
          <w:szCs w:val="24"/>
        </w:rPr>
      </w:pPr>
      <w:r w:rsidRPr="00BE164C">
        <w:rPr>
          <w:rFonts w:cs="Arial"/>
          <w:szCs w:val="24"/>
        </w:rPr>
        <w:t>No i prije prestanka obavljanja djelatnosti, Dužnik je poslovao s gubitkom te je</w:t>
      </w:r>
      <w:r w:rsidRPr="00BE164C">
        <w:rPr>
          <w:rFonts w:cs="Arial"/>
          <w:spacing w:val="1"/>
          <w:szCs w:val="24"/>
        </w:rPr>
        <w:t xml:space="preserve"> </w:t>
      </w:r>
      <w:r w:rsidRPr="00BE164C">
        <w:rPr>
          <w:rFonts w:cs="Arial"/>
          <w:szCs w:val="24"/>
        </w:rPr>
        <w:t>predložio</w:t>
      </w:r>
      <w:r w:rsidRPr="00BE164C">
        <w:rPr>
          <w:rFonts w:cs="Arial"/>
          <w:spacing w:val="1"/>
          <w:szCs w:val="24"/>
        </w:rPr>
        <w:t xml:space="preserve"> </w:t>
      </w:r>
      <w:r w:rsidRPr="00BE164C">
        <w:rPr>
          <w:rFonts w:cs="Arial"/>
          <w:szCs w:val="24"/>
        </w:rPr>
        <w:t>sklapanje</w:t>
      </w:r>
      <w:r w:rsidRPr="00BE164C">
        <w:rPr>
          <w:rFonts w:cs="Arial"/>
          <w:spacing w:val="1"/>
          <w:szCs w:val="24"/>
        </w:rPr>
        <w:t xml:space="preserve"> </w:t>
      </w:r>
      <w:r w:rsidRPr="00BE164C">
        <w:rPr>
          <w:rFonts w:cs="Arial"/>
          <w:szCs w:val="24"/>
        </w:rPr>
        <w:t>predstečajnog</w:t>
      </w:r>
      <w:r w:rsidRPr="00BE164C">
        <w:rPr>
          <w:rFonts w:cs="Arial"/>
          <w:spacing w:val="1"/>
          <w:szCs w:val="24"/>
        </w:rPr>
        <w:t xml:space="preserve"> </w:t>
      </w:r>
      <w:r w:rsidRPr="00BE164C">
        <w:rPr>
          <w:rFonts w:cs="Arial"/>
          <w:szCs w:val="24"/>
        </w:rPr>
        <w:t>sporazuma</w:t>
      </w:r>
      <w:r w:rsidRPr="00BE164C">
        <w:rPr>
          <w:rFonts w:cs="Arial"/>
          <w:spacing w:val="1"/>
          <w:szCs w:val="24"/>
        </w:rPr>
        <w:t xml:space="preserve"> </w:t>
      </w:r>
      <w:r w:rsidRPr="00BE164C">
        <w:rPr>
          <w:rFonts w:cs="Arial"/>
          <w:szCs w:val="24"/>
        </w:rPr>
        <w:t>koji</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potvrđen</w:t>
      </w:r>
      <w:r w:rsidRPr="00BE164C">
        <w:rPr>
          <w:rFonts w:cs="Arial"/>
          <w:spacing w:val="1"/>
          <w:szCs w:val="24"/>
        </w:rPr>
        <w:t xml:space="preserve"> </w:t>
      </w:r>
      <w:r w:rsidRPr="00BE164C">
        <w:rPr>
          <w:rFonts w:cs="Arial"/>
          <w:szCs w:val="24"/>
        </w:rPr>
        <w:t>rješenjem</w:t>
      </w:r>
      <w:r w:rsidRPr="00BE164C">
        <w:rPr>
          <w:rFonts w:cs="Arial"/>
          <w:spacing w:val="1"/>
          <w:szCs w:val="24"/>
        </w:rPr>
        <w:t xml:space="preserve"> </w:t>
      </w:r>
      <w:r w:rsidRPr="00BE164C">
        <w:rPr>
          <w:rFonts w:cs="Arial"/>
          <w:szCs w:val="24"/>
        </w:rPr>
        <w:t>Trgovačkog</w:t>
      </w:r>
      <w:r w:rsidRPr="00BE164C">
        <w:rPr>
          <w:rFonts w:cs="Arial"/>
          <w:spacing w:val="1"/>
          <w:szCs w:val="24"/>
        </w:rPr>
        <w:t xml:space="preserve"> </w:t>
      </w:r>
      <w:r w:rsidRPr="00BE164C">
        <w:rPr>
          <w:rFonts w:cs="Arial"/>
          <w:szCs w:val="24"/>
        </w:rPr>
        <w:t>suda</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Zagrebu</w:t>
      </w:r>
      <w:r w:rsidRPr="00BE164C">
        <w:rPr>
          <w:rFonts w:cs="Arial"/>
          <w:spacing w:val="1"/>
          <w:szCs w:val="24"/>
        </w:rPr>
        <w:t xml:space="preserve"> </w:t>
      </w:r>
      <w:r w:rsidRPr="00BE164C">
        <w:rPr>
          <w:rFonts w:cs="Arial"/>
          <w:szCs w:val="24"/>
        </w:rPr>
        <w:t>5.</w:t>
      </w:r>
      <w:r w:rsidRPr="00BE164C">
        <w:rPr>
          <w:rFonts w:cs="Arial"/>
          <w:spacing w:val="1"/>
          <w:szCs w:val="24"/>
        </w:rPr>
        <w:t xml:space="preserve"> </w:t>
      </w:r>
      <w:r w:rsidRPr="00BE164C">
        <w:rPr>
          <w:rFonts w:cs="Arial"/>
          <w:szCs w:val="24"/>
        </w:rPr>
        <w:t>listopada</w:t>
      </w:r>
      <w:r w:rsidRPr="00BE164C">
        <w:rPr>
          <w:rFonts w:cs="Arial"/>
          <w:spacing w:val="1"/>
          <w:szCs w:val="24"/>
        </w:rPr>
        <w:t xml:space="preserve"> </w:t>
      </w:r>
      <w:r w:rsidRPr="00BE164C">
        <w:rPr>
          <w:rFonts w:cs="Arial"/>
          <w:szCs w:val="24"/>
        </w:rPr>
        <w:t>2023.</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poslovni</w:t>
      </w:r>
      <w:r w:rsidRPr="00BE164C">
        <w:rPr>
          <w:rFonts w:cs="Arial"/>
          <w:spacing w:val="1"/>
          <w:szCs w:val="24"/>
        </w:rPr>
        <w:t xml:space="preserve"> </w:t>
      </w:r>
      <w:r w:rsidRPr="00BE164C">
        <w:rPr>
          <w:rFonts w:cs="Arial"/>
          <w:szCs w:val="24"/>
        </w:rPr>
        <w:t>broj</w:t>
      </w:r>
      <w:r w:rsidRPr="00BE164C">
        <w:rPr>
          <w:rFonts w:cs="Arial"/>
          <w:spacing w:val="1"/>
          <w:szCs w:val="24"/>
        </w:rPr>
        <w:t xml:space="preserve"> </w:t>
      </w:r>
      <w:r w:rsidRPr="00BE164C">
        <w:rPr>
          <w:rFonts w:cs="Arial"/>
          <w:szCs w:val="24"/>
        </w:rPr>
        <w:t>St-1348/2021. Za potrebe predstečajnoga postupka Dužnik nije realizirao nova</w:t>
      </w:r>
      <w:r w:rsidRPr="00BE164C">
        <w:rPr>
          <w:rFonts w:cs="Arial"/>
          <w:spacing w:val="1"/>
          <w:szCs w:val="24"/>
        </w:rPr>
        <w:t xml:space="preserve"> </w:t>
      </w:r>
      <w:r w:rsidRPr="00BE164C">
        <w:rPr>
          <w:rFonts w:cs="Arial"/>
          <w:szCs w:val="24"/>
        </w:rPr>
        <w:t>kreditna</w:t>
      </w:r>
      <w:r w:rsidRPr="00BE164C">
        <w:rPr>
          <w:rFonts w:cs="Arial"/>
          <w:spacing w:val="19"/>
          <w:szCs w:val="24"/>
        </w:rPr>
        <w:t xml:space="preserve"> </w:t>
      </w:r>
      <w:r w:rsidRPr="00BE164C">
        <w:rPr>
          <w:rFonts w:cs="Arial"/>
          <w:szCs w:val="24"/>
        </w:rPr>
        <w:t>zaduženja</w:t>
      </w:r>
      <w:r w:rsidRPr="00BE164C">
        <w:rPr>
          <w:rFonts w:cs="Arial"/>
          <w:spacing w:val="20"/>
          <w:szCs w:val="24"/>
        </w:rPr>
        <w:t xml:space="preserve"> </w:t>
      </w:r>
      <w:r w:rsidRPr="00BE164C">
        <w:rPr>
          <w:rFonts w:cs="Arial"/>
          <w:szCs w:val="24"/>
        </w:rPr>
        <w:t>koja</w:t>
      </w:r>
      <w:r w:rsidRPr="00BE164C">
        <w:rPr>
          <w:rFonts w:cs="Arial"/>
          <w:spacing w:val="20"/>
          <w:szCs w:val="24"/>
        </w:rPr>
        <w:t xml:space="preserve"> </w:t>
      </w:r>
      <w:r w:rsidRPr="00BE164C">
        <w:rPr>
          <w:rFonts w:cs="Arial"/>
          <w:szCs w:val="24"/>
        </w:rPr>
        <w:t>bi</w:t>
      </w:r>
      <w:r w:rsidRPr="00BE164C">
        <w:rPr>
          <w:rFonts w:cs="Arial"/>
          <w:spacing w:val="19"/>
          <w:szCs w:val="24"/>
        </w:rPr>
        <w:t xml:space="preserve"> </w:t>
      </w:r>
      <w:r w:rsidRPr="00BE164C">
        <w:rPr>
          <w:rFonts w:cs="Arial"/>
          <w:szCs w:val="24"/>
        </w:rPr>
        <w:t>eventualno</w:t>
      </w:r>
      <w:r w:rsidRPr="00BE164C">
        <w:rPr>
          <w:rFonts w:cs="Arial"/>
          <w:spacing w:val="20"/>
          <w:szCs w:val="24"/>
        </w:rPr>
        <w:t xml:space="preserve"> </w:t>
      </w:r>
      <w:r w:rsidRPr="00BE164C">
        <w:rPr>
          <w:rFonts w:cs="Arial"/>
          <w:szCs w:val="24"/>
        </w:rPr>
        <w:t>imala</w:t>
      </w:r>
      <w:r w:rsidRPr="00BE164C">
        <w:rPr>
          <w:rFonts w:cs="Arial"/>
          <w:spacing w:val="20"/>
          <w:szCs w:val="24"/>
        </w:rPr>
        <w:t xml:space="preserve"> </w:t>
      </w:r>
      <w:r w:rsidRPr="00BE164C">
        <w:rPr>
          <w:rFonts w:cs="Arial"/>
          <w:szCs w:val="24"/>
        </w:rPr>
        <w:t>prednost</w:t>
      </w:r>
      <w:r w:rsidRPr="00BE164C">
        <w:rPr>
          <w:rFonts w:cs="Arial"/>
          <w:spacing w:val="20"/>
          <w:szCs w:val="24"/>
        </w:rPr>
        <w:t xml:space="preserve"> </w:t>
      </w:r>
      <w:r w:rsidRPr="00BE164C">
        <w:rPr>
          <w:rFonts w:cs="Arial"/>
          <w:szCs w:val="24"/>
        </w:rPr>
        <w:t>pri</w:t>
      </w:r>
      <w:r w:rsidRPr="00BE164C">
        <w:rPr>
          <w:rFonts w:cs="Arial"/>
          <w:spacing w:val="19"/>
          <w:szCs w:val="24"/>
        </w:rPr>
        <w:t xml:space="preserve"> </w:t>
      </w:r>
      <w:r w:rsidRPr="00BE164C">
        <w:rPr>
          <w:rFonts w:cs="Arial"/>
          <w:szCs w:val="24"/>
        </w:rPr>
        <w:t>namirenju</w:t>
      </w:r>
      <w:r w:rsidRPr="00BE164C">
        <w:rPr>
          <w:rFonts w:cs="Arial"/>
          <w:spacing w:val="20"/>
          <w:szCs w:val="24"/>
        </w:rPr>
        <w:t xml:space="preserve"> </w:t>
      </w:r>
      <w:r w:rsidRPr="00BE164C">
        <w:rPr>
          <w:rFonts w:cs="Arial"/>
          <w:szCs w:val="24"/>
        </w:rPr>
        <w:t>sukladno</w:t>
      </w:r>
      <w:r w:rsidRPr="00BE164C">
        <w:rPr>
          <w:rFonts w:cs="Arial"/>
          <w:spacing w:val="20"/>
          <w:szCs w:val="24"/>
        </w:rPr>
        <w:t xml:space="preserve"> </w:t>
      </w:r>
      <w:r w:rsidRPr="00BE164C">
        <w:rPr>
          <w:rFonts w:cs="Arial"/>
          <w:szCs w:val="24"/>
        </w:rPr>
        <w:t>čl.</w:t>
      </w:r>
    </w:p>
    <w:p w:rsidRPr="00BE164C" w:rsidR="00BE164C" w:rsidP="00BE164C" w:rsidRDefault="00BE164C" w14:paraId="579093B2" w14:textId="77777777">
      <w:pPr>
        <w:pStyle w:val="Tijeloteksta"/>
        <w:spacing w:line="276" w:lineRule="exact"/>
        <w:ind w:left="100"/>
        <w:rPr>
          <w:rFonts w:cs="Arial"/>
          <w:szCs w:val="24"/>
        </w:rPr>
      </w:pPr>
      <w:r w:rsidRPr="00BE164C">
        <w:rPr>
          <w:rFonts w:cs="Arial"/>
          <w:szCs w:val="24"/>
        </w:rPr>
        <w:t>62.</w:t>
      </w:r>
      <w:r w:rsidRPr="00BE164C">
        <w:rPr>
          <w:rFonts w:cs="Arial"/>
          <w:spacing w:val="-7"/>
          <w:szCs w:val="24"/>
        </w:rPr>
        <w:t xml:space="preserve"> </w:t>
      </w:r>
      <w:r w:rsidRPr="00BE164C">
        <w:rPr>
          <w:rFonts w:cs="Arial"/>
          <w:szCs w:val="24"/>
        </w:rPr>
        <w:t>a.</w:t>
      </w:r>
      <w:r w:rsidRPr="00BE164C">
        <w:rPr>
          <w:rFonts w:cs="Arial"/>
          <w:spacing w:val="-7"/>
          <w:szCs w:val="24"/>
        </w:rPr>
        <w:t xml:space="preserve"> </w:t>
      </w:r>
      <w:r w:rsidRPr="00BE164C">
        <w:rPr>
          <w:rFonts w:cs="Arial"/>
          <w:szCs w:val="24"/>
        </w:rPr>
        <w:t>st.</w:t>
      </w:r>
      <w:r w:rsidRPr="00BE164C">
        <w:rPr>
          <w:rFonts w:cs="Arial"/>
          <w:spacing w:val="-7"/>
          <w:szCs w:val="24"/>
        </w:rPr>
        <w:t xml:space="preserve"> </w:t>
      </w:r>
      <w:r w:rsidRPr="00BE164C">
        <w:rPr>
          <w:rFonts w:cs="Arial"/>
          <w:szCs w:val="24"/>
        </w:rPr>
        <w:t>7.</w:t>
      </w:r>
      <w:r w:rsidRPr="00BE164C">
        <w:rPr>
          <w:rFonts w:cs="Arial"/>
          <w:spacing w:val="-7"/>
          <w:szCs w:val="24"/>
        </w:rPr>
        <w:t xml:space="preserve"> </w:t>
      </w:r>
      <w:r w:rsidRPr="00BE164C">
        <w:rPr>
          <w:rFonts w:cs="Arial"/>
          <w:szCs w:val="24"/>
        </w:rPr>
        <w:t>Stečajnoga</w:t>
      </w:r>
      <w:r w:rsidRPr="00BE164C">
        <w:rPr>
          <w:rFonts w:cs="Arial"/>
          <w:spacing w:val="-6"/>
          <w:szCs w:val="24"/>
        </w:rPr>
        <w:t xml:space="preserve"> </w:t>
      </w:r>
      <w:r w:rsidRPr="00BE164C">
        <w:rPr>
          <w:rFonts w:cs="Arial"/>
          <w:szCs w:val="24"/>
        </w:rPr>
        <w:t>zakona.</w:t>
      </w:r>
    </w:p>
    <w:p w:rsidRPr="00BE164C" w:rsidR="00BE164C" w:rsidP="00BE164C" w:rsidRDefault="00BE164C" w14:paraId="607EEE8D" w14:textId="77777777">
      <w:pPr>
        <w:pStyle w:val="Tijeloteksta"/>
        <w:spacing w:before="10"/>
        <w:rPr>
          <w:rFonts w:cs="Arial"/>
          <w:szCs w:val="24"/>
        </w:rPr>
      </w:pPr>
    </w:p>
    <w:p w:rsidRPr="00BE164C" w:rsidR="00BE164C" w:rsidP="00BE164C" w:rsidRDefault="00BE164C" w14:paraId="00927DBB" w14:textId="77777777">
      <w:pPr>
        <w:pStyle w:val="Tijeloteksta"/>
        <w:spacing w:before="1" w:line="276" w:lineRule="auto"/>
        <w:ind w:left="100" w:right="697"/>
        <w:rPr>
          <w:rFonts w:cs="Arial"/>
          <w:szCs w:val="24"/>
        </w:rPr>
      </w:pPr>
      <w:r w:rsidRPr="00BE164C">
        <w:rPr>
          <w:rFonts w:cs="Arial"/>
          <w:szCs w:val="24"/>
        </w:rPr>
        <w:t>Dužnik</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djelatnost</w:t>
      </w:r>
      <w:r w:rsidRPr="00BE164C">
        <w:rPr>
          <w:rFonts w:cs="Arial"/>
          <w:spacing w:val="1"/>
          <w:szCs w:val="24"/>
        </w:rPr>
        <w:t xml:space="preserve"> </w:t>
      </w:r>
      <w:r w:rsidRPr="00BE164C">
        <w:rPr>
          <w:rFonts w:cs="Arial"/>
          <w:szCs w:val="24"/>
        </w:rPr>
        <w:t>obavljao</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nekretnini</w:t>
      </w:r>
      <w:r w:rsidRPr="00BE164C">
        <w:rPr>
          <w:rFonts w:cs="Arial"/>
          <w:spacing w:val="1"/>
          <w:szCs w:val="24"/>
        </w:rPr>
        <w:t xml:space="preserve"> </w:t>
      </w:r>
      <w:r w:rsidRPr="00BE164C">
        <w:rPr>
          <w:rFonts w:cs="Arial"/>
          <w:szCs w:val="24"/>
        </w:rPr>
        <w:t>na</w:t>
      </w:r>
      <w:r w:rsidRPr="00BE164C">
        <w:rPr>
          <w:rFonts w:cs="Arial"/>
          <w:spacing w:val="1"/>
          <w:szCs w:val="24"/>
        </w:rPr>
        <w:t xml:space="preserve"> </w:t>
      </w:r>
      <w:r w:rsidRPr="00BE164C">
        <w:rPr>
          <w:rFonts w:cs="Arial"/>
          <w:szCs w:val="24"/>
        </w:rPr>
        <w:t>adresi</w:t>
      </w:r>
      <w:r w:rsidRPr="00BE164C">
        <w:rPr>
          <w:rFonts w:cs="Arial"/>
          <w:spacing w:val="1"/>
          <w:szCs w:val="24"/>
        </w:rPr>
        <w:t xml:space="preserve"> </w:t>
      </w:r>
      <w:r w:rsidRPr="00BE164C">
        <w:rPr>
          <w:rFonts w:cs="Arial"/>
          <w:szCs w:val="24"/>
        </w:rPr>
        <w:t>Lučko,</w:t>
      </w:r>
      <w:r w:rsidRPr="00BE164C">
        <w:rPr>
          <w:rFonts w:cs="Arial"/>
          <w:spacing w:val="1"/>
          <w:szCs w:val="24"/>
        </w:rPr>
        <w:t xml:space="preserve"> </w:t>
      </w:r>
      <w:r w:rsidRPr="00BE164C">
        <w:rPr>
          <w:rFonts w:cs="Arial"/>
          <w:szCs w:val="24"/>
        </w:rPr>
        <w:t>Lučko</w:t>
      </w:r>
      <w:r w:rsidRPr="00BE164C">
        <w:rPr>
          <w:rFonts w:cs="Arial"/>
          <w:spacing w:val="1"/>
          <w:szCs w:val="24"/>
        </w:rPr>
        <w:t xml:space="preserve"> </w:t>
      </w:r>
      <w:r w:rsidRPr="00BE164C">
        <w:rPr>
          <w:rFonts w:cs="Arial"/>
          <w:szCs w:val="24"/>
        </w:rPr>
        <w:t>bb,</w:t>
      </w:r>
      <w:r w:rsidRPr="00BE164C">
        <w:rPr>
          <w:rFonts w:cs="Arial"/>
          <w:spacing w:val="63"/>
          <w:szCs w:val="24"/>
        </w:rPr>
        <w:t xml:space="preserve"> </w:t>
      </w:r>
      <w:r w:rsidRPr="00BE164C">
        <w:rPr>
          <w:rFonts w:cs="Arial"/>
          <w:szCs w:val="24"/>
        </w:rPr>
        <w:t>od</w:t>
      </w:r>
      <w:r w:rsidRPr="00BE164C">
        <w:rPr>
          <w:rFonts w:cs="Arial"/>
          <w:spacing w:val="1"/>
          <w:szCs w:val="24"/>
        </w:rPr>
        <w:t xml:space="preserve"> </w:t>
      </w:r>
      <w:r w:rsidRPr="00BE164C">
        <w:rPr>
          <w:rFonts w:cs="Arial"/>
          <w:szCs w:val="24"/>
        </w:rPr>
        <w:t>otvaranja</w:t>
      </w:r>
      <w:r w:rsidRPr="00BE164C">
        <w:rPr>
          <w:rFonts w:cs="Arial"/>
          <w:spacing w:val="1"/>
          <w:szCs w:val="24"/>
        </w:rPr>
        <w:t xml:space="preserve"> </w:t>
      </w:r>
      <w:r w:rsidRPr="00BE164C">
        <w:rPr>
          <w:rFonts w:cs="Arial"/>
          <w:szCs w:val="24"/>
        </w:rPr>
        <w:t>predstečajnoga</w:t>
      </w:r>
      <w:r w:rsidRPr="00BE164C">
        <w:rPr>
          <w:rFonts w:cs="Arial"/>
          <w:spacing w:val="1"/>
          <w:szCs w:val="24"/>
        </w:rPr>
        <w:t xml:space="preserve"> </w:t>
      </w:r>
      <w:r w:rsidRPr="00BE164C">
        <w:rPr>
          <w:rFonts w:cs="Arial"/>
          <w:szCs w:val="24"/>
        </w:rPr>
        <w:t>postupka</w:t>
      </w:r>
      <w:r w:rsidRPr="00BE164C">
        <w:rPr>
          <w:rFonts w:cs="Arial"/>
          <w:spacing w:val="1"/>
          <w:szCs w:val="24"/>
        </w:rPr>
        <w:t xml:space="preserve"> </w:t>
      </w:r>
      <w:r w:rsidRPr="00BE164C">
        <w:rPr>
          <w:rFonts w:cs="Arial"/>
          <w:szCs w:val="24"/>
        </w:rPr>
        <w:t>do</w:t>
      </w:r>
      <w:r w:rsidRPr="00BE164C">
        <w:rPr>
          <w:rFonts w:cs="Arial"/>
          <w:spacing w:val="1"/>
          <w:szCs w:val="24"/>
        </w:rPr>
        <w:t xml:space="preserve"> </w:t>
      </w:r>
      <w:r w:rsidRPr="00BE164C">
        <w:rPr>
          <w:rFonts w:cs="Arial"/>
          <w:szCs w:val="24"/>
        </w:rPr>
        <w:t>ročišta</w:t>
      </w:r>
      <w:r w:rsidRPr="00BE164C">
        <w:rPr>
          <w:rFonts w:cs="Arial"/>
          <w:spacing w:val="1"/>
          <w:szCs w:val="24"/>
        </w:rPr>
        <w:t xml:space="preserve"> </w:t>
      </w:r>
      <w:r w:rsidRPr="00BE164C">
        <w:rPr>
          <w:rFonts w:cs="Arial"/>
          <w:szCs w:val="24"/>
        </w:rPr>
        <w:t>o</w:t>
      </w:r>
      <w:r w:rsidRPr="00BE164C">
        <w:rPr>
          <w:rFonts w:cs="Arial"/>
          <w:spacing w:val="63"/>
          <w:szCs w:val="24"/>
        </w:rPr>
        <w:t xml:space="preserve"> </w:t>
      </w:r>
      <w:r w:rsidRPr="00BE164C">
        <w:rPr>
          <w:rFonts w:cs="Arial"/>
          <w:szCs w:val="24"/>
        </w:rPr>
        <w:t>glasovanju</w:t>
      </w:r>
      <w:r w:rsidRPr="00BE164C">
        <w:rPr>
          <w:rFonts w:cs="Arial"/>
          <w:spacing w:val="64"/>
          <w:szCs w:val="24"/>
        </w:rPr>
        <w:t xml:space="preserve"> </w:t>
      </w:r>
      <w:r w:rsidRPr="00BE164C">
        <w:rPr>
          <w:rFonts w:cs="Arial"/>
          <w:szCs w:val="24"/>
        </w:rPr>
        <w:t>o</w:t>
      </w:r>
      <w:r w:rsidRPr="00BE164C">
        <w:rPr>
          <w:rFonts w:cs="Arial"/>
          <w:spacing w:val="64"/>
          <w:szCs w:val="24"/>
        </w:rPr>
        <w:t xml:space="preserve"> </w:t>
      </w:r>
      <w:r w:rsidRPr="00BE164C">
        <w:rPr>
          <w:rFonts w:cs="Arial"/>
          <w:szCs w:val="24"/>
        </w:rPr>
        <w:t>izmijenjenom</w:t>
      </w:r>
      <w:r w:rsidRPr="00BE164C">
        <w:rPr>
          <w:rFonts w:cs="Arial"/>
          <w:spacing w:val="1"/>
          <w:szCs w:val="24"/>
        </w:rPr>
        <w:t xml:space="preserve"> </w:t>
      </w:r>
      <w:r w:rsidRPr="00BE164C">
        <w:rPr>
          <w:rFonts w:cs="Arial"/>
          <w:szCs w:val="24"/>
        </w:rPr>
        <w:t>planu</w:t>
      </w:r>
      <w:r w:rsidRPr="00BE164C">
        <w:rPr>
          <w:rFonts w:cs="Arial"/>
          <w:spacing w:val="1"/>
          <w:szCs w:val="24"/>
        </w:rPr>
        <w:t xml:space="preserve"> </w:t>
      </w:r>
      <w:r w:rsidRPr="00BE164C">
        <w:rPr>
          <w:rFonts w:cs="Arial"/>
          <w:szCs w:val="24"/>
        </w:rPr>
        <w:t>restrukturiranja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podmirio</w:t>
      </w:r>
      <w:r w:rsidRPr="00BE164C">
        <w:rPr>
          <w:rFonts w:cs="Arial"/>
          <w:spacing w:val="1"/>
          <w:szCs w:val="24"/>
        </w:rPr>
        <w:t xml:space="preserve"> </w:t>
      </w:r>
      <w:r w:rsidRPr="00BE164C">
        <w:rPr>
          <w:rFonts w:cs="Arial"/>
          <w:szCs w:val="24"/>
        </w:rPr>
        <w:t>sve</w:t>
      </w:r>
      <w:r w:rsidRPr="00BE164C">
        <w:rPr>
          <w:rFonts w:cs="Arial"/>
          <w:spacing w:val="1"/>
          <w:szCs w:val="24"/>
        </w:rPr>
        <w:t xml:space="preserve"> </w:t>
      </w:r>
      <w:r w:rsidRPr="00BE164C">
        <w:rPr>
          <w:rFonts w:cs="Arial"/>
          <w:szCs w:val="24"/>
        </w:rPr>
        <w:t>obveze</w:t>
      </w:r>
      <w:r w:rsidRPr="00BE164C">
        <w:rPr>
          <w:rFonts w:cs="Arial"/>
          <w:spacing w:val="1"/>
          <w:szCs w:val="24"/>
        </w:rPr>
        <w:t xml:space="preserve"> </w:t>
      </w:r>
      <w:r w:rsidRPr="00BE164C">
        <w:rPr>
          <w:rFonts w:cs="Arial"/>
          <w:szCs w:val="24"/>
        </w:rPr>
        <w:t>nužne</w:t>
      </w:r>
      <w:r w:rsidRPr="00BE164C">
        <w:rPr>
          <w:rFonts w:cs="Arial"/>
          <w:spacing w:val="1"/>
          <w:szCs w:val="24"/>
        </w:rPr>
        <w:t xml:space="preserve"> </w:t>
      </w:r>
      <w:r w:rsidRPr="00BE164C">
        <w:rPr>
          <w:rFonts w:cs="Arial"/>
          <w:szCs w:val="24"/>
        </w:rPr>
        <w:t>za</w:t>
      </w:r>
      <w:r w:rsidRPr="00BE164C">
        <w:rPr>
          <w:rFonts w:cs="Arial"/>
          <w:spacing w:val="1"/>
          <w:szCs w:val="24"/>
        </w:rPr>
        <w:t xml:space="preserve"> </w:t>
      </w:r>
      <w:r w:rsidRPr="00BE164C">
        <w:rPr>
          <w:rFonts w:cs="Arial"/>
          <w:szCs w:val="24"/>
        </w:rPr>
        <w:t>redovno</w:t>
      </w:r>
      <w:r w:rsidRPr="00BE164C">
        <w:rPr>
          <w:rFonts w:cs="Arial"/>
          <w:spacing w:val="1"/>
          <w:szCs w:val="24"/>
        </w:rPr>
        <w:t xml:space="preserve"> </w:t>
      </w:r>
      <w:r w:rsidRPr="00BE164C">
        <w:rPr>
          <w:rFonts w:cs="Arial"/>
          <w:szCs w:val="24"/>
        </w:rPr>
        <w:t>poslovanje</w:t>
      </w:r>
      <w:r w:rsidRPr="00BE164C">
        <w:rPr>
          <w:rFonts w:cs="Arial"/>
          <w:spacing w:val="1"/>
          <w:szCs w:val="24"/>
        </w:rPr>
        <w:t xml:space="preserve"> </w:t>
      </w:r>
      <w:r w:rsidRPr="00BE164C">
        <w:rPr>
          <w:rFonts w:cs="Arial"/>
          <w:szCs w:val="24"/>
        </w:rPr>
        <w:t>sukladno 67. u svezi čl. 29. SZ-a te je na dan ročišta za glasovanje stanje na</w:t>
      </w:r>
      <w:r w:rsidRPr="00BE164C">
        <w:rPr>
          <w:rFonts w:cs="Arial"/>
          <w:spacing w:val="1"/>
          <w:szCs w:val="24"/>
        </w:rPr>
        <w:t xml:space="preserve"> </w:t>
      </w:r>
      <w:r w:rsidRPr="00BE164C">
        <w:rPr>
          <w:rFonts w:cs="Arial"/>
          <w:szCs w:val="24"/>
        </w:rPr>
        <w:t>računu stečajnoga dužnika iznosilo 673.366,57 €. Navedeni podatak je upućivao</w:t>
      </w:r>
      <w:r w:rsidRPr="00BE164C">
        <w:rPr>
          <w:rFonts w:cs="Arial"/>
          <w:spacing w:val="1"/>
          <w:szCs w:val="24"/>
        </w:rPr>
        <w:t xml:space="preserve"> </w:t>
      </w:r>
      <w:r w:rsidRPr="00BE164C">
        <w:rPr>
          <w:rFonts w:cs="Arial"/>
          <w:szCs w:val="24"/>
        </w:rPr>
        <w:t>na zaključak da će Dužnik uredno nastaviti poslovanje te po dospijeću redovno</w:t>
      </w:r>
      <w:r w:rsidRPr="00BE164C">
        <w:rPr>
          <w:rFonts w:cs="Arial"/>
          <w:spacing w:val="1"/>
          <w:szCs w:val="24"/>
        </w:rPr>
        <w:t xml:space="preserve"> </w:t>
      </w:r>
      <w:r w:rsidRPr="00BE164C">
        <w:rPr>
          <w:rFonts w:cs="Arial"/>
          <w:szCs w:val="24"/>
        </w:rPr>
        <w:t>podmirivati</w:t>
      </w:r>
      <w:r w:rsidRPr="00BE164C">
        <w:rPr>
          <w:rFonts w:cs="Arial"/>
          <w:spacing w:val="2"/>
          <w:szCs w:val="24"/>
        </w:rPr>
        <w:t xml:space="preserve"> </w:t>
      </w:r>
      <w:r w:rsidRPr="00BE164C">
        <w:rPr>
          <w:rFonts w:cs="Arial"/>
          <w:szCs w:val="24"/>
        </w:rPr>
        <w:t>obveze</w:t>
      </w:r>
      <w:r w:rsidRPr="00BE164C">
        <w:rPr>
          <w:rFonts w:cs="Arial"/>
          <w:spacing w:val="3"/>
          <w:szCs w:val="24"/>
        </w:rPr>
        <w:t xml:space="preserve"> </w:t>
      </w:r>
      <w:r w:rsidRPr="00BE164C">
        <w:rPr>
          <w:rFonts w:cs="Arial"/>
          <w:szCs w:val="24"/>
        </w:rPr>
        <w:t>prema</w:t>
      </w:r>
      <w:r w:rsidRPr="00BE164C">
        <w:rPr>
          <w:rFonts w:cs="Arial"/>
          <w:spacing w:val="2"/>
          <w:szCs w:val="24"/>
        </w:rPr>
        <w:t xml:space="preserve"> </w:t>
      </w:r>
      <w:r w:rsidRPr="00BE164C">
        <w:rPr>
          <w:rFonts w:cs="Arial"/>
          <w:szCs w:val="24"/>
        </w:rPr>
        <w:t>vjerovnicima.</w:t>
      </w:r>
    </w:p>
    <w:p w:rsidRPr="00BE164C" w:rsidR="00BE164C" w:rsidP="00BE164C" w:rsidRDefault="00BE164C" w14:paraId="0EEE0EA2" w14:textId="77777777">
      <w:pPr>
        <w:pStyle w:val="Tijeloteksta"/>
        <w:spacing w:before="7"/>
        <w:rPr>
          <w:rFonts w:cs="Arial"/>
          <w:szCs w:val="24"/>
        </w:rPr>
      </w:pPr>
    </w:p>
    <w:p w:rsidRPr="00BE164C" w:rsidR="00BE164C" w:rsidP="00BE164C" w:rsidRDefault="00BE164C" w14:paraId="5DB409F5" w14:textId="77777777">
      <w:pPr>
        <w:pStyle w:val="Tijeloteksta"/>
        <w:spacing w:before="1" w:line="276" w:lineRule="auto"/>
        <w:ind w:left="100" w:right="698"/>
        <w:rPr>
          <w:rFonts w:cs="Arial"/>
          <w:szCs w:val="24"/>
        </w:rPr>
      </w:pPr>
      <w:r w:rsidRPr="00BE164C">
        <w:rPr>
          <w:rFonts w:cs="Arial"/>
          <w:szCs w:val="24"/>
        </w:rPr>
        <w:t>Međutim, 20. lipnja 2024. godine je Dužnik predao posjed nekretnina HAC-u. U</w:t>
      </w:r>
      <w:r w:rsidRPr="00BE164C">
        <w:rPr>
          <w:rFonts w:cs="Arial"/>
          <w:spacing w:val="1"/>
          <w:szCs w:val="24"/>
        </w:rPr>
        <w:t xml:space="preserve"> </w:t>
      </w:r>
      <w:r w:rsidRPr="00BE164C">
        <w:rPr>
          <w:rFonts w:cs="Arial"/>
          <w:szCs w:val="24"/>
        </w:rPr>
        <w:t>srpnju 2024. godine su započeti radovi na lokaciji te su do današnjega dana</w:t>
      </w:r>
      <w:r w:rsidRPr="00BE164C">
        <w:rPr>
          <w:rFonts w:cs="Arial"/>
          <w:spacing w:val="1"/>
          <w:szCs w:val="24"/>
        </w:rPr>
        <w:t xml:space="preserve"> </w:t>
      </w:r>
      <w:r w:rsidRPr="00BE164C">
        <w:rPr>
          <w:rFonts w:cs="Arial"/>
          <w:szCs w:val="24"/>
        </w:rPr>
        <w:t>objekti</w:t>
      </w:r>
      <w:r w:rsidRPr="00BE164C">
        <w:rPr>
          <w:rFonts w:cs="Arial"/>
          <w:spacing w:val="2"/>
          <w:szCs w:val="24"/>
        </w:rPr>
        <w:t xml:space="preserve"> </w:t>
      </w:r>
      <w:r w:rsidRPr="00BE164C">
        <w:rPr>
          <w:rFonts w:cs="Arial"/>
          <w:szCs w:val="24"/>
        </w:rPr>
        <w:t>srušeni.</w:t>
      </w:r>
    </w:p>
    <w:p w:rsidRPr="00BE164C" w:rsidR="00BE164C" w:rsidP="00BE164C" w:rsidRDefault="00BE164C" w14:paraId="5EEEEEAE" w14:textId="77777777">
      <w:pPr>
        <w:pStyle w:val="Tijeloteksta"/>
        <w:spacing w:before="5"/>
        <w:rPr>
          <w:rFonts w:cs="Arial"/>
          <w:szCs w:val="24"/>
        </w:rPr>
      </w:pPr>
    </w:p>
    <w:p w:rsidRPr="00BE164C" w:rsidR="00BE164C" w:rsidP="00BE164C" w:rsidRDefault="00BE164C" w14:paraId="0F47764F" w14:textId="77777777">
      <w:pPr>
        <w:pStyle w:val="Tijeloteksta"/>
        <w:spacing w:line="283" w:lineRule="auto"/>
        <w:ind w:left="100" w:right="698"/>
        <w:rPr>
          <w:rFonts w:cs="Arial"/>
          <w:szCs w:val="24"/>
        </w:rPr>
      </w:pPr>
      <w:r w:rsidRPr="00BE164C">
        <w:rPr>
          <w:rFonts w:cs="Arial"/>
          <w:szCs w:val="24"/>
        </w:rPr>
        <w:t>Stoga, imovina koja je unesena u temeljni kapital ne postoji, predstavlja samo</w:t>
      </w:r>
      <w:r w:rsidRPr="00BE164C">
        <w:rPr>
          <w:rFonts w:cs="Arial"/>
          <w:spacing w:val="1"/>
          <w:szCs w:val="24"/>
        </w:rPr>
        <w:t xml:space="preserve"> </w:t>
      </w:r>
      <w:r w:rsidRPr="00BE164C">
        <w:rPr>
          <w:rFonts w:cs="Arial"/>
          <w:szCs w:val="24"/>
        </w:rPr>
        <w:t>knjigovodstvenu</w:t>
      </w:r>
      <w:r w:rsidRPr="00BE164C">
        <w:rPr>
          <w:rFonts w:cs="Arial"/>
          <w:spacing w:val="2"/>
          <w:szCs w:val="24"/>
        </w:rPr>
        <w:t xml:space="preserve"> </w:t>
      </w:r>
      <w:r w:rsidRPr="00BE164C">
        <w:rPr>
          <w:rFonts w:cs="Arial"/>
          <w:szCs w:val="24"/>
        </w:rPr>
        <w:t>vrijednost.</w:t>
      </w:r>
    </w:p>
    <w:p w:rsidRPr="00BE164C" w:rsidR="00BE164C" w:rsidP="00BE164C" w:rsidRDefault="00BE164C" w14:paraId="43927A28" w14:textId="77777777">
      <w:pPr>
        <w:pStyle w:val="Tijeloteksta"/>
        <w:spacing w:before="9"/>
        <w:rPr>
          <w:rFonts w:cs="Arial"/>
          <w:szCs w:val="24"/>
        </w:rPr>
      </w:pPr>
    </w:p>
    <w:p w:rsidRPr="00BE164C" w:rsidR="00BE164C" w:rsidP="00BE164C" w:rsidRDefault="00BE164C" w14:paraId="656538FB" w14:textId="77777777">
      <w:pPr>
        <w:pStyle w:val="Tijeloteksta"/>
        <w:spacing w:before="1" w:line="278" w:lineRule="auto"/>
        <w:ind w:left="100" w:right="698"/>
        <w:rPr>
          <w:rFonts w:cs="Arial"/>
          <w:szCs w:val="24"/>
        </w:rPr>
      </w:pPr>
      <w:r w:rsidRPr="00BE164C">
        <w:rPr>
          <w:rFonts w:cs="Arial"/>
          <w:szCs w:val="24"/>
        </w:rPr>
        <w:t>I</w:t>
      </w:r>
      <w:r w:rsidRPr="00BE164C">
        <w:rPr>
          <w:rFonts w:cs="Arial"/>
          <w:szCs w:val="24"/>
          <w:shd w:val="clear" w:color="auto" w:fill="F8F8F8"/>
        </w:rPr>
        <w:t>sto tako, prema evidenciji HZMO-a Stečajni dužnik nema zaposlenih radnika,</w:t>
      </w:r>
      <w:r w:rsidRPr="00BE164C">
        <w:rPr>
          <w:rFonts w:cs="Arial"/>
          <w:spacing w:val="1"/>
          <w:szCs w:val="24"/>
        </w:rPr>
        <w:t xml:space="preserve"> </w:t>
      </w:r>
      <w:r w:rsidRPr="00BE164C">
        <w:rPr>
          <w:rFonts w:cs="Arial"/>
          <w:szCs w:val="24"/>
          <w:shd w:val="clear" w:color="auto" w:fill="F8F8F8"/>
        </w:rPr>
        <w:t>odnosno</w:t>
      </w:r>
      <w:r w:rsidRPr="00BE164C">
        <w:rPr>
          <w:rFonts w:cs="Arial"/>
          <w:spacing w:val="2"/>
          <w:szCs w:val="24"/>
          <w:shd w:val="clear" w:color="auto" w:fill="F8F8F8"/>
        </w:rPr>
        <w:t xml:space="preserve"> </w:t>
      </w:r>
      <w:r w:rsidRPr="00BE164C">
        <w:rPr>
          <w:rFonts w:cs="Arial"/>
          <w:szCs w:val="24"/>
          <w:shd w:val="clear" w:color="auto" w:fill="F8F8F8"/>
        </w:rPr>
        <w:t>svi</w:t>
      </w:r>
      <w:r w:rsidRPr="00BE164C">
        <w:rPr>
          <w:rFonts w:cs="Arial"/>
          <w:spacing w:val="2"/>
          <w:szCs w:val="24"/>
          <w:shd w:val="clear" w:color="auto" w:fill="F8F8F8"/>
        </w:rPr>
        <w:t xml:space="preserve"> </w:t>
      </w:r>
      <w:r w:rsidRPr="00BE164C">
        <w:rPr>
          <w:rFonts w:cs="Arial"/>
          <w:szCs w:val="24"/>
          <w:shd w:val="clear" w:color="auto" w:fill="F8F8F8"/>
        </w:rPr>
        <w:t>radnici</w:t>
      </w:r>
      <w:r w:rsidRPr="00BE164C">
        <w:rPr>
          <w:rFonts w:cs="Arial"/>
          <w:spacing w:val="2"/>
          <w:szCs w:val="24"/>
          <w:shd w:val="clear" w:color="auto" w:fill="F8F8F8"/>
        </w:rPr>
        <w:t xml:space="preserve"> </w:t>
      </w:r>
      <w:r w:rsidRPr="00BE164C">
        <w:rPr>
          <w:rFonts w:cs="Arial"/>
          <w:szCs w:val="24"/>
          <w:shd w:val="clear" w:color="auto" w:fill="F8F8F8"/>
        </w:rPr>
        <w:t>su</w:t>
      </w:r>
      <w:r w:rsidRPr="00BE164C">
        <w:rPr>
          <w:rFonts w:cs="Arial"/>
          <w:spacing w:val="2"/>
          <w:szCs w:val="24"/>
          <w:shd w:val="clear" w:color="auto" w:fill="F8F8F8"/>
        </w:rPr>
        <w:t xml:space="preserve"> </w:t>
      </w:r>
      <w:r w:rsidRPr="00BE164C">
        <w:rPr>
          <w:rFonts w:cs="Arial"/>
          <w:szCs w:val="24"/>
          <w:shd w:val="clear" w:color="auto" w:fill="F8F8F8"/>
        </w:rPr>
        <w:t>odjavljeni.</w:t>
      </w:r>
    </w:p>
    <w:p w:rsidRPr="00BE164C" w:rsidR="00BE164C" w:rsidP="00BE164C" w:rsidRDefault="00BE164C" w14:paraId="7747D6F6" w14:textId="77777777">
      <w:pPr>
        <w:pStyle w:val="Tijeloteksta"/>
        <w:spacing w:before="4"/>
        <w:rPr>
          <w:rFonts w:cs="Arial"/>
          <w:szCs w:val="24"/>
        </w:rPr>
      </w:pPr>
    </w:p>
    <w:p w:rsidRPr="00BE164C" w:rsidR="00BE164C" w:rsidP="00BE164C" w:rsidRDefault="00BE164C" w14:paraId="1A0E9D25" w14:textId="77777777">
      <w:pPr>
        <w:pStyle w:val="Naslov1"/>
        <w:keepNext w:val="false"/>
        <w:widowControl w:val="false"/>
        <w:numPr>
          <w:ilvl w:val="0"/>
          <w:numId w:val="22"/>
        </w:numPr>
        <w:tabs>
          <w:tab w:val="left" w:pos="573"/>
        </w:tabs>
        <w:overflowPunct/>
        <w:adjustRightInd/>
        <w:spacing w:line="276" w:lineRule="auto"/>
        <w:ind w:left="100" w:right="697" w:firstLine="0"/>
        <w:textAlignment w:val="auto"/>
        <w:rPr>
          <w:rFonts w:ascii="Arial" w:hAnsi="Arial" w:cs="Arial"/>
          <w:b w:val="false"/>
          <w:szCs w:val="24"/>
        </w:rPr>
      </w:pPr>
      <w:r w:rsidRPr="00BE164C">
        <w:rPr>
          <w:rFonts w:ascii="Arial" w:hAnsi="Arial" w:cs="Arial"/>
          <w:b w:val="false"/>
          <w:szCs w:val="24"/>
        </w:rPr>
        <w:t>PODUZETE</w:t>
      </w:r>
      <w:r w:rsidRPr="00BE164C">
        <w:rPr>
          <w:rFonts w:ascii="Arial" w:hAnsi="Arial" w:cs="Arial"/>
          <w:b w:val="false"/>
          <w:spacing w:val="23"/>
          <w:szCs w:val="24"/>
        </w:rPr>
        <w:t xml:space="preserve"> </w:t>
      </w:r>
      <w:r w:rsidRPr="00BE164C">
        <w:rPr>
          <w:rFonts w:ascii="Arial" w:hAnsi="Arial" w:cs="Arial"/>
          <w:b w:val="false"/>
          <w:szCs w:val="24"/>
        </w:rPr>
        <w:t>RADNJE</w:t>
      </w:r>
      <w:r w:rsidRPr="00BE164C">
        <w:rPr>
          <w:rFonts w:ascii="Arial" w:hAnsi="Arial" w:cs="Arial"/>
          <w:b w:val="false"/>
          <w:spacing w:val="23"/>
          <w:szCs w:val="24"/>
        </w:rPr>
        <w:t xml:space="preserve"> </w:t>
      </w:r>
      <w:r w:rsidRPr="00BE164C">
        <w:rPr>
          <w:rFonts w:ascii="Arial" w:hAnsi="Arial" w:cs="Arial"/>
          <w:b w:val="false"/>
          <w:szCs w:val="24"/>
        </w:rPr>
        <w:t>STEČAJNOG</w:t>
      </w:r>
      <w:r w:rsidRPr="00BE164C">
        <w:rPr>
          <w:rFonts w:ascii="Arial" w:hAnsi="Arial" w:cs="Arial"/>
          <w:b w:val="false"/>
          <w:spacing w:val="23"/>
          <w:szCs w:val="24"/>
        </w:rPr>
        <w:t xml:space="preserve"> </w:t>
      </w:r>
      <w:r w:rsidRPr="00BE164C">
        <w:rPr>
          <w:rFonts w:ascii="Arial" w:hAnsi="Arial" w:cs="Arial"/>
          <w:b w:val="false"/>
          <w:szCs w:val="24"/>
        </w:rPr>
        <w:t>UPRAVITELJA</w:t>
      </w:r>
      <w:r w:rsidRPr="00BE164C">
        <w:rPr>
          <w:rFonts w:ascii="Arial" w:hAnsi="Arial" w:cs="Arial"/>
          <w:b w:val="false"/>
          <w:spacing w:val="22"/>
          <w:szCs w:val="24"/>
        </w:rPr>
        <w:t xml:space="preserve"> </w:t>
      </w:r>
      <w:r w:rsidRPr="00BE164C">
        <w:rPr>
          <w:rFonts w:ascii="Arial" w:hAnsi="Arial" w:cs="Arial"/>
          <w:b w:val="false"/>
          <w:szCs w:val="24"/>
          <w:shd w:val="clear" w:color="auto" w:fill="F8F8F8"/>
        </w:rPr>
        <w:t>NAKON</w:t>
      </w:r>
      <w:r w:rsidRPr="00BE164C">
        <w:rPr>
          <w:rFonts w:ascii="Arial" w:hAnsi="Arial" w:cs="Arial"/>
          <w:b w:val="false"/>
          <w:spacing w:val="23"/>
          <w:szCs w:val="24"/>
          <w:shd w:val="clear" w:color="auto" w:fill="F8F8F8"/>
        </w:rPr>
        <w:t xml:space="preserve"> </w:t>
      </w:r>
      <w:r w:rsidRPr="00BE164C">
        <w:rPr>
          <w:rFonts w:ascii="Arial" w:hAnsi="Arial" w:cs="Arial"/>
          <w:b w:val="false"/>
          <w:szCs w:val="24"/>
          <w:shd w:val="clear" w:color="auto" w:fill="F8F8F8"/>
        </w:rPr>
        <w:t>UPISA</w:t>
      </w:r>
      <w:r w:rsidRPr="00BE164C">
        <w:rPr>
          <w:rFonts w:ascii="Arial" w:hAnsi="Arial" w:cs="Arial"/>
          <w:b w:val="false"/>
          <w:spacing w:val="-64"/>
          <w:szCs w:val="24"/>
        </w:rPr>
        <w:t xml:space="preserve"> </w:t>
      </w:r>
      <w:r w:rsidRPr="00BE164C">
        <w:rPr>
          <w:rFonts w:ascii="Arial" w:hAnsi="Arial" w:cs="Arial"/>
          <w:b w:val="false"/>
          <w:szCs w:val="24"/>
          <w:shd w:val="clear" w:color="auto" w:fill="F8F8F8"/>
        </w:rPr>
        <w:t>STEČAJNE</w:t>
      </w:r>
      <w:r w:rsidRPr="00BE164C">
        <w:rPr>
          <w:rFonts w:ascii="Arial" w:hAnsi="Arial" w:cs="Arial"/>
          <w:b w:val="false"/>
          <w:spacing w:val="3"/>
          <w:szCs w:val="24"/>
          <w:shd w:val="clear" w:color="auto" w:fill="F8F8F8"/>
        </w:rPr>
        <w:t xml:space="preserve"> </w:t>
      </w:r>
      <w:r w:rsidRPr="00BE164C">
        <w:rPr>
          <w:rFonts w:ascii="Arial" w:hAnsi="Arial" w:cs="Arial"/>
          <w:b w:val="false"/>
          <w:szCs w:val="24"/>
          <w:shd w:val="clear" w:color="auto" w:fill="F8F8F8"/>
        </w:rPr>
        <w:t>MASE</w:t>
      </w:r>
    </w:p>
    <w:p w:rsidRPr="00BE164C" w:rsidR="00BE164C" w:rsidP="00BE164C" w:rsidRDefault="00BE164C" w14:paraId="3DAF5EFF" w14:textId="77777777">
      <w:pPr>
        <w:pStyle w:val="Tijeloteksta"/>
        <w:spacing w:before="3"/>
        <w:rPr>
          <w:rFonts w:cs="Arial"/>
          <w:szCs w:val="24"/>
        </w:rPr>
      </w:pPr>
    </w:p>
    <w:p w:rsidRPr="00BE164C" w:rsidR="00BE164C" w:rsidP="00BE164C" w:rsidRDefault="00BE164C" w14:paraId="0BDC2C37" w14:textId="77777777">
      <w:pPr>
        <w:pStyle w:val="Tijeloteksta"/>
        <w:ind w:left="100"/>
        <w:rPr>
          <w:rFonts w:cs="Arial"/>
          <w:szCs w:val="24"/>
        </w:rPr>
      </w:pPr>
      <w:r w:rsidRPr="00BE164C">
        <w:rPr>
          <w:rFonts w:cs="Arial"/>
          <w:szCs w:val="24"/>
        </w:rPr>
        <w:t>Nakon</w:t>
      </w:r>
      <w:r w:rsidRPr="00BE164C">
        <w:rPr>
          <w:rFonts w:cs="Arial"/>
          <w:spacing w:val="6"/>
          <w:szCs w:val="24"/>
        </w:rPr>
        <w:t xml:space="preserve"> </w:t>
      </w:r>
      <w:r w:rsidRPr="00BE164C">
        <w:rPr>
          <w:rFonts w:cs="Arial"/>
          <w:szCs w:val="24"/>
        </w:rPr>
        <w:t>otvaranja</w:t>
      </w:r>
      <w:r w:rsidRPr="00BE164C">
        <w:rPr>
          <w:rFonts w:cs="Arial"/>
          <w:spacing w:val="6"/>
          <w:szCs w:val="24"/>
        </w:rPr>
        <w:t xml:space="preserve"> </w:t>
      </w:r>
      <w:r w:rsidRPr="00BE164C">
        <w:rPr>
          <w:rFonts w:cs="Arial"/>
          <w:szCs w:val="24"/>
        </w:rPr>
        <w:t>stečajnog</w:t>
      </w:r>
      <w:r w:rsidRPr="00BE164C">
        <w:rPr>
          <w:rFonts w:cs="Arial"/>
          <w:spacing w:val="6"/>
          <w:szCs w:val="24"/>
        </w:rPr>
        <w:t xml:space="preserve"> </w:t>
      </w:r>
      <w:r w:rsidRPr="00BE164C">
        <w:rPr>
          <w:rFonts w:cs="Arial"/>
          <w:szCs w:val="24"/>
        </w:rPr>
        <w:t>postupka</w:t>
      </w:r>
      <w:r w:rsidRPr="00BE164C">
        <w:rPr>
          <w:rFonts w:cs="Arial"/>
          <w:spacing w:val="6"/>
          <w:szCs w:val="24"/>
        </w:rPr>
        <w:t xml:space="preserve"> </w:t>
      </w:r>
      <w:r w:rsidRPr="00BE164C">
        <w:rPr>
          <w:rFonts w:cs="Arial"/>
          <w:szCs w:val="24"/>
        </w:rPr>
        <w:t>poduzela</w:t>
      </w:r>
      <w:r w:rsidRPr="00BE164C">
        <w:rPr>
          <w:rFonts w:cs="Arial"/>
          <w:spacing w:val="6"/>
          <w:szCs w:val="24"/>
        </w:rPr>
        <w:t xml:space="preserve"> </w:t>
      </w:r>
      <w:r w:rsidRPr="00BE164C">
        <w:rPr>
          <w:rFonts w:cs="Arial"/>
          <w:szCs w:val="24"/>
        </w:rPr>
        <w:t>sam</w:t>
      </w:r>
      <w:r w:rsidRPr="00BE164C">
        <w:rPr>
          <w:rFonts w:cs="Arial"/>
          <w:spacing w:val="7"/>
          <w:szCs w:val="24"/>
        </w:rPr>
        <w:t xml:space="preserve"> </w:t>
      </w:r>
      <w:r w:rsidRPr="00BE164C">
        <w:rPr>
          <w:rFonts w:cs="Arial"/>
          <w:szCs w:val="24"/>
        </w:rPr>
        <w:t>sljedeće</w:t>
      </w:r>
      <w:r w:rsidRPr="00BE164C">
        <w:rPr>
          <w:rFonts w:cs="Arial"/>
          <w:spacing w:val="6"/>
          <w:szCs w:val="24"/>
        </w:rPr>
        <w:t xml:space="preserve"> </w:t>
      </w:r>
      <w:r w:rsidRPr="00BE164C">
        <w:rPr>
          <w:rFonts w:cs="Arial"/>
          <w:szCs w:val="24"/>
        </w:rPr>
        <w:t>aktivnosti:</w:t>
      </w:r>
    </w:p>
    <w:p w:rsidRPr="00BE164C" w:rsidR="00BE164C" w:rsidP="00BE164C" w:rsidRDefault="00BE164C" w14:paraId="1898E9B6" w14:textId="77777777">
      <w:pPr>
        <w:pStyle w:val="Odlomakpopisa"/>
        <w:widowControl w:val="false"/>
        <w:numPr>
          <w:ilvl w:val="1"/>
          <w:numId w:val="22"/>
        </w:numPr>
        <w:tabs>
          <w:tab w:val="left" w:pos="695"/>
        </w:tabs>
        <w:autoSpaceDE w:val="false"/>
        <w:autoSpaceDN w:val="false"/>
        <w:spacing w:before="59" w:after="0"/>
        <w:ind w:right="698"/>
        <w:contextualSpacing w:val="false"/>
        <w:rPr>
          <w:rFonts w:ascii="Arial" w:hAnsi="Arial" w:cs="Arial"/>
          <w:sz w:val="24"/>
          <w:szCs w:val="24"/>
        </w:rPr>
      </w:pPr>
      <w:r w:rsidRPr="00BE164C">
        <w:rPr>
          <w:rFonts w:ascii="Arial" w:hAnsi="Arial" w:cs="Arial"/>
          <w:sz w:val="24"/>
          <w:szCs w:val="24"/>
        </w:rPr>
        <w:t>Odmah</w:t>
      </w:r>
      <w:r w:rsidRPr="00BE164C">
        <w:rPr>
          <w:rFonts w:ascii="Arial" w:hAnsi="Arial" w:cs="Arial"/>
          <w:spacing w:val="43"/>
          <w:sz w:val="24"/>
          <w:szCs w:val="24"/>
        </w:rPr>
        <w:t xml:space="preserve"> </w:t>
      </w:r>
      <w:r w:rsidRPr="00BE164C">
        <w:rPr>
          <w:rFonts w:ascii="Arial" w:hAnsi="Arial" w:cs="Arial"/>
          <w:sz w:val="24"/>
          <w:szCs w:val="24"/>
        </w:rPr>
        <w:t>po</w:t>
      </w:r>
      <w:r w:rsidRPr="00BE164C">
        <w:rPr>
          <w:rFonts w:ascii="Arial" w:hAnsi="Arial" w:cs="Arial"/>
          <w:spacing w:val="43"/>
          <w:sz w:val="24"/>
          <w:szCs w:val="24"/>
        </w:rPr>
        <w:t xml:space="preserve"> </w:t>
      </w:r>
      <w:r w:rsidRPr="00BE164C">
        <w:rPr>
          <w:rFonts w:ascii="Arial" w:hAnsi="Arial" w:cs="Arial"/>
          <w:sz w:val="24"/>
          <w:szCs w:val="24"/>
        </w:rPr>
        <w:t>preuzimanju</w:t>
      </w:r>
      <w:r w:rsidRPr="00BE164C">
        <w:rPr>
          <w:rFonts w:ascii="Arial" w:hAnsi="Arial" w:cs="Arial"/>
          <w:spacing w:val="43"/>
          <w:sz w:val="24"/>
          <w:szCs w:val="24"/>
        </w:rPr>
        <w:t xml:space="preserve"> </w:t>
      </w:r>
      <w:r w:rsidRPr="00BE164C">
        <w:rPr>
          <w:rFonts w:ascii="Arial" w:hAnsi="Arial" w:cs="Arial"/>
          <w:sz w:val="24"/>
          <w:szCs w:val="24"/>
        </w:rPr>
        <w:t>dužnosti</w:t>
      </w:r>
      <w:r w:rsidRPr="00BE164C">
        <w:rPr>
          <w:rFonts w:ascii="Arial" w:hAnsi="Arial" w:cs="Arial"/>
          <w:spacing w:val="43"/>
          <w:sz w:val="24"/>
          <w:szCs w:val="24"/>
        </w:rPr>
        <w:t xml:space="preserve"> </w:t>
      </w:r>
      <w:r w:rsidRPr="00BE164C">
        <w:rPr>
          <w:rFonts w:ascii="Arial" w:hAnsi="Arial" w:cs="Arial"/>
          <w:sz w:val="24"/>
          <w:szCs w:val="24"/>
        </w:rPr>
        <w:t>stečajnog</w:t>
      </w:r>
      <w:r w:rsidRPr="00BE164C">
        <w:rPr>
          <w:rFonts w:ascii="Arial" w:hAnsi="Arial" w:cs="Arial"/>
          <w:spacing w:val="43"/>
          <w:sz w:val="24"/>
          <w:szCs w:val="24"/>
        </w:rPr>
        <w:t xml:space="preserve"> </w:t>
      </w:r>
      <w:r w:rsidRPr="00BE164C">
        <w:rPr>
          <w:rFonts w:ascii="Arial" w:hAnsi="Arial" w:cs="Arial"/>
          <w:sz w:val="24"/>
          <w:szCs w:val="24"/>
        </w:rPr>
        <w:t>upravitelja</w:t>
      </w:r>
      <w:r w:rsidRPr="00BE164C">
        <w:rPr>
          <w:rFonts w:ascii="Arial" w:hAnsi="Arial" w:cs="Arial"/>
          <w:spacing w:val="43"/>
          <w:sz w:val="24"/>
          <w:szCs w:val="24"/>
        </w:rPr>
        <w:t xml:space="preserve"> </w:t>
      </w:r>
      <w:r w:rsidRPr="00BE164C">
        <w:rPr>
          <w:rFonts w:ascii="Arial" w:hAnsi="Arial" w:cs="Arial"/>
          <w:sz w:val="24"/>
          <w:szCs w:val="24"/>
        </w:rPr>
        <w:t>stupila</w:t>
      </w:r>
      <w:r w:rsidRPr="00BE164C">
        <w:rPr>
          <w:rFonts w:ascii="Arial" w:hAnsi="Arial" w:cs="Arial"/>
          <w:spacing w:val="43"/>
          <w:sz w:val="24"/>
          <w:szCs w:val="24"/>
        </w:rPr>
        <w:t xml:space="preserve"> </w:t>
      </w:r>
      <w:r w:rsidRPr="00BE164C">
        <w:rPr>
          <w:rFonts w:ascii="Arial" w:hAnsi="Arial" w:cs="Arial"/>
          <w:sz w:val="24"/>
          <w:szCs w:val="24"/>
        </w:rPr>
        <w:t>sam</w:t>
      </w:r>
      <w:r w:rsidRPr="00BE164C">
        <w:rPr>
          <w:rFonts w:ascii="Arial" w:hAnsi="Arial" w:cs="Arial"/>
          <w:spacing w:val="43"/>
          <w:sz w:val="24"/>
          <w:szCs w:val="24"/>
        </w:rPr>
        <w:t xml:space="preserve"> </w:t>
      </w:r>
      <w:r w:rsidRPr="00BE164C">
        <w:rPr>
          <w:rFonts w:ascii="Arial" w:hAnsi="Arial" w:cs="Arial"/>
          <w:sz w:val="24"/>
          <w:szCs w:val="24"/>
        </w:rPr>
        <w:t>u</w:t>
      </w:r>
      <w:r w:rsidRPr="00BE164C">
        <w:rPr>
          <w:rFonts w:ascii="Arial" w:hAnsi="Arial" w:cs="Arial"/>
          <w:spacing w:val="-61"/>
          <w:sz w:val="24"/>
          <w:szCs w:val="24"/>
        </w:rPr>
        <w:t xml:space="preserve"> </w:t>
      </w:r>
      <w:r w:rsidRPr="00BE164C">
        <w:rPr>
          <w:rFonts w:ascii="Arial" w:hAnsi="Arial" w:cs="Arial"/>
          <w:sz w:val="24"/>
          <w:szCs w:val="24"/>
        </w:rPr>
        <w:t>kontakt</w:t>
      </w:r>
      <w:r w:rsidRPr="00BE164C">
        <w:rPr>
          <w:rFonts w:ascii="Arial" w:hAnsi="Arial" w:cs="Arial"/>
          <w:spacing w:val="37"/>
          <w:sz w:val="24"/>
          <w:szCs w:val="24"/>
        </w:rPr>
        <w:t xml:space="preserve"> </w:t>
      </w:r>
      <w:r w:rsidRPr="00BE164C">
        <w:rPr>
          <w:rFonts w:ascii="Arial" w:hAnsi="Arial" w:cs="Arial"/>
          <w:sz w:val="24"/>
          <w:szCs w:val="24"/>
        </w:rPr>
        <w:t>(telefonski)</w:t>
      </w:r>
      <w:r w:rsidRPr="00BE164C">
        <w:rPr>
          <w:rFonts w:ascii="Arial" w:hAnsi="Arial" w:cs="Arial"/>
          <w:spacing w:val="37"/>
          <w:sz w:val="24"/>
          <w:szCs w:val="24"/>
        </w:rPr>
        <w:t xml:space="preserve"> </w:t>
      </w:r>
      <w:r w:rsidRPr="00BE164C">
        <w:rPr>
          <w:rFonts w:ascii="Arial" w:hAnsi="Arial" w:cs="Arial"/>
          <w:sz w:val="24"/>
          <w:szCs w:val="24"/>
        </w:rPr>
        <w:t>sa</w:t>
      </w:r>
      <w:r w:rsidRPr="00BE164C">
        <w:rPr>
          <w:rFonts w:ascii="Arial" w:hAnsi="Arial" w:cs="Arial"/>
          <w:spacing w:val="37"/>
          <w:sz w:val="24"/>
          <w:szCs w:val="24"/>
        </w:rPr>
        <w:t xml:space="preserve"> </w:t>
      </w:r>
      <w:r w:rsidRPr="00BE164C">
        <w:rPr>
          <w:rFonts w:ascii="Arial" w:hAnsi="Arial" w:cs="Arial"/>
          <w:sz w:val="24"/>
          <w:szCs w:val="24"/>
        </w:rPr>
        <w:t>ranijim</w:t>
      </w:r>
      <w:r w:rsidRPr="00BE164C">
        <w:rPr>
          <w:rFonts w:ascii="Arial" w:hAnsi="Arial" w:cs="Arial"/>
          <w:spacing w:val="37"/>
          <w:sz w:val="24"/>
          <w:szCs w:val="24"/>
        </w:rPr>
        <w:t xml:space="preserve"> </w:t>
      </w:r>
      <w:r w:rsidRPr="00BE164C">
        <w:rPr>
          <w:rFonts w:ascii="Arial" w:hAnsi="Arial" w:cs="Arial"/>
          <w:sz w:val="24"/>
          <w:szCs w:val="24"/>
        </w:rPr>
        <w:t>zastupnikom</w:t>
      </w:r>
      <w:r w:rsidRPr="00BE164C">
        <w:rPr>
          <w:rFonts w:ascii="Arial" w:hAnsi="Arial" w:cs="Arial"/>
          <w:spacing w:val="37"/>
          <w:sz w:val="24"/>
          <w:szCs w:val="24"/>
        </w:rPr>
        <w:t xml:space="preserve"> </w:t>
      </w:r>
      <w:r w:rsidRPr="00BE164C">
        <w:rPr>
          <w:rFonts w:ascii="Arial" w:hAnsi="Arial" w:cs="Arial"/>
          <w:sz w:val="24"/>
          <w:szCs w:val="24"/>
        </w:rPr>
        <w:t>po</w:t>
      </w:r>
      <w:r w:rsidRPr="00BE164C">
        <w:rPr>
          <w:rFonts w:ascii="Arial" w:hAnsi="Arial" w:cs="Arial"/>
          <w:spacing w:val="37"/>
          <w:sz w:val="24"/>
          <w:szCs w:val="24"/>
        </w:rPr>
        <w:t xml:space="preserve"> </w:t>
      </w:r>
      <w:r w:rsidRPr="00BE164C">
        <w:rPr>
          <w:rFonts w:ascii="Arial" w:hAnsi="Arial" w:cs="Arial"/>
          <w:sz w:val="24"/>
          <w:szCs w:val="24"/>
        </w:rPr>
        <w:t>zakonu</w:t>
      </w:r>
      <w:r w:rsidRPr="00BE164C">
        <w:rPr>
          <w:rFonts w:ascii="Arial" w:hAnsi="Arial" w:cs="Arial"/>
          <w:spacing w:val="37"/>
          <w:sz w:val="24"/>
          <w:szCs w:val="24"/>
        </w:rPr>
        <w:t xml:space="preserve"> </w:t>
      </w:r>
      <w:r w:rsidRPr="00BE164C">
        <w:rPr>
          <w:rFonts w:ascii="Arial" w:hAnsi="Arial" w:cs="Arial"/>
          <w:sz w:val="24"/>
          <w:szCs w:val="24"/>
        </w:rPr>
        <w:t>dužnika</w:t>
      </w:r>
      <w:r w:rsidRPr="00BE164C">
        <w:rPr>
          <w:rFonts w:ascii="Arial" w:hAnsi="Arial" w:cs="Arial"/>
          <w:spacing w:val="37"/>
          <w:sz w:val="24"/>
          <w:szCs w:val="24"/>
        </w:rPr>
        <w:t xml:space="preserve"> </w:t>
      </w:r>
      <w:r w:rsidRPr="00BE164C">
        <w:rPr>
          <w:rFonts w:ascii="Arial" w:hAnsi="Arial" w:cs="Arial"/>
          <w:sz w:val="24"/>
          <w:szCs w:val="24"/>
        </w:rPr>
        <w:t>gosp.</w:t>
      </w:r>
    </w:p>
    <w:p w:rsidRPr="00BE164C" w:rsidR="00BE164C" w:rsidP="00BE164C" w:rsidRDefault="00BE164C" w14:paraId="3D4AB9A4" w14:textId="77777777">
      <w:pPr>
        <w:spacing w:line="276" w:lineRule="auto"/>
        <w:rPr>
          <w:rFonts w:ascii="Arial" w:hAnsi="Arial" w:cs="Arial"/>
          <w:sz w:val="24"/>
          <w:szCs w:val="24"/>
        </w:rPr>
        <w:sectPr w:rsidRPr="00BE164C" w:rsidR="00BE164C">
          <w:pgSz w:w="12240" w:h="15840"/>
          <w:pgMar w:top="1360" w:right="1100" w:bottom="1280" w:left="1700" w:header="0" w:footer="1086" w:gutter="0"/>
          <w:cols w:space="720"/>
        </w:sectPr>
      </w:pPr>
    </w:p>
    <w:p w:rsidRPr="00BE164C" w:rsidR="00BE164C" w:rsidP="00BE164C" w:rsidRDefault="00BE164C" w14:paraId="76C0B033" w14:textId="77777777">
      <w:pPr>
        <w:pStyle w:val="Tijeloteksta"/>
        <w:spacing w:before="104" w:line="278" w:lineRule="auto"/>
        <w:ind w:left="695" w:right="698"/>
        <w:rPr>
          <w:rFonts w:cs="Arial"/>
          <w:szCs w:val="24"/>
        </w:rPr>
      </w:pPr>
      <w:r w:rsidRPr="00BE164C">
        <w:rPr>
          <w:rFonts w:cs="Arial"/>
          <w:szCs w:val="24"/>
        </w:rPr>
        <w:lastRenderedPageBreak/>
        <w:t>Hrvojem</w:t>
      </w:r>
      <w:r w:rsidRPr="00BE164C">
        <w:rPr>
          <w:rFonts w:cs="Arial"/>
          <w:spacing w:val="1"/>
          <w:szCs w:val="24"/>
        </w:rPr>
        <w:t xml:space="preserve"> </w:t>
      </w:r>
      <w:r w:rsidRPr="00BE164C">
        <w:rPr>
          <w:rFonts w:cs="Arial"/>
          <w:szCs w:val="24"/>
        </w:rPr>
        <w:t>Bilićem,</w:t>
      </w:r>
      <w:r w:rsidRPr="00BE164C">
        <w:rPr>
          <w:rFonts w:cs="Arial"/>
          <w:spacing w:val="1"/>
          <w:szCs w:val="24"/>
        </w:rPr>
        <w:t xml:space="preserve"> </w:t>
      </w:r>
      <w:r w:rsidRPr="00BE164C">
        <w:rPr>
          <w:rFonts w:cs="Arial"/>
          <w:szCs w:val="24"/>
        </w:rPr>
        <w:t>a</w:t>
      </w:r>
      <w:r w:rsidRPr="00BE164C">
        <w:rPr>
          <w:rFonts w:cs="Arial"/>
          <w:spacing w:val="1"/>
          <w:szCs w:val="24"/>
        </w:rPr>
        <w:t xml:space="preserve"> </w:t>
      </w:r>
      <w:r w:rsidRPr="00BE164C">
        <w:rPr>
          <w:rFonts w:cs="Arial"/>
          <w:szCs w:val="24"/>
        </w:rPr>
        <w:t>radi</w:t>
      </w:r>
      <w:r w:rsidRPr="00BE164C">
        <w:rPr>
          <w:rFonts w:cs="Arial"/>
          <w:spacing w:val="1"/>
          <w:szCs w:val="24"/>
        </w:rPr>
        <w:t xml:space="preserve"> </w:t>
      </w:r>
      <w:r w:rsidRPr="00BE164C">
        <w:rPr>
          <w:rFonts w:cs="Arial"/>
          <w:szCs w:val="24"/>
        </w:rPr>
        <w:t>pribavljanja</w:t>
      </w:r>
      <w:r w:rsidRPr="00BE164C">
        <w:rPr>
          <w:rFonts w:cs="Arial"/>
          <w:spacing w:val="1"/>
          <w:szCs w:val="24"/>
        </w:rPr>
        <w:t xml:space="preserve"> </w:t>
      </w:r>
      <w:r w:rsidRPr="00BE164C">
        <w:rPr>
          <w:rFonts w:cs="Arial"/>
          <w:szCs w:val="24"/>
        </w:rPr>
        <w:t>poslovne</w:t>
      </w:r>
      <w:r w:rsidRPr="00BE164C">
        <w:rPr>
          <w:rFonts w:cs="Arial"/>
          <w:spacing w:val="1"/>
          <w:szCs w:val="24"/>
        </w:rPr>
        <w:t xml:space="preserve"> </w:t>
      </w:r>
      <w:r w:rsidRPr="00BE164C">
        <w:rPr>
          <w:rFonts w:cs="Arial"/>
          <w:szCs w:val="24"/>
        </w:rPr>
        <w:t>dokumentacije</w:t>
      </w:r>
      <w:r w:rsidRPr="00BE164C">
        <w:rPr>
          <w:rFonts w:cs="Arial"/>
          <w:spacing w:val="1"/>
          <w:szCs w:val="24"/>
        </w:rPr>
        <w:t xml:space="preserve"> </w:t>
      </w:r>
      <w:r w:rsidRPr="00BE164C">
        <w:rPr>
          <w:rFonts w:cs="Arial"/>
          <w:szCs w:val="24"/>
        </w:rPr>
        <w:t>stečajnog</w:t>
      </w:r>
      <w:r w:rsidRPr="00BE164C">
        <w:rPr>
          <w:rFonts w:cs="Arial"/>
          <w:spacing w:val="1"/>
          <w:szCs w:val="24"/>
        </w:rPr>
        <w:t xml:space="preserve"> </w:t>
      </w:r>
      <w:r w:rsidRPr="00BE164C">
        <w:rPr>
          <w:rFonts w:cs="Arial"/>
          <w:szCs w:val="24"/>
        </w:rPr>
        <w:t>dužnika, koji me je uputio na računovodstveni servis i da se ondje nalaze</w:t>
      </w:r>
      <w:r w:rsidRPr="00BE164C">
        <w:rPr>
          <w:rFonts w:cs="Arial"/>
          <w:spacing w:val="1"/>
          <w:szCs w:val="24"/>
        </w:rPr>
        <w:t xml:space="preserve"> </w:t>
      </w:r>
      <w:r w:rsidRPr="00BE164C">
        <w:rPr>
          <w:rFonts w:cs="Arial"/>
          <w:szCs w:val="24"/>
        </w:rPr>
        <w:t>sve</w:t>
      </w:r>
      <w:r w:rsidRPr="00BE164C">
        <w:rPr>
          <w:rFonts w:cs="Arial"/>
          <w:spacing w:val="2"/>
          <w:szCs w:val="24"/>
        </w:rPr>
        <w:t xml:space="preserve"> </w:t>
      </w:r>
      <w:r w:rsidRPr="00BE164C">
        <w:rPr>
          <w:rFonts w:cs="Arial"/>
          <w:szCs w:val="24"/>
        </w:rPr>
        <w:t>potrebne</w:t>
      </w:r>
      <w:r w:rsidRPr="00BE164C">
        <w:rPr>
          <w:rFonts w:cs="Arial"/>
          <w:spacing w:val="2"/>
          <w:szCs w:val="24"/>
        </w:rPr>
        <w:t xml:space="preserve"> </w:t>
      </w:r>
      <w:r w:rsidRPr="00BE164C">
        <w:rPr>
          <w:rFonts w:cs="Arial"/>
          <w:szCs w:val="24"/>
        </w:rPr>
        <w:t>isprave;</w:t>
      </w:r>
    </w:p>
    <w:p w:rsidRPr="00BE164C" w:rsidR="00BE164C" w:rsidP="00BE164C" w:rsidRDefault="00BE164C" w14:paraId="59349CBF" w14:textId="77777777">
      <w:pPr>
        <w:pStyle w:val="Odlomakpopisa"/>
        <w:widowControl w:val="false"/>
        <w:numPr>
          <w:ilvl w:val="1"/>
          <w:numId w:val="22"/>
        </w:numPr>
        <w:tabs>
          <w:tab w:val="left" w:pos="695"/>
        </w:tabs>
        <w:autoSpaceDE w:val="false"/>
        <w:autoSpaceDN w:val="false"/>
        <w:spacing w:after="0" w:line="278" w:lineRule="auto"/>
        <w:ind w:right="698"/>
        <w:contextualSpacing w:val="false"/>
        <w:jc w:val="both"/>
        <w:rPr>
          <w:rFonts w:ascii="Arial" w:hAnsi="Arial" w:cs="Arial"/>
          <w:sz w:val="24"/>
          <w:szCs w:val="24"/>
        </w:rPr>
      </w:pPr>
      <w:r w:rsidRPr="00BE164C">
        <w:rPr>
          <w:rFonts w:ascii="Arial" w:hAnsi="Arial" w:cs="Arial"/>
          <w:sz w:val="24"/>
          <w:szCs w:val="24"/>
        </w:rPr>
        <w:t>Ishođena je obavijest o razvrstavanju poslovnog subjekta kod Državnog</w:t>
      </w:r>
      <w:r w:rsidRPr="00BE164C">
        <w:rPr>
          <w:rFonts w:ascii="Arial" w:hAnsi="Arial" w:cs="Arial"/>
          <w:spacing w:val="1"/>
          <w:sz w:val="24"/>
          <w:szCs w:val="24"/>
        </w:rPr>
        <w:t xml:space="preserve"> </w:t>
      </w:r>
      <w:r w:rsidRPr="00BE164C">
        <w:rPr>
          <w:rFonts w:ascii="Arial" w:hAnsi="Arial" w:cs="Arial"/>
          <w:sz w:val="24"/>
          <w:szCs w:val="24"/>
        </w:rPr>
        <w:t>zavoda</w:t>
      </w:r>
      <w:r w:rsidRPr="00BE164C">
        <w:rPr>
          <w:rFonts w:ascii="Arial" w:hAnsi="Arial" w:cs="Arial"/>
          <w:spacing w:val="1"/>
          <w:sz w:val="24"/>
          <w:szCs w:val="24"/>
        </w:rPr>
        <w:t xml:space="preserve"> </w:t>
      </w:r>
      <w:r w:rsidRPr="00BE164C">
        <w:rPr>
          <w:rFonts w:ascii="Arial" w:hAnsi="Arial" w:cs="Arial"/>
          <w:sz w:val="24"/>
          <w:szCs w:val="24"/>
        </w:rPr>
        <w:t>za</w:t>
      </w:r>
      <w:r w:rsidRPr="00BE164C">
        <w:rPr>
          <w:rFonts w:ascii="Arial" w:hAnsi="Arial" w:cs="Arial"/>
          <w:spacing w:val="1"/>
          <w:sz w:val="24"/>
          <w:szCs w:val="24"/>
        </w:rPr>
        <w:t xml:space="preserve"> </w:t>
      </w:r>
      <w:r w:rsidRPr="00BE164C">
        <w:rPr>
          <w:rFonts w:ascii="Arial" w:hAnsi="Arial" w:cs="Arial"/>
          <w:sz w:val="24"/>
          <w:szCs w:val="24"/>
        </w:rPr>
        <w:t>statistiku;</w:t>
      </w:r>
    </w:p>
    <w:p w:rsidRPr="00BE164C" w:rsidR="00BE164C" w:rsidP="00BE164C" w:rsidRDefault="00BE164C" w14:paraId="526E2DEB" w14:textId="77777777">
      <w:pPr>
        <w:pStyle w:val="Odlomakpopisa"/>
        <w:widowControl w:val="false"/>
        <w:numPr>
          <w:ilvl w:val="1"/>
          <w:numId w:val="22"/>
        </w:numPr>
        <w:tabs>
          <w:tab w:val="left" w:pos="695"/>
        </w:tabs>
        <w:autoSpaceDE w:val="false"/>
        <w:autoSpaceDN w:val="false"/>
        <w:spacing w:after="0" w:line="278" w:lineRule="auto"/>
        <w:ind w:right="698"/>
        <w:contextualSpacing w:val="false"/>
        <w:jc w:val="both"/>
        <w:rPr>
          <w:rFonts w:ascii="Arial" w:hAnsi="Arial" w:cs="Arial"/>
          <w:sz w:val="24"/>
          <w:szCs w:val="24"/>
        </w:rPr>
      </w:pPr>
      <w:r w:rsidRPr="00BE164C">
        <w:rPr>
          <w:rFonts w:ascii="Arial" w:hAnsi="Arial" w:cs="Arial"/>
          <w:sz w:val="24"/>
          <w:szCs w:val="24"/>
        </w:rPr>
        <w:t>Izvršena</w:t>
      </w:r>
      <w:r w:rsidRPr="00BE164C">
        <w:rPr>
          <w:rFonts w:ascii="Arial" w:hAnsi="Arial" w:cs="Arial"/>
          <w:spacing w:val="1"/>
          <w:sz w:val="24"/>
          <w:szCs w:val="24"/>
        </w:rPr>
        <w:t xml:space="preserve"> </w:t>
      </w:r>
      <w:r w:rsidRPr="00BE164C">
        <w:rPr>
          <w:rFonts w:ascii="Arial" w:hAnsi="Arial" w:cs="Arial"/>
          <w:sz w:val="24"/>
          <w:szCs w:val="24"/>
        </w:rPr>
        <w:t>je</w:t>
      </w:r>
      <w:r w:rsidRPr="00BE164C">
        <w:rPr>
          <w:rFonts w:ascii="Arial" w:hAnsi="Arial" w:cs="Arial"/>
          <w:spacing w:val="1"/>
          <w:sz w:val="24"/>
          <w:szCs w:val="24"/>
        </w:rPr>
        <w:t xml:space="preserve"> </w:t>
      </w:r>
      <w:r w:rsidRPr="00BE164C">
        <w:rPr>
          <w:rFonts w:ascii="Arial" w:hAnsi="Arial" w:cs="Arial"/>
          <w:sz w:val="24"/>
          <w:szCs w:val="24"/>
        </w:rPr>
        <w:t>izmjena</w:t>
      </w:r>
      <w:r w:rsidRPr="00BE164C">
        <w:rPr>
          <w:rFonts w:ascii="Arial" w:hAnsi="Arial" w:cs="Arial"/>
          <w:spacing w:val="1"/>
          <w:sz w:val="24"/>
          <w:szCs w:val="24"/>
        </w:rPr>
        <w:t xml:space="preserve"> </w:t>
      </w:r>
      <w:r w:rsidRPr="00BE164C">
        <w:rPr>
          <w:rFonts w:ascii="Arial" w:hAnsi="Arial" w:cs="Arial"/>
          <w:sz w:val="24"/>
          <w:szCs w:val="24"/>
        </w:rPr>
        <w:t>stvarnog</w:t>
      </w:r>
      <w:r w:rsidRPr="00BE164C">
        <w:rPr>
          <w:rFonts w:ascii="Arial" w:hAnsi="Arial" w:cs="Arial"/>
          <w:spacing w:val="1"/>
          <w:sz w:val="24"/>
          <w:szCs w:val="24"/>
        </w:rPr>
        <w:t xml:space="preserve"> </w:t>
      </w:r>
      <w:r w:rsidRPr="00BE164C">
        <w:rPr>
          <w:rFonts w:ascii="Arial" w:hAnsi="Arial" w:cs="Arial"/>
          <w:sz w:val="24"/>
          <w:szCs w:val="24"/>
        </w:rPr>
        <w:t>vlasnika</w:t>
      </w:r>
      <w:r w:rsidRPr="00BE164C">
        <w:rPr>
          <w:rFonts w:ascii="Arial" w:hAnsi="Arial" w:cs="Arial"/>
          <w:spacing w:val="1"/>
          <w:sz w:val="24"/>
          <w:szCs w:val="24"/>
        </w:rPr>
        <w:t xml:space="preserve"> </w:t>
      </w:r>
      <w:r w:rsidRPr="00BE164C">
        <w:rPr>
          <w:rFonts w:ascii="Arial" w:hAnsi="Arial" w:cs="Arial"/>
          <w:sz w:val="24"/>
          <w:szCs w:val="24"/>
        </w:rPr>
        <w:t>u</w:t>
      </w:r>
      <w:r w:rsidRPr="00BE164C">
        <w:rPr>
          <w:rFonts w:ascii="Arial" w:hAnsi="Arial" w:cs="Arial"/>
          <w:spacing w:val="1"/>
          <w:sz w:val="24"/>
          <w:szCs w:val="24"/>
        </w:rPr>
        <w:t xml:space="preserve"> </w:t>
      </w:r>
      <w:r w:rsidRPr="00BE164C">
        <w:rPr>
          <w:rFonts w:ascii="Arial" w:hAnsi="Arial" w:cs="Arial"/>
          <w:sz w:val="24"/>
          <w:szCs w:val="24"/>
        </w:rPr>
        <w:t>Registru</w:t>
      </w:r>
      <w:r w:rsidRPr="00BE164C">
        <w:rPr>
          <w:rFonts w:ascii="Arial" w:hAnsi="Arial" w:cs="Arial"/>
          <w:spacing w:val="1"/>
          <w:sz w:val="24"/>
          <w:szCs w:val="24"/>
        </w:rPr>
        <w:t xml:space="preserve"> </w:t>
      </w:r>
      <w:r w:rsidRPr="00BE164C">
        <w:rPr>
          <w:rFonts w:ascii="Arial" w:hAnsi="Arial" w:cs="Arial"/>
          <w:sz w:val="24"/>
          <w:szCs w:val="24"/>
        </w:rPr>
        <w:t>stvarnih</w:t>
      </w:r>
      <w:r w:rsidRPr="00BE164C">
        <w:rPr>
          <w:rFonts w:ascii="Arial" w:hAnsi="Arial" w:cs="Arial"/>
          <w:spacing w:val="1"/>
          <w:sz w:val="24"/>
          <w:szCs w:val="24"/>
        </w:rPr>
        <w:t xml:space="preserve"> </w:t>
      </w:r>
      <w:r w:rsidRPr="00BE164C">
        <w:rPr>
          <w:rFonts w:ascii="Arial" w:hAnsi="Arial" w:cs="Arial"/>
          <w:sz w:val="24"/>
          <w:szCs w:val="24"/>
        </w:rPr>
        <w:t>vlasnika</w:t>
      </w:r>
      <w:r w:rsidRPr="00BE164C">
        <w:rPr>
          <w:rFonts w:ascii="Arial" w:hAnsi="Arial" w:cs="Arial"/>
          <w:spacing w:val="1"/>
          <w:sz w:val="24"/>
          <w:szCs w:val="24"/>
        </w:rPr>
        <w:t xml:space="preserve"> </w:t>
      </w:r>
      <w:r w:rsidRPr="00BE164C">
        <w:rPr>
          <w:rFonts w:ascii="Arial" w:hAnsi="Arial" w:cs="Arial"/>
          <w:sz w:val="24"/>
          <w:szCs w:val="24"/>
        </w:rPr>
        <w:t>kod</w:t>
      </w:r>
      <w:r w:rsidRPr="00BE164C">
        <w:rPr>
          <w:rFonts w:ascii="Arial" w:hAnsi="Arial" w:cs="Arial"/>
          <w:spacing w:val="1"/>
          <w:sz w:val="24"/>
          <w:szCs w:val="24"/>
        </w:rPr>
        <w:t xml:space="preserve"> </w:t>
      </w:r>
      <w:r w:rsidRPr="00BE164C">
        <w:rPr>
          <w:rFonts w:ascii="Arial" w:hAnsi="Arial" w:cs="Arial"/>
          <w:sz w:val="24"/>
          <w:szCs w:val="24"/>
        </w:rPr>
        <w:t>Financijske</w:t>
      </w:r>
      <w:r w:rsidRPr="00BE164C">
        <w:rPr>
          <w:rFonts w:ascii="Arial" w:hAnsi="Arial" w:cs="Arial"/>
          <w:spacing w:val="1"/>
          <w:sz w:val="24"/>
          <w:szCs w:val="24"/>
        </w:rPr>
        <w:t xml:space="preserve"> </w:t>
      </w:r>
      <w:r w:rsidRPr="00BE164C">
        <w:rPr>
          <w:rFonts w:ascii="Arial" w:hAnsi="Arial" w:cs="Arial"/>
          <w:sz w:val="24"/>
          <w:szCs w:val="24"/>
        </w:rPr>
        <w:t>agencije;</w:t>
      </w:r>
    </w:p>
    <w:p w:rsidRPr="00BE164C" w:rsidR="00BE164C" w:rsidP="00BE164C" w:rsidRDefault="00BE164C" w14:paraId="67E464BD" w14:textId="77777777">
      <w:pPr>
        <w:pStyle w:val="Odlomakpopisa"/>
        <w:widowControl w:val="false"/>
        <w:numPr>
          <w:ilvl w:val="1"/>
          <w:numId w:val="22"/>
        </w:numPr>
        <w:tabs>
          <w:tab w:val="left" w:pos="695"/>
        </w:tabs>
        <w:autoSpaceDE w:val="false"/>
        <w:autoSpaceDN w:val="false"/>
        <w:spacing w:before="19" w:after="0" w:line="285" w:lineRule="auto"/>
        <w:ind w:right="697"/>
        <w:contextualSpacing w:val="false"/>
        <w:jc w:val="both"/>
        <w:rPr>
          <w:rFonts w:ascii="Arial" w:hAnsi="Arial" w:cs="Arial"/>
          <w:sz w:val="24"/>
          <w:szCs w:val="24"/>
        </w:rPr>
      </w:pPr>
      <w:r w:rsidRPr="00BE164C">
        <w:rPr>
          <w:rFonts w:ascii="Arial" w:hAnsi="Arial" w:cs="Arial"/>
          <w:sz w:val="24"/>
          <w:szCs w:val="24"/>
        </w:rPr>
        <w:t>Izradu</w:t>
      </w:r>
      <w:r w:rsidRPr="00BE164C">
        <w:rPr>
          <w:rFonts w:ascii="Arial" w:hAnsi="Arial" w:cs="Arial"/>
          <w:spacing w:val="1"/>
          <w:sz w:val="24"/>
          <w:szCs w:val="24"/>
        </w:rPr>
        <w:t xml:space="preserve"> </w:t>
      </w:r>
      <w:r w:rsidRPr="00BE164C">
        <w:rPr>
          <w:rFonts w:ascii="Arial" w:hAnsi="Arial" w:cs="Arial"/>
          <w:sz w:val="24"/>
          <w:szCs w:val="24"/>
        </w:rPr>
        <w:t>početne</w:t>
      </w:r>
      <w:r w:rsidRPr="00BE164C">
        <w:rPr>
          <w:rFonts w:ascii="Arial" w:hAnsi="Arial" w:cs="Arial"/>
          <w:spacing w:val="1"/>
          <w:sz w:val="24"/>
          <w:szCs w:val="24"/>
        </w:rPr>
        <w:t xml:space="preserve"> </w:t>
      </w:r>
      <w:r w:rsidRPr="00BE164C">
        <w:rPr>
          <w:rFonts w:ascii="Arial" w:hAnsi="Arial" w:cs="Arial"/>
          <w:sz w:val="24"/>
          <w:szCs w:val="24"/>
        </w:rPr>
        <w:t>stečajne</w:t>
      </w:r>
      <w:r w:rsidRPr="00BE164C">
        <w:rPr>
          <w:rFonts w:ascii="Arial" w:hAnsi="Arial" w:cs="Arial"/>
          <w:spacing w:val="1"/>
          <w:sz w:val="24"/>
          <w:szCs w:val="24"/>
        </w:rPr>
        <w:t xml:space="preserve"> </w:t>
      </w:r>
      <w:r w:rsidRPr="00BE164C">
        <w:rPr>
          <w:rFonts w:ascii="Arial" w:hAnsi="Arial" w:cs="Arial"/>
          <w:sz w:val="24"/>
          <w:szCs w:val="24"/>
        </w:rPr>
        <w:t>bilance,</w:t>
      </w:r>
      <w:r w:rsidRPr="00BE164C">
        <w:rPr>
          <w:rFonts w:ascii="Arial" w:hAnsi="Arial" w:cs="Arial"/>
          <w:spacing w:val="1"/>
          <w:sz w:val="24"/>
          <w:szCs w:val="24"/>
        </w:rPr>
        <w:t xml:space="preserve"> </w:t>
      </w:r>
      <w:r w:rsidRPr="00BE164C">
        <w:rPr>
          <w:rFonts w:ascii="Arial" w:hAnsi="Arial" w:cs="Arial"/>
          <w:sz w:val="24"/>
          <w:szCs w:val="24"/>
        </w:rPr>
        <w:t>kao</w:t>
      </w:r>
      <w:r w:rsidRPr="00BE164C">
        <w:rPr>
          <w:rFonts w:ascii="Arial" w:hAnsi="Arial" w:cs="Arial"/>
          <w:spacing w:val="1"/>
          <w:sz w:val="24"/>
          <w:szCs w:val="24"/>
        </w:rPr>
        <w:t xml:space="preserve"> </w:t>
      </w:r>
      <w:r w:rsidRPr="00BE164C">
        <w:rPr>
          <w:rFonts w:ascii="Arial" w:hAnsi="Arial" w:cs="Arial"/>
          <w:sz w:val="24"/>
          <w:szCs w:val="24"/>
        </w:rPr>
        <w:t>i</w:t>
      </w:r>
      <w:r w:rsidRPr="00BE164C">
        <w:rPr>
          <w:rFonts w:ascii="Arial" w:hAnsi="Arial" w:cs="Arial"/>
          <w:spacing w:val="1"/>
          <w:sz w:val="24"/>
          <w:szCs w:val="24"/>
        </w:rPr>
        <w:t xml:space="preserve"> </w:t>
      </w:r>
      <w:r w:rsidRPr="00BE164C">
        <w:rPr>
          <w:rFonts w:ascii="Arial" w:hAnsi="Arial" w:cs="Arial"/>
          <w:sz w:val="24"/>
          <w:szCs w:val="24"/>
        </w:rPr>
        <w:t>obavljanje</w:t>
      </w:r>
      <w:r w:rsidRPr="00BE164C">
        <w:rPr>
          <w:rFonts w:ascii="Arial" w:hAnsi="Arial" w:cs="Arial"/>
          <w:spacing w:val="1"/>
          <w:sz w:val="24"/>
          <w:szCs w:val="24"/>
        </w:rPr>
        <w:t xml:space="preserve"> </w:t>
      </w:r>
      <w:r w:rsidRPr="00BE164C">
        <w:rPr>
          <w:rFonts w:ascii="Arial" w:hAnsi="Arial" w:cs="Arial"/>
          <w:spacing w:val="9"/>
          <w:sz w:val="24"/>
          <w:szCs w:val="24"/>
        </w:rPr>
        <w:t>financijskih</w:t>
      </w:r>
      <w:r w:rsidRPr="00BE164C">
        <w:rPr>
          <w:rFonts w:ascii="Arial" w:hAnsi="Arial" w:cs="Arial"/>
          <w:spacing w:val="10"/>
          <w:sz w:val="24"/>
          <w:szCs w:val="24"/>
        </w:rPr>
        <w:t xml:space="preserve"> </w:t>
      </w:r>
      <w:r w:rsidRPr="00BE164C">
        <w:rPr>
          <w:rFonts w:ascii="Arial" w:hAnsi="Arial" w:cs="Arial"/>
          <w:sz w:val="24"/>
          <w:szCs w:val="24"/>
        </w:rPr>
        <w:t>i</w:t>
      </w:r>
      <w:r w:rsidRPr="00BE164C">
        <w:rPr>
          <w:rFonts w:ascii="Arial" w:hAnsi="Arial" w:cs="Arial"/>
          <w:spacing w:val="1"/>
          <w:sz w:val="24"/>
          <w:szCs w:val="24"/>
        </w:rPr>
        <w:t xml:space="preserve"> </w:t>
      </w:r>
      <w:r w:rsidRPr="00BE164C">
        <w:rPr>
          <w:rFonts w:ascii="Arial" w:hAnsi="Arial" w:cs="Arial"/>
          <w:sz w:val="24"/>
          <w:szCs w:val="24"/>
        </w:rPr>
        <w:t>knjigovodstvenih</w:t>
      </w:r>
      <w:r w:rsidRPr="00BE164C">
        <w:rPr>
          <w:rFonts w:ascii="Arial" w:hAnsi="Arial" w:cs="Arial"/>
          <w:spacing w:val="1"/>
          <w:sz w:val="24"/>
          <w:szCs w:val="24"/>
        </w:rPr>
        <w:t xml:space="preserve"> </w:t>
      </w:r>
      <w:r w:rsidRPr="00BE164C">
        <w:rPr>
          <w:rFonts w:ascii="Arial" w:hAnsi="Arial" w:cs="Arial"/>
          <w:sz w:val="24"/>
          <w:szCs w:val="24"/>
        </w:rPr>
        <w:t>poslova</w:t>
      </w:r>
      <w:r w:rsidRPr="00BE164C">
        <w:rPr>
          <w:rFonts w:ascii="Arial" w:hAnsi="Arial" w:cs="Arial"/>
          <w:spacing w:val="1"/>
          <w:sz w:val="24"/>
          <w:szCs w:val="24"/>
        </w:rPr>
        <w:t xml:space="preserve"> </w:t>
      </w:r>
      <w:r w:rsidRPr="00BE164C">
        <w:rPr>
          <w:rFonts w:ascii="Arial" w:hAnsi="Arial" w:cs="Arial"/>
          <w:sz w:val="24"/>
          <w:szCs w:val="24"/>
        </w:rPr>
        <w:t>stečajnog</w:t>
      </w:r>
      <w:r w:rsidRPr="00BE164C">
        <w:rPr>
          <w:rFonts w:ascii="Arial" w:hAnsi="Arial" w:cs="Arial"/>
          <w:spacing w:val="1"/>
          <w:sz w:val="24"/>
          <w:szCs w:val="24"/>
        </w:rPr>
        <w:t xml:space="preserve"> </w:t>
      </w:r>
      <w:r w:rsidRPr="00BE164C">
        <w:rPr>
          <w:rFonts w:ascii="Arial" w:hAnsi="Arial" w:cs="Arial"/>
          <w:sz w:val="24"/>
          <w:szCs w:val="24"/>
        </w:rPr>
        <w:t>dužnika</w:t>
      </w:r>
      <w:r w:rsidRPr="00BE164C">
        <w:rPr>
          <w:rFonts w:ascii="Arial" w:hAnsi="Arial" w:cs="Arial"/>
          <w:spacing w:val="1"/>
          <w:sz w:val="24"/>
          <w:szCs w:val="24"/>
        </w:rPr>
        <w:t xml:space="preserve"> </w:t>
      </w:r>
      <w:r w:rsidRPr="00BE164C">
        <w:rPr>
          <w:rFonts w:ascii="Arial" w:hAnsi="Arial" w:cs="Arial"/>
          <w:sz w:val="24"/>
          <w:szCs w:val="24"/>
        </w:rPr>
        <w:t>povjerila</w:t>
      </w:r>
      <w:r w:rsidRPr="00BE164C">
        <w:rPr>
          <w:rFonts w:ascii="Arial" w:hAnsi="Arial" w:cs="Arial"/>
          <w:spacing w:val="1"/>
          <w:sz w:val="24"/>
          <w:szCs w:val="24"/>
        </w:rPr>
        <w:t xml:space="preserve"> </w:t>
      </w:r>
      <w:r w:rsidRPr="00BE164C">
        <w:rPr>
          <w:rFonts w:ascii="Arial" w:hAnsi="Arial" w:cs="Arial"/>
          <w:sz w:val="24"/>
          <w:szCs w:val="24"/>
        </w:rPr>
        <w:t>sam</w:t>
      </w:r>
      <w:r w:rsidRPr="00BE164C">
        <w:rPr>
          <w:rFonts w:ascii="Arial" w:hAnsi="Arial" w:cs="Arial"/>
          <w:spacing w:val="1"/>
          <w:sz w:val="24"/>
          <w:szCs w:val="24"/>
        </w:rPr>
        <w:t xml:space="preserve"> </w:t>
      </w:r>
      <w:r w:rsidRPr="00BE164C">
        <w:rPr>
          <w:rFonts w:ascii="Arial" w:hAnsi="Arial" w:cs="Arial"/>
          <w:sz w:val="24"/>
          <w:szCs w:val="24"/>
        </w:rPr>
        <w:t>stručnom</w:t>
      </w:r>
      <w:r w:rsidRPr="00BE164C">
        <w:rPr>
          <w:rFonts w:ascii="Arial" w:hAnsi="Arial" w:cs="Arial"/>
          <w:spacing w:val="1"/>
          <w:sz w:val="24"/>
          <w:szCs w:val="24"/>
        </w:rPr>
        <w:t xml:space="preserve"> </w:t>
      </w:r>
      <w:r w:rsidRPr="00BE164C">
        <w:rPr>
          <w:rFonts w:ascii="Arial" w:hAnsi="Arial" w:cs="Arial"/>
          <w:sz w:val="24"/>
          <w:szCs w:val="24"/>
        </w:rPr>
        <w:t>knjigovodstvenom</w:t>
      </w:r>
      <w:r w:rsidRPr="00BE164C">
        <w:rPr>
          <w:rFonts w:ascii="Arial" w:hAnsi="Arial" w:cs="Arial"/>
          <w:spacing w:val="3"/>
          <w:sz w:val="24"/>
          <w:szCs w:val="24"/>
        </w:rPr>
        <w:t xml:space="preserve"> </w:t>
      </w:r>
      <w:r w:rsidRPr="00BE164C">
        <w:rPr>
          <w:rFonts w:ascii="Arial" w:hAnsi="Arial" w:cs="Arial"/>
          <w:sz w:val="24"/>
          <w:szCs w:val="24"/>
        </w:rPr>
        <w:t>servisu</w:t>
      </w:r>
      <w:r w:rsidRPr="00BE164C">
        <w:rPr>
          <w:rFonts w:ascii="Arial" w:hAnsi="Arial" w:cs="Arial"/>
          <w:spacing w:val="3"/>
          <w:sz w:val="24"/>
          <w:szCs w:val="24"/>
        </w:rPr>
        <w:t xml:space="preserve"> </w:t>
      </w:r>
      <w:r w:rsidRPr="00BE164C">
        <w:rPr>
          <w:rFonts w:ascii="Arial" w:hAnsi="Arial" w:cs="Arial"/>
          <w:sz w:val="24"/>
          <w:szCs w:val="24"/>
        </w:rPr>
        <w:t>Agencija</w:t>
      </w:r>
      <w:r w:rsidRPr="00BE164C">
        <w:rPr>
          <w:rFonts w:ascii="Arial" w:hAnsi="Arial" w:cs="Arial"/>
          <w:spacing w:val="3"/>
          <w:sz w:val="24"/>
          <w:szCs w:val="24"/>
        </w:rPr>
        <w:t xml:space="preserve"> </w:t>
      </w:r>
      <w:r w:rsidRPr="00BE164C">
        <w:rPr>
          <w:rFonts w:ascii="Arial" w:hAnsi="Arial" w:cs="Arial"/>
          <w:sz w:val="24"/>
          <w:szCs w:val="24"/>
        </w:rPr>
        <w:t>mala</w:t>
      </w:r>
      <w:r w:rsidRPr="00BE164C">
        <w:rPr>
          <w:rFonts w:ascii="Arial" w:hAnsi="Arial" w:cs="Arial"/>
          <w:spacing w:val="3"/>
          <w:sz w:val="24"/>
          <w:szCs w:val="24"/>
        </w:rPr>
        <w:t xml:space="preserve"> </w:t>
      </w:r>
      <w:r w:rsidRPr="00BE164C">
        <w:rPr>
          <w:rFonts w:ascii="Arial" w:hAnsi="Arial" w:cs="Arial"/>
          <w:sz w:val="24"/>
          <w:szCs w:val="24"/>
        </w:rPr>
        <w:t>d.o.o.</w:t>
      </w:r>
      <w:r w:rsidRPr="00BE164C">
        <w:rPr>
          <w:rFonts w:ascii="Arial" w:hAnsi="Arial" w:cs="Arial"/>
          <w:spacing w:val="3"/>
          <w:sz w:val="24"/>
          <w:szCs w:val="24"/>
        </w:rPr>
        <w:t xml:space="preserve"> </w:t>
      </w:r>
      <w:r w:rsidRPr="00BE164C">
        <w:rPr>
          <w:rFonts w:ascii="Arial" w:hAnsi="Arial" w:cs="Arial"/>
          <w:sz w:val="24"/>
          <w:szCs w:val="24"/>
        </w:rPr>
        <w:t>Zagreb;</w:t>
      </w:r>
    </w:p>
    <w:p w:rsidRPr="00BE164C" w:rsidR="00BE164C" w:rsidP="00BE164C" w:rsidRDefault="00BE164C" w14:paraId="3FF994BB" w14:textId="77777777">
      <w:pPr>
        <w:pStyle w:val="Odlomakpopisa"/>
        <w:widowControl w:val="false"/>
        <w:numPr>
          <w:ilvl w:val="1"/>
          <w:numId w:val="22"/>
        </w:numPr>
        <w:tabs>
          <w:tab w:val="left" w:pos="695"/>
        </w:tabs>
        <w:autoSpaceDE w:val="false"/>
        <w:autoSpaceDN w:val="false"/>
        <w:spacing w:after="0" w:line="285" w:lineRule="auto"/>
        <w:ind w:right="697"/>
        <w:contextualSpacing w:val="false"/>
        <w:jc w:val="both"/>
        <w:rPr>
          <w:rFonts w:ascii="Arial" w:hAnsi="Arial" w:cs="Arial"/>
          <w:sz w:val="24"/>
          <w:szCs w:val="24"/>
        </w:rPr>
      </w:pPr>
      <w:r w:rsidRPr="00BE164C">
        <w:rPr>
          <w:rFonts w:ascii="Arial" w:hAnsi="Arial" w:cs="Arial"/>
          <w:w w:val="105"/>
          <w:sz w:val="24"/>
          <w:szCs w:val="24"/>
        </w:rPr>
        <w:t>Zatraženi</w:t>
      </w:r>
      <w:r w:rsidRPr="00BE164C">
        <w:rPr>
          <w:rFonts w:ascii="Arial" w:hAnsi="Arial" w:cs="Arial"/>
          <w:spacing w:val="1"/>
          <w:w w:val="105"/>
          <w:sz w:val="24"/>
          <w:szCs w:val="24"/>
        </w:rPr>
        <w:t xml:space="preserve"> </w:t>
      </w:r>
      <w:r w:rsidRPr="00BE164C">
        <w:rPr>
          <w:rFonts w:ascii="Arial" w:hAnsi="Arial" w:cs="Arial"/>
          <w:w w:val="105"/>
          <w:sz w:val="24"/>
          <w:szCs w:val="24"/>
        </w:rPr>
        <w:t>su</w:t>
      </w:r>
      <w:r w:rsidRPr="00BE164C">
        <w:rPr>
          <w:rFonts w:ascii="Arial" w:hAnsi="Arial" w:cs="Arial"/>
          <w:spacing w:val="1"/>
          <w:w w:val="105"/>
          <w:sz w:val="24"/>
          <w:szCs w:val="24"/>
        </w:rPr>
        <w:t xml:space="preserve"> </w:t>
      </w:r>
      <w:r w:rsidRPr="00BE164C">
        <w:rPr>
          <w:rFonts w:ascii="Arial" w:hAnsi="Arial" w:cs="Arial"/>
          <w:w w:val="105"/>
          <w:sz w:val="24"/>
          <w:szCs w:val="24"/>
        </w:rPr>
        <w:t>i</w:t>
      </w:r>
      <w:r w:rsidRPr="00BE164C">
        <w:rPr>
          <w:rFonts w:ascii="Arial" w:hAnsi="Arial" w:cs="Arial"/>
          <w:spacing w:val="1"/>
          <w:w w:val="105"/>
          <w:sz w:val="24"/>
          <w:szCs w:val="24"/>
        </w:rPr>
        <w:t xml:space="preserve"> </w:t>
      </w:r>
      <w:r w:rsidRPr="00BE164C">
        <w:rPr>
          <w:rFonts w:ascii="Arial" w:hAnsi="Arial" w:cs="Arial"/>
          <w:w w:val="105"/>
          <w:sz w:val="24"/>
          <w:szCs w:val="24"/>
        </w:rPr>
        <w:t>ishodovani</w:t>
      </w:r>
      <w:r w:rsidRPr="00BE164C">
        <w:rPr>
          <w:rFonts w:ascii="Arial" w:hAnsi="Arial" w:cs="Arial"/>
          <w:spacing w:val="1"/>
          <w:w w:val="105"/>
          <w:sz w:val="24"/>
          <w:szCs w:val="24"/>
        </w:rPr>
        <w:t xml:space="preserve"> </w:t>
      </w:r>
      <w:r w:rsidRPr="00BE164C">
        <w:rPr>
          <w:rFonts w:ascii="Arial" w:hAnsi="Arial" w:cs="Arial"/>
          <w:w w:val="105"/>
          <w:sz w:val="24"/>
          <w:szCs w:val="24"/>
        </w:rPr>
        <w:t>podatci</w:t>
      </w:r>
      <w:r w:rsidRPr="00BE164C">
        <w:rPr>
          <w:rFonts w:ascii="Arial" w:hAnsi="Arial" w:cs="Arial"/>
          <w:spacing w:val="1"/>
          <w:w w:val="105"/>
          <w:sz w:val="24"/>
          <w:szCs w:val="24"/>
        </w:rPr>
        <w:t xml:space="preserve"> </w:t>
      </w:r>
      <w:r w:rsidRPr="00BE164C">
        <w:rPr>
          <w:rFonts w:ascii="Arial" w:hAnsi="Arial" w:cs="Arial"/>
          <w:w w:val="105"/>
          <w:sz w:val="24"/>
          <w:szCs w:val="24"/>
        </w:rPr>
        <w:t>o</w:t>
      </w:r>
      <w:r w:rsidRPr="00BE164C">
        <w:rPr>
          <w:rFonts w:ascii="Arial" w:hAnsi="Arial" w:cs="Arial"/>
          <w:spacing w:val="1"/>
          <w:w w:val="105"/>
          <w:sz w:val="24"/>
          <w:szCs w:val="24"/>
        </w:rPr>
        <w:t xml:space="preserve"> </w:t>
      </w:r>
      <w:r w:rsidRPr="00BE164C">
        <w:rPr>
          <w:rFonts w:ascii="Arial" w:hAnsi="Arial" w:cs="Arial"/>
          <w:w w:val="105"/>
          <w:sz w:val="24"/>
          <w:szCs w:val="24"/>
        </w:rPr>
        <w:t>osiguranicima</w:t>
      </w:r>
      <w:r w:rsidRPr="00BE164C">
        <w:rPr>
          <w:rFonts w:ascii="Arial" w:hAnsi="Arial" w:cs="Arial"/>
          <w:spacing w:val="1"/>
          <w:w w:val="105"/>
          <w:sz w:val="24"/>
          <w:szCs w:val="24"/>
        </w:rPr>
        <w:t xml:space="preserve"> </w:t>
      </w:r>
      <w:r w:rsidRPr="00BE164C">
        <w:rPr>
          <w:rFonts w:ascii="Arial" w:hAnsi="Arial" w:cs="Arial"/>
          <w:w w:val="140"/>
          <w:sz w:val="24"/>
          <w:szCs w:val="24"/>
        </w:rPr>
        <w:t xml:space="preserve">– </w:t>
      </w:r>
      <w:r w:rsidRPr="00BE164C">
        <w:rPr>
          <w:rFonts w:ascii="Arial" w:hAnsi="Arial" w:cs="Arial"/>
          <w:w w:val="105"/>
          <w:sz w:val="24"/>
          <w:szCs w:val="24"/>
        </w:rPr>
        <w:t>radnicima</w:t>
      </w:r>
      <w:r w:rsidRPr="00BE164C">
        <w:rPr>
          <w:rFonts w:ascii="Arial" w:hAnsi="Arial" w:cs="Arial"/>
          <w:spacing w:val="1"/>
          <w:w w:val="105"/>
          <w:sz w:val="24"/>
          <w:szCs w:val="24"/>
        </w:rPr>
        <w:t xml:space="preserve"> </w:t>
      </w:r>
      <w:r w:rsidRPr="00BE164C">
        <w:rPr>
          <w:rFonts w:ascii="Arial" w:hAnsi="Arial" w:cs="Arial"/>
          <w:w w:val="105"/>
          <w:sz w:val="24"/>
          <w:szCs w:val="24"/>
        </w:rPr>
        <w:t>od</w:t>
      </w:r>
      <w:r w:rsidRPr="00BE164C">
        <w:rPr>
          <w:rFonts w:ascii="Arial" w:hAnsi="Arial" w:cs="Arial"/>
          <w:spacing w:val="1"/>
          <w:w w:val="105"/>
          <w:sz w:val="24"/>
          <w:szCs w:val="24"/>
        </w:rPr>
        <w:t xml:space="preserve"> </w:t>
      </w:r>
      <w:r w:rsidRPr="00BE164C">
        <w:rPr>
          <w:rFonts w:ascii="Arial" w:hAnsi="Arial" w:cs="Arial"/>
          <w:sz w:val="24"/>
          <w:szCs w:val="24"/>
        </w:rPr>
        <w:t>Hrvatskog zavoda za mirovinsko osiguranje. Na dan otvaranja stečaja nije</w:t>
      </w:r>
      <w:r w:rsidRPr="00BE164C">
        <w:rPr>
          <w:rFonts w:ascii="Arial" w:hAnsi="Arial" w:cs="Arial"/>
          <w:spacing w:val="1"/>
          <w:sz w:val="24"/>
          <w:szCs w:val="24"/>
        </w:rPr>
        <w:t xml:space="preserve"> </w:t>
      </w:r>
      <w:r w:rsidRPr="00BE164C">
        <w:rPr>
          <w:rFonts w:ascii="Arial" w:hAnsi="Arial" w:cs="Arial"/>
          <w:w w:val="105"/>
          <w:sz w:val="24"/>
          <w:szCs w:val="24"/>
        </w:rPr>
        <w:t>bilo</w:t>
      </w:r>
      <w:r w:rsidRPr="00BE164C">
        <w:rPr>
          <w:rFonts w:ascii="Arial" w:hAnsi="Arial" w:cs="Arial"/>
          <w:spacing w:val="-3"/>
          <w:w w:val="105"/>
          <w:sz w:val="24"/>
          <w:szCs w:val="24"/>
        </w:rPr>
        <w:t xml:space="preserve"> </w:t>
      </w:r>
      <w:r w:rsidRPr="00BE164C">
        <w:rPr>
          <w:rFonts w:ascii="Arial" w:hAnsi="Arial" w:cs="Arial"/>
          <w:w w:val="105"/>
          <w:sz w:val="24"/>
          <w:szCs w:val="24"/>
        </w:rPr>
        <w:t>zaposlenih</w:t>
      </w:r>
      <w:r w:rsidRPr="00BE164C">
        <w:rPr>
          <w:rFonts w:ascii="Arial" w:hAnsi="Arial" w:cs="Arial"/>
          <w:spacing w:val="-2"/>
          <w:w w:val="105"/>
          <w:sz w:val="24"/>
          <w:szCs w:val="24"/>
        </w:rPr>
        <w:t xml:space="preserve"> </w:t>
      </w:r>
      <w:r w:rsidRPr="00BE164C">
        <w:rPr>
          <w:rFonts w:ascii="Arial" w:hAnsi="Arial" w:cs="Arial"/>
          <w:w w:val="105"/>
          <w:sz w:val="24"/>
          <w:szCs w:val="24"/>
        </w:rPr>
        <w:t>osoba;</w:t>
      </w:r>
    </w:p>
    <w:p w:rsidRPr="00BE164C" w:rsidR="00BE164C" w:rsidP="00BE164C" w:rsidRDefault="00BE164C" w14:paraId="64CB9D40" w14:textId="77777777">
      <w:pPr>
        <w:pStyle w:val="Odlomakpopisa"/>
        <w:widowControl w:val="false"/>
        <w:numPr>
          <w:ilvl w:val="1"/>
          <w:numId w:val="22"/>
        </w:numPr>
        <w:tabs>
          <w:tab w:val="left" w:pos="695"/>
        </w:tabs>
        <w:autoSpaceDE w:val="false"/>
        <w:autoSpaceDN w:val="false"/>
        <w:spacing w:after="0" w:line="285" w:lineRule="auto"/>
        <w:ind w:right="697"/>
        <w:contextualSpacing w:val="false"/>
        <w:jc w:val="both"/>
        <w:rPr>
          <w:rFonts w:ascii="Arial" w:hAnsi="Arial" w:cs="Arial"/>
          <w:sz w:val="24"/>
          <w:szCs w:val="24"/>
        </w:rPr>
      </w:pPr>
      <w:r w:rsidRPr="00BE164C">
        <w:rPr>
          <w:rFonts w:ascii="Arial" w:hAnsi="Arial" w:cs="Arial"/>
          <w:sz w:val="24"/>
          <w:szCs w:val="24"/>
        </w:rPr>
        <w:t>Uvidom u spis je utvrđeno da je zatraženo je</w:t>
      </w:r>
      <w:r w:rsidRPr="00BE164C">
        <w:rPr>
          <w:rFonts w:ascii="Arial" w:hAnsi="Arial" w:cs="Arial"/>
          <w:spacing w:val="1"/>
          <w:sz w:val="24"/>
          <w:szCs w:val="24"/>
        </w:rPr>
        <w:t xml:space="preserve"> </w:t>
      </w:r>
      <w:r w:rsidRPr="00BE164C">
        <w:rPr>
          <w:rFonts w:ascii="Arial" w:hAnsi="Arial" w:cs="Arial"/>
          <w:sz w:val="24"/>
          <w:szCs w:val="24"/>
        </w:rPr>
        <w:t>uvjerenje o vlasništvu vozila iz</w:t>
      </w:r>
      <w:r w:rsidRPr="00BE164C">
        <w:rPr>
          <w:rFonts w:ascii="Arial" w:hAnsi="Arial" w:cs="Arial"/>
          <w:spacing w:val="-61"/>
          <w:sz w:val="24"/>
          <w:szCs w:val="24"/>
        </w:rPr>
        <w:t xml:space="preserve"> </w:t>
      </w:r>
      <w:r w:rsidRPr="00BE164C">
        <w:rPr>
          <w:rFonts w:ascii="Arial" w:hAnsi="Arial" w:cs="Arial"/>
          <w:sz w:val="24"/>
          <w:szCs w:val="24"/>
        </w:rPr>
        <w:t>kojega proizlazi da je stečajni dužnik nije vlasnik vozila, kao i da nije vlasnik</w:t>
      </w:r>
      <w:r w:rsidRPr="00BE164C">
        <w:rPr>
          <w:rFonts w:ascii="Arial" w:hAnsi="Arial" w:cs="Arial"/>
          <w:spacing w:val="-61"/>
          <w:sz w:val="24"/>
          <w:szCs w:val="24"/>
        </w:rPr>
        <w:t xml:space="preserve"> </w:t>
      </w:r>
      <w:r w:rsidRPr="00BE164C">
        <w:rPr>
          <w:rFonts w:ascii="Arial" w:hAnsi="Arial" w:cs="Arial"/>
          <w:sz w:val="24"/>
          <w:szCs w:val="24"/>
        </w:rPr>
        <w:t>nekrentina</w:t>
      </w:r>
      <w:r w:rsidRPr="00BE164C">
        <w:rPr>
          <w:rFonts w:ascii="Arial" w:hAnsi="Arial" w:cs="Arial"/>
          <w:spacing w:val="2"/>
          <w:sz w:val="24"/>
          <w:szCs w:val="24"/>
        </w:rPr>
        <w:t xml:space="preserve"> </w:t>
      </w:r>
      <w:r w:rsidRPr="00BE164C">
        <w:rPr>
          <w:rFonts w:ascii="Arial" w:hAnsi="Arial" w:cs="Arial"/>
          <w:sz w:val="24"/>
          <w:szCs w:val="24"/>
        </w:rPr>
        <w:t>niti</w:t>
      </w:r>
      <w:r w:rsidRPr="00BE164C">
        <w:rPr>
          <w:rFonts w:ascii="Arial" w:hAnsi="Arial" w:cs="Arial"/>
          <w:spacing w:val="2"/>
          <w:sz w:val="24"/>
          <w:szCs w:val="24"/>
        </w:rPr>
        <w:t xml:space="preserve"> </w:t>
      </w:r>
      <w:r w:rsidRPr="00BE164C">
        <w:rPr>
          <w:rFonts w:ascii="Arial" w:hAnsi="Arial" w:cs="Arial"/>
          <w:sz w:val="24"/>
          <w:szCs w:val="24"/>
        </w:rPr>
        <w:t>plovila;</w:t>
      </w:r>
    </w:p>
    <w:p w:rsidRPr="00BE164C" w:rsidR="00BE164C" w:rsidP="00BE164C" w:rsidRDefault="00BE164C" w14:paraId="725C9FDA" w14:textId="77777777">
      <w:pPr>
        <w:pStyle w:val="Odlomakpopisa"/>
        <w:widowControl w:val="false"/>
        <w:numPr>
          <w:ilvl w:val="1"/>
          <w:numId w:val="22"/>
        </w:numPr>
        <w:tabs>
          <w:tab w:val="left" w:pos="695"/>
        </w:tabs>
        <w:autoSpaceDE w:val="false"/>
        <w:autoSpaceDN w:val="false"/>
        <w:spacing w:after="0"/>
        <w:ind w:right="698"/>
        <w:contextualSpacing w:val="false"/>
        <w:jc w:val="both"/>
        <w:rPr>
          <w:rFonts w:ascii="Arial" w:hAnsi="Arial" w:cs="Arial"/>
          <w:sz w:val="24"/>
          <w:szCs w:val="24"/>
        </w:rPr>
      </w:pPr>
      <w:r w:rsidRPr="00BE164C">
        <w:rPr>
          <w:rFonts w:ascii="Arial" w:hAnsi="Arial" w:cs="Arial"/>
          <w:sz w:val="24"/>
          <w:szCs w:val="24"/>
        </w:rPr>
        <w:t>Izvršen je uvid u e-justice te info curia web preglednike te je utvrđeno da</w:t>
      </w:r>
      <w:r w:rsidRPr="00BE164C">
        <w:rPr>
          <w:rFonts w:ascii="Arial" w:hAnsi="Arial" w:cs="Arial"/>
          <w:spacing w:val="1"/>
          <w:sz w:val="24"/>
          <w:szCs w:val="24"/>
        </w:rPr>
        <w:t xml:space="preserve"> </w:t>
      </w:r>
      <w:r w:rsidRPr="00BE164C">
        <w:rPr>
          <w:rFonts w:ascii="Arial" w:hAnsi="Arial" w:cs="Arial"/>
          <w:sz w:val="24"/>
          <w:szCs w:val="24"/>
        </w:rPr>
        <w:t>Dužnik</w:t>
      </w:r>
      <w:r w:rsidRPr="00BE164C">
        <w:rPr>
          <w:rFonts w:ascii="Arial" w:hAnsi="Arial" w:cs="Arial"/>
          <w:spacing w:val="1"/>
          <w:sz w:val="24"/>
          <w:szCs w:val="24"/>
        </w:rPr>
        <w:t xml:space="preserve"> </w:t>
      </w:r>
      <w:r w:rsidRPr="00BE164C">
        <w:rPr>
          <w:rFonts w:ascii="Arial" w:hAnsi="Arial" w:cs="Arial"/>
          <w:sz w:val="24"/>
          <w:szCs w:val="24"/>
        </w:rPr>
        <w:t>nema</w:t>
      </w:r>
      <w:r w:rsidRPr="00BE164C">
        <w:rPr>
          <w:rFonts w:ascii="Arial" w:hAnsi="Arial" w:cs="Arial"/>
          <w:spacing w:val="2"/>
          <w:sz w:val="24"/>
          <w:szCs w:val="24"/>
        </w:rPr>
        <w:t xml:space="preserve"> </w:t>
      </w:r>
      <w:r w:rsidRPr="00BE164C">
        <w:rPr>
          <w:rFonts w:ascii="Arial" w:hAnsi="Arial" w:cs="Arial"/>
          <w:sz w:val="24"/>
          <w:szCs w:val="24"/>
        </w:rPr>
        <w:t>stranih</w:t>
      </w:r>
      <w:r w:rsidRPr="00BE164C">
        <w:rPr>
          <w:rFonts w:ascii="Arial" w:hAnsi="Arial" w:cs="Arial"/>
          <w:spacing w:val="1"/>
          <w:sz w:val="24"/>
          <w:szCs w:val="24"/>
        </w:rPr>
        <w:t xml:space="preserve"> </w:t>
      </w:r>
      <w:r w:rsidRPr="00BE164C">
        <w:rPr>
          <w:rFonts w:ascii="Arial" w:hAnsi="Arial" w:cs="Arial"/>
          <w:sz w:val="24"/>
          <w:szCs w:val="24"/>
        </w:rPr>
        <w:t>vjerovnika;</w:t>
      </w:r>
    </w:p>
    <w:p w:rsidRPr="00BE164C" w:rsidR="00BE164C" w:rsidP="00BE164C" w:rsidRDefault="00BE164C" w14:paraId="666D54D8" w14:textId="77777777">
      <w:pPr>
        <w:pStyle w:val="Odlomakpopisa"/>
        <w:widowControl w:val="false"/>
        <w:numPr>
          <w:ilvl w:val="1"/>
          <w:numId w:val="22"/>
        </w:numPr>
        <w:tabs>
          <w:tab w:val="left" w:pos="695"/>
        </w:tabs>
        <w:autoSpaceDE w:val="false"/>
        <w:autoSpaceDN w:val="false"/>
        <w:spacing w:after="0" w:line="278" w:lineRule="auto"/>
        <w:ind w:right="698"/>
        <w:contextualSpacing w:val="false"/>
        <w:jc w:val="both"/>
        <w:rPr>
          <w:rFonts w:ascii="Arial" w:hAnsi="Arial" w:cs="Arial"/>
          <w:sz w:val="24"/>
          <w:szCs w:val="24"/>
        </w:rPr>
      </w:pPr>
      <w:r w:rsidRPr="00BE164C">
        <w:rPr>
          <w:rFonts w:ascii="Arial" w:hAnsi="Arial" w:cs="Arial"/>
          <w:sz w:val="24"/>
          <w:szCs w:val="24"/>
        </w:rPr>
        <w:t>Poznati</w:t>
      </w:r>
      <w:r w:rsidRPr="00BE164C">
        <w:rPr>
          <w:rFonts w:ascii="Arial" w:hAnsi="Arial" w:cs="Arial"/>
          <w:spacing w:val="1"/>
          <w:sz w:val="24"/>
          <w:szCs w:val="24"/>
        </w:rPr>
        <w:t xml:space="preserve"> </w:t>
      </w:r>
      <w:r w:rsidRPr="00BE164C">
        <w:rPr>
          <w:rFonts w:ascii="Arial" w:hAnsi="Arial" w:cs="Arial"/>
          <w:sz w:val="24"/>
          <w:szCs w:val="24"/>
        </w:rPr>
        <w:t>Dužnikovi</w:t>
      </w:r>
      <w:r w:rsidRPr="00BE164C">
        <w:rPr>
          <w:rFonts w:ascii="Arial" w:hAnsi="Arial" w:cs="Arial"/>
          <w:spacing w:val="1"/>
          <w:sz w:val="24"/>
          <w:szCs w:val="24"/>
        </w:rPr>
        <w:t xml:space="preserve"> </w:t>
      </w:r>
      <w:r w:rsidRPr="00BE164C">
        <w:rPr>
          <w:rFonts w:ascii="Arial" w:hAnsi="Arial" w:cs="Arial"/>
          <w:sz w:val="24"/>
          <w:szCs w:val="24"/>
        </w:rPr>
        <w:t>dužnici</w:t>
      </w:r>
      <w:r w:rsidRPr="00BE164C">
        <w:rPr>
          <w:rFonts w:ascii="Arial" w:hAnsi="Arial" w:cs="Arial"/>
          <w:spacing w:val="1"/>
          <w:sz w:val="24"/>
          <w:szCs w:val="24"/>
        </w:rPr>
        <w:t xml:space="preserve"> </w:t>
      </w:r>
      <w:r w:rsidRPr="00BE164C">
        <w:rPr>
          <w:rFonts w:ascii="Arial" w:hAnsi="Arial" w:cs="Arial"/>
          <w:sz w:val="24"/>
          <w:szCs w:val="24"/>
        </w:rPr>
        <w:t>su</w:t>
      </w:r>
      <w:r w:rsidRPr="00BE164C">
        <w:rPr>
          <w:rFonts w:ascii="Arial" w:hAnsi="Arial" w:cs="Arial"/>
          <w:spacing w:val="1"/>
          <w:sz w:val="24"/>
          <w:szCs w:val="24"/>
        </w:rPr>
        <w:t xml:space="preserve"> </w:t>
      </w:r>
      <w:r w:rsidRPr="00BE164C">
        <w:rPr>
          <w:rFonts w:ascii="Arial" w:hAnsi="Arial" w:cs="Arial"/>
          <w:sz w:val="24"/>
          <w:szCs w:val="24"/>
        </w:rPr>
        <w:t>pozvani</w:t>
      </w:r>
      <w:r w:rsidRPr="00BE164C">
        <w:rPr>
          <w:rFonts w:ascii="Arial" w:hAnsi="Arial" w:cs="Arial"/>
          <w:spacing w:val="1"/>
          <w:sz w:val="24"/>
          <w:szCs w:val="24"/>
        </w:rPr>
        <w:t xml:space="preserve"> </w:t>
      </w:r>
      <w:r w:rsidRPr="00BE164C">
        <w:rPr>
          <w:rFonts w:ascii="Arial" w:hAnsi="Arial" w:cs="Arial"/>
          <w:sz w:val="24"/>
          <w:szCs w:val="24"/>
        </w:rPr>
        <w:t>da</w:t>
      </w:r>
      <w:r w:rsidRPr="00BE164C">
        <w:rPr>
          <w:rFonts w:ascii="Arial" w:hAnsi="Arial" w:cs="Arial"/>
          <w:spacing w:val="1"/>
          <w:sz w:val="24"/>
          <w:szCs w:val="24"/>
        </w:rPr>
        <w:t xml:space="preserve"> </w:t>
      </w:r>
      <w:r w:rsidRPr="00BE164C">
        <w:rPr>
          <w:rFonts w:ascii="Arial" w:hAnsi="Arial" w:cs="Arial"/>
          <w:sz w:val="24"/>
          <w:szCs w:val="24"/>
        </w:rPr>
        <w:t>bez</w:t>
      </w:r>
      <w:r w:rsidRPr="00BE164C">
        <w:rPr>
          <w:rFonts w:ascii="Arial" w:hAnsi="Arial" w:cs="Arial"/>
          <w:spacing w:val="1"/>
          <w:sz w:val="24"/>
          <w:szCs w:val="24"/>
        </w:rPr>
        <w:t xml:space="preserve"> </w:t>
      </w:r>
      <w:r w:rsidRPr="00BE164C">
        <w:rPr>
          <w:rFonts w:ascii="Arial" w:hAnsi="Arial" w:cs="Arial"/>
          <w:sz w:val="24"/>
          <w:szCs w:val="24"/>
        </w:rPr>
        <w:t>odgode</w:t>
      </w:r>
      <w:r w:rsidRPr="00BE164C">
        <w:rPr>
          <w:rFonts w:ascii="Arial" w:hAnsi="Arial" w:cs="Arial"/>
          <w:spacing w:val="1"/>
          <w:sz w:val="24"/>
          <w:szCs w:val="24"/>
        </w:rPr>
        <w:t xml:space="preserve"> </w:t>
      </w:r>
      <w:r w:rsidRPr="00BE164C">
        <w:rPr>
          <w:rFonts w:ascii="Arial" w:hAnsi="Arial" w:cs="Arial"/>
          <w:sz w:val="24"/>
          <w:szCs w:val="24"/>
        </w:rPr>
        <w:t>podmire</w:t>
      </w:r>
      <w:r w:rsidRPr="00BE164C">
        <w:rPr>
          <w:rFonts w:ascii="Arial" w:hAnsi="Arial" w:cs="Arial"/>
          <w:spacing w:val="1"/>
          <w:sz w:val="24"/>
          <w:szCs w:val="24"/>
        </w:rPr>
        <w:t xml:space="preserve"> </w:t>
      </w:r>
      <w:r w:rsidRPr="00BE164C">
        <w:rPr>
          <w:rFonts w:ascii="Arial" w:hAnsi="Arial" w:cs="Arial"/>
          <w:sz w:val="24"/>
          <w:szCs w:val="24"/>
        </w:rPr>
        <w:t>dospjela</w:t>
      </w:r>
      <w:r w:rsidRPr="00BE164C">
        <w:rPr>
          <w:rFonts w:ascii="Arial" w:hAnsi="Arial" w:cs="Arial"/>
          <w:spacing w:val="-61"/>
          <w:sz w:val="24"/>
          <w:szCs w:val="24"/>
        </w:rPr>
        <w:t xml:space="preserve"> </w:t>
      </w:r>
      <w:r w:rsidRPr="00BE164C">
        <w:rPr>
          <w:rFonts w:ascii="Arial" w:hAnsi="Arial" w:cs="Arial"/>
          <w:sz w:val="24"/>
          <w:szCs w:val="24"/>
        </w:rPr>
        <w:t>dugovanja;</w:t>
      </w:r>
    </w:p>
    <w:p w:rsidRPr="00BE164C" w:rsidR="00BE164C" w:rsidP="00BE164C" w:rsidRDefault="00BE164C" w14:paraId="0B5CDCFB" w14:textId="77777777">
      <w:pPr>
        <w:pStyle w:val="Odlomakpopisa"/>
        <w:widowControl w:val="false"/>
        <w:numPr>
          <w:ilvl w:val="1"/>
          <w:numId w:val="22"/>
        </w:numPr>
        <w:tabs>
          <w:tab w:val="left" w:pos="695"/>
        </w:tabs>
        <w:autoSpaceDE w:val="false"/>
        <w:autoSpaceDN w:val="false"/>
        <w:spacing w:after="0" w:line="240" w:lineRule="auto"/>
        <w:contextualSpacing w:val="false"/>
        <w:rPr>
          <w:rFonts w:ascii="Arial" w:hAnsi="Arial" w:cs="Arial"/>
          <w:sz w:val="24"/>
          <w:szCs w:val="24"/>
        </w:rPr>
      </w:pPr>
      <w:r w:rsidRPr="00BE164C">
        <w:rPr>
          <w:rFonts w:ascii="Arial" w:hAnsi="Arial" w:cs="Arial"/>
          <w:sz w:val="24"/>
          <w:szCs w:val="24"/>
        </w:rPr>
        <w:t>Sastavljeno</w:t>
      </w:r>
      <w:r w:rsidRPr="00BE164C">
        <w:rPr>
          <w:rFonts w:ascii="Arial" w:hAnsi="Arial" w:cs="Arial"/>
          <w:spacing w:val="1"/>
          <w:sz w:val="24"/>
          <w:szCs w:val="24"/>
        </w:rPr>
        <w:t xml:space="preserve"> </w:t>
      </w:r>
      <w:r w:rsidRPr="00BE164C">
        <w:rPr>
          <w:rFonts w:ascii="Arial" w:hAnsi="Arial" w:cs="Arial"/>
          <w:sz w:val="24"/>
          <w:szCs w:val="24"/>
        </w:rPr>
        <w:t>je</w:t>
      </w:r>
      <w:r w:rsidRPr="00BE164C">
        <w:rPr>
          <w:rFonts w:ascii="Arial" w:hAnsi="Arial" w:cs="Arial"/>
          <w:spacing w:val="2"/>
          <w:sz w:val="24"/>
          <w:szCs w:val="24"/>
        </w:rPr>
        <w:t xml:space="preserve"> </w:t>
      </w:r>
      <w:r w:rsidRPr="00BE164C">
        <w:rPr>
          <w:rFonts w:ascii="Arial" w:hAnsi="Arial" w:cs="Arial"/>
          <w:sz w:val="24"/>
          <w:szCs w:val="24"/>
        </w:rPr>
        <w:t>početno</w:t>
      </w:r>
      <w:r w:rsidRPr="00BE164C">
        <w:rPr>
          <w:rFonts w:ascii="Arial" w:hAnsi="Arial" w:cs="Arial"/>
          <w:spacing w:val="2"/>
          <w:sz w:val="24"/>
          <w:szCs w:val="24"/>
        </w:rPr>
        <w:t xml:space="preserve"> </w:t>
      </w:r>
      <w:r w:rsidRPr="00BE164C">
        <w:rPr>
          <w:rFonts w:ascii="Arial" w:hAnsi="Arial" w:cs="Arial"/>
          <w:sz w:val="24"/>
          <w:szCs w:val="24"/>
        </w:rPr>
        <w:t>stanje</w:t>
      </w:r>
      <w:r w:rsidRPr="00BE164C">
        <w:rPr>
          <w:rFonts w:ascii="Arial" w:hAnsi="Arial" w:cs="Arial"/>
          <w:spacing w:val="2"/>
          <w:sz w:val="24"/>
          <w:szCs w:val="24"/>
        </w:rPr>
        <w:t xml:space="preserve"> </w:t>
      </w:r>
      <w:r w:rsidRPr="00BE164C">
        <w:rPr>
          <w:rFonts w:ascii="Arial" w:hAnsi="Arial" w:cs="Arial"/>
          <w:sz w:val="24"/>
          <w:szCs w:val="24"/>
        </w:rPr>
        <w:t>imovine</w:t>
      </w:r>
      <w:r w:rsidRPr="00BE164C">
        <w:rPr>
          <w:rFonts w:ascii="Arial" w:hAnsi="Arial" w:cs="Arial"/>
          <w:spacing w:val="2"/>
          <w:sz w:val="24"/>
          <w:szCs w:val="24"/>
        </w:rPr>
        <w:t xml:space="preserve"> </w:t>
      </w:r>
      <w:r w:rsidRPr="00BE164C">
        <w:rPr>
          <w:rFonts w:ascii="Arial" w:hAnsi="Arial" w:cs="Arial"/>
          <w:sz w:val="24"/>
          <w:szCs w:val="24"/>
        </w:rPr>
        <w:t>dužnika;</w:t>
      </w:r>
    </w:p>
    <w:p w:rsidRPr="00BE164C" w:rsidR="00BE164C" w:rsidP="00BE164C" w:rsidRDefault="00BE164C" w14:paraId="04963BFD" w14:textId="77777777">
      <w:pPr>
        <w:pStyle w:val="Odlomakpopisa"/>
        <w:widowControl w:val="false"/>
        <w:numPr>
          <w:ilvl w:val="1"/>
          <w:numId w:val="22"/>
        </w:numPr>
        <w:tabs>
          <w:tab w:val="left" w:pos="695"/>
        </w:tabs>
        <w:autoSpaceDE w:val="false"/>
        <w:autoSpaceDN w:val="false"/>
        <w:spacing w:before="14" w:after="0" w:line="240" w:lineRule="auto"/>
        <w:contextualSpacing w:val="false"/>
        <w:rPr>
          <w:rFonts w:ascii="Arial" w:hAnsi="Arial" w:cs="Arial"/>
          <w:sz w:val="24"/>
          <w:szCs w:val="24"/>
        </w:rPr>
      </w:pPr>
      <w:r w:rsidRPr="00BE164C">
        <w:rPr>
          <w:rFonts w:ascii="Arial" w:hAnsi="Arial" w:cs="Arial"/>
          <w:sz w:val="24"/>
          <w:szCs w:val="24"/>
        </w:rPr>
        <w:t>Sastavljen</w:t>
      </w:r>
      <w:r w:rsidRPr="00BE164C">
        <w:rPr>
          <w:rFonts w:ascii="Arial" w:hAnsi="Arial" w:cs="Arial"/>
          <w:spacing w:val="-4"/>
          <w:sz w:val="24"/>
          <w:szCs w:val="24"/>
        </w:rPr>
        <w:t xml:space="preserve"> </w:t>
      </w:r>
      <w:r w:rsidRPr="00BE164C">
        <w:rPr>
          <w:rFonts w:ascii="Arial" w:hAnsi="Arial" w:cs="Arial"/>
          <w:sz w:val="24"/>
          <w:szCs w:val="24"/>
        </w:rPr>
        <w:t>je</w:t>
      </w:r>
      <w:r w:rsidRPr="00BE164C">
        <w:rPr>
          <w:rFonts w:ascii="Arial" w:hAnsi="Arial" w:cs="Arial"/>
          <w:spacing w:val="-4"/>
          <w:sz w:val="24"/>
          <w:szCs w:val="24"/>
        </w:rPr>
        <w:t xml:space="preserve"> </w:t>
      </w:r>
      <w:r w:rsidRPr="00BE164C">
        <w:rPr>
          <w:rFonts w:ascii="Arial" w:hAnsi="Arial" w:cs="Arial"/>
          <w:sz w:val="24"/>
          <w:szCs w:val="24"/>
        </w:rPr>
        <w:t>predračun</w:t>
      </w:r>
      <w:r w:rsidRPr="00BE164C">
        <w:rPr>
          <w:rFonts w:ascii="Arial" w:hAnsi="Arial" w:cs="Arial"/>
          <w:spacing w:val="-3"/>
          <w:sz w:val="24"/>
          <w:szCs w:val="24"/>
        </w:rPr>
        <w:t xml:space="preserve"> </w:t>
      </w:r>
      <w:r w:rsidRPr="00BE164C">
        <w:rPr>
          <w:rFonts w:ascii="Arial" w:hAnsi="Arial" w:cs="Arial"/>
          <w:sz w:val="24"/>
          <w:szCs w:val="24"/>
        </w:rPr>
        <w:t>troškova;</w:t>
      </w:r>
    </w:p>
    <w:p w:rsidRPr="00BE164C" w:rsidR="00BE164C" w:rsidP="00BE164C" w:rsidRDefault="00BE164C" w14:paraId="1288123C" w14:textId="77777777">
      <w:pPr>
        <w:pStyle w:val="Odlomakpopisa"/>
        <w:widowControl w:val="false"/>
        <w:numPr>
          <w:ilvl w:val="1"/>
          <w:numId w:val="22"/>
        </w:numPr>
        <w:tabs>
          <w:tab w:val="left" w:pos="762"/>
        </w:tabs>
        <w:autoSpaceDE w:val="false"/>
        <w:autoSpaceDN w:val="false"/>
        <w:spacing w:before="41" w:after="0" w:line="240" w:lineRule="auto"/>
        <w:ind w:left="761" w:hanging="442"/>
        <w:contextualSpacing w:val="false"/>
        <w:rPr>
          <w:rFonts w:ascii="Arial" w:hAnsi="Arial" w:cs="Arial"/>
          <w:sz w:val="24"/>
          <w:szCs w:val="24"/>
        </w:rPr>
      </w:pPr>
      <w:r w:rsidRPr="00BE164C">
        <w:rPr>
          <w:rFonts w:ascii="Arial" w:hAnsi="Arial" w:cs="Arial"/>
          <w:sz w:val="24"/>
          <w:szCs w:val="24"/>
        </w:rPr>
        <w:t>Sačinjen</w:t>
      </w:r>
      <w:r w:rsidRPr="00BE164C">
        <w:rPr>
          <w:rFonts w:ascii="Arial" w:hAnsi="Arial" w:cs="Arial"/>
          <w:spacing w:val="4"/>
          <w:sz w:val="24"/>
          <w:szCs w:val="24"/>
        </w:rPr>
        <w:t xml:space="preserve"> </w:t>
      </w:r>
      <w:r w:rsidRPr="00BE164C">
        <w:rPr>
          <w:rFonts w:ascii="Arial" w:hAnsi="Arial" w:cs="Arial"/>
          <w:sz w:val="24"/>
          <w:szCs w:val="24"/>
        </w:rPr>
        <w:t>je</w:t>
      </w:r>
      <w:r w:rsidRPr="00BE164C">
        <w:rPr>
          <w:rFonts w:ascii="Arial" w:hAnsi="Arial" w:cs="Arial"/>
          <w:spacing w:val="4"/>
          <w:sz w:val="24"/>
          <w:szCs w:val="24"/>
        </w:rPr>
        <w:t xml:space="preserve"> </w:t>
      </w:r>
      <w:r w:rsidRPr="00BE164C">
        <w:rPr>
          <w:rFonts w:ascii="Arial" w:hAnsi="Arial" w:cs="Arial"/>
          <w:sz w:val="24"/>
          <w:szCs w:val="24"/>
        </w:rPr>
        <w:t>pregled</w:t>
      </w:r>
      <w:r w:rsidRPr="00BE164C">
        <w:rPr>
          <w:rFonts w:ascii="Arial" w:hAnsi="Arial" w:cs="Arial"/>
          <w:spacing w:val="5"/>
          <w:sz w:val="24"/>
          <w:szCs w:val="24"/>
        </w:rPr>
        <w:t xml:space="preserve"> </w:t>
      </w:r>
      <w:r w:rsidRPr="00BE164C">
        <w:rPr>
          <w:rFonts w:ascii="Arial" w:hAnsi="Arial" w:cs="Arial"/>
          <w:sz w:val="24"/>
          <w:szCs w:val="24"/>
        </w:rPr>
        <w:t>imovine</w:t>
      </w:r>
      <w:r w:rsidRPr="00BE164C">
        <w:rPr>
          <w:rFonts w:ascii="Arial" w:hAnsi="Arial" w:cs="Arial"/>
          <w:spacing w:val="4"/>
          <w:sz w:val="24"/>
          <w:szCs w:val="24"/>
        </w:rPr>
        <w:t xml:space="preserve"> </w:t>
      </w:r>
      <w:r w:rsidRPr="00BE164C">
        <w:rPr>
          <w:rFonts w:ascii="Arial" w:hAnsi="Arial" w:cs="Arial"/>
          <w:sz w:val="24"/>
          <w:szCs w:val="24"/>
        </w:rPr>
        <w:t>i</w:t>
      </w:r>
      <w:r w:rsidRPr="00BE164C">
        <w:rPr>
          <w:rFonts w:ascii="Arial" w:hAnsi="Arial" w:cs="Arial"/>
          <w:spacing w:val="5"/>
          <w:sz w:val="24"/>
          <w:szCs w:val="24"/>
        </w:rPr>
        <w:t xml:space="preserve"> </w:t>
      </w:r>
      <w:r w:rsidRPr="00BE164C">
        <w:rPr>
          <w:rFonts w:ascii="Arial" w:hAnsi="Arial" w:cs="Arial"/>
          <w:sz w:val="24"/>
          <w:szCs w:val="24"/>
        </w:rPr>
        <w:t>obveza;</w:t>
      </w:r>
    </w:p>
    <w:p w:rsidRPr="00BE164C" w:rsidR="00BE164C" w:rsidP="00BE164C" w:rsidRDefault="00BE164C" w14:paraId="0930398E" w14:textId="77777777">
      <w:pPr>
        <w:pStyle w:val="Odlomakpopisa"/>
        <w:widowControl w:val="false"/>
        <w:numPr>
          <w:ilvl w:val="1"/>
          <w:numId w:val="22"/>
        </w:numPr>
        <w:tabs>
          <w:tab w:val="left" w:pos="695"/>
        </w:tabs>
        <w:autoSpaceDE w:val="false"/>
        <w:autoSpaceDN w:val="false"/>
        <w:spacing w:before="41" w:after="0" w:line="240" w:lineRule="auto"/>
        <w:contextualSpacing w:val="false"/>
        <w:rPr>
          <w:rFonts w:ascii="Arial" w:hAnsi="Arial" w:cs="Arial"/>
          <w:sz w:val="24"/>
          <w:szCs w:val="24"/>
        </w:rPr>
      </w:pPr>
      <w:r w:rsidRPr="00BE164C">
        <w:rPr>
          <w:rFonts w:ascii="Arial" w:hAnsi="Arial" w:cs="Arial"/>
          <w:sz w:val="24"/>
          <w:szCs w:val="24"/>
        </w:rPr>
        <w:t>Sastavljena</w:t>
      </w:r>
      <w:r w:rsidRPr="00BE164C">
        <w:rPr>
          <w:rFonts w:ascii="Arial" w:hAnsi="Arial" w:cs="Arial"/>
          <w:spacing w:val="-4"/>
          <w:sz w:val="24"/>
          <w:szCs w:val="24"/>
        </w:rPr>
        <w:t xml:space="preserve"> </w:t>
      </w:r>
      <w:r w:rsidRPr="00BE164C">
        <w:rPr>
          <w:rFonts w:ascii="Arial" w:hAnsi="Arial" w:cs="Arial"/>
          <w:sz w:val="24"/>
          <w:szCs w:val="24"/>
        </w:rPr>
        <w:t>je</w:t>
      </w:r>
      <w:r w:rsidRPr="00BE164C">
        <w:rPr>
          <w:rFonts w:ascii="Arial" w:hAnsi="Arial" w:cs="Arial"/>
          <w:spacing w:val="-4"/>
          <w:sz w:val="24"/>
          <w:szCs w:val="24"/>
        </w:rPr>
        <w:t xml:space="preserve"> </w:t>
      </w:r>
      <w:r w:rsidRPr="00BE164C">
        <w:rPr>
          <w:rFonts w:ascii="Arial" w:hAnsi="Arial" w:cs="Arial"/>
          <w:sz w:val="24"/>
          <w:szCs w:val="24"/>
        </w:rPr>
        <w:t>tablica</w:t>
      </w:r>
      <w:r w:rsidRPr="00BE164C">
        <w:rPr>
          <w:rFonts w:ascii="Arial" w:hAnsi="Arial" w:cs="Arial"/>
          <w:spacing w:val="-4"/>
          <w:sz w:val="24"/>
          <w:szCs w:val="24"/>
        </w:rPr>
        <w:t xml:space="preserve"> </w:t>
      </w:r>
      <w:r w:rsidRPr="00BE164C">
        <w:rPr>
          <w:rFonts w:ascii="Arial" w:hAnsi="Arial" w:cs="Arial"/>
          <w:sz w:val="24"/>
          <w:szCs w:val="24"/>
        </w:rPr>
        <w:t>prijavljenih</w:t>
      </w:r>
      <w:r w:rsidRPr="00BE164C">
        <w:rPr>
          <w:rFonts w:ascii="Arial" w:hAnsi="Arial" w:cs="Arial"/>
          <w:spacing w:val="-4"/>
          <w:sz w:val="24"/>
          <w:szCs w:val="24"/>
        </w:rPr>
        <w:t xml:space="preserve"> </w:t>
      </w:r>
      <w:r w:rsidRPr="00BE164C">
        <w:rPr>
          <w:rFonts w:ascii="Arial" w:hAnsi="Arial" w:cs="Arial"/>
          <w:sz w:val="24"/>
          <w:szCs w:val="24"/>
        </w:rPr>
        <w:t>tražbina;</w:t>
      </w:r>
    </w:p>
    <w:p w:rsidRPr="00BE164C" w:rsidR="00BE164C" w:rsidP="00BE164C" w:rsidRDefault="00BE164C" w14:paraId="1A1CA114" w14:textId="77777777">
      <w:pPr>
        <w:pStyle w:val="Odlomakpopisa"/>
        <w:widowControl w:val="false"/>
        <w:numPr>
          <w:ilvl w:val="1"/>
          <w:numId w:val="22"/>
        </w:numPr>
        <w:tabs>
          <w:tab w:val="left" w:pos="695"/>
        </w:tabs>
        <w:autoSpaceDE w:val="false"/>
        <w:autoSpaceDN w:val="false"/>
        <w:spacing w:before="42" w:after="0" w:line="240" w:lineRule="auto"/>
        <w:contextualSpacing w:val="false"/>
        <w:rPr>
          <w:rFonts w:ascii="Arial" w:hAnsi="Arial" w:cs="Arial"/>
          <w:sz w:val="24"/>
          <w:szCs w:val="24"/>
        </w:rPr>
      </w:pPr>
      <w:r w:rsidRPr="00BE164C">
        <w:rPr>
          <w:rFonts w:ascii="Arial" w:hAnsi="Arial" w:cs="Arial"/>
          <w:sz w:val="24"/>
          <w:szCs w:val="24"/>
        </w:rPr>
        <w:t>Sastavljen</w:t>
      </w:r>
      <w:r w:rsidRPr="00BE164C">
        <w:rPr>
          <w:rFonts w:ascii="Arial" w:hAnsi="Arial" w:cs="Arial"/>
          <w:spacing w:val="-7"/>
          <w:sz w:val="24"/>
          <w:szCs w:val="24"/>
        </w:rPr>
        <w:t xml:space="preserve"> </w:t>
      </w:r>
      <w:r w:rsidRPr="00BE164C">
        <w:rPr>
          <w:rFonts w:ascii="Arial" w:hAnsi="Arial" w:cs="Arial"/>
          <w:sz w:val="24"/>
          <w:szCs w:val="24"/>
        </w:rPr>
        <w:t>je</w:t>
      </w:r>
      <w:r w:rsidRPr="00BE164C">
        <w:rPr>
          <w:rFonts w:ascii="Arial" w:hAnsi="Arial" w:cs="Arial"/>
          <w:spacing w:val="-6"/>
          <w:sz w:val="24"/>
          <w:szCs w:val="24"/>
        </w:rPr>
        <w:t xml:space="preserve"> </w:t>
      </w:r>
      <w:r w:rsidRPr="00BE164C">
        <w:rPr>
          <w:rFonts w:ascii="Arial" w:hAnsi="Arial" w:cs="Arial"/>
          <w:sz w:val="24"/>
          <w:szCs w:val="24"/>
        </w:rPr>
        <w:t>popis</w:t>
      </w:r>
      <w:r w:rsidRPr="00BE164C">
        <w:rPr>
          <w:rFonts w:ascii="Arial" w:hAnsi="Arial" w:cs="Arial"/>
          <w:spacing w:val="-6"/>
          <w:sz w:val="24"/>
          <w:szCs w:val="24"/>
        </w:rPr>
        <w:t xml:space="preserve"> </w:t>
      </w:r>
      <w:r w:rsidRPr="00BE164C">
        <w:rPr>
          <w:rFonts w:ascii="Arial" w:hAnsi="Arial" w:cs="Arial"/>
          <w:sz w:val="24"/>
          <w:szCs w:val="24"/>
        </w:rPr>
        <w:t>vjerovnika</w:t>
      </w:r>
      <w:r w:rsidRPr="00BE164C">
        <w:rPr>
          <w:rFonts w:ascii="Arial" w:hAnsi="Arial" w:cs="Arial"/>
          <w:spacing w:val="-6"/>
          <w:sz w:val="24"/>
          <w:szCs w:val="24"/>
        </w:rPr>
        <w:t xml:space="preserve"> </w:t>
      </w:r>
      <w:r w:rsidRPr="00BE164C">
        <w:rPr>
          <w:rFonts w:ascii="Arial" w:hAnsi="Arial" w:cs="Arial"/>
          <w:sz w:val="24"/>
          <w:szCs w:val="24"/>
        </w:rPr>
        <w:t>sukladno</w:t>
      </w:r>
      <w:r w:rsidRPr="00BE164C">
        <w:rPr>
          <w:rFonts w:ascii="Arial" w:hAnsi="Arial" w:cs="Arial"/>
          <w:spacing w:val="-7"/>
          <w:sz w:val="24"/>
          <w:szCs w:val="24"/>
        </w:rPr>
        <w:t xml:space="preserve"> </w:t>
      </w:r>
      <w:r w:rsidRPr="00BE164C">
        <w:rPr>
          <w:rFonts w:ascii="Arial" w:hAnsi="Arial" w:cs="Arial"/>
          <w:sz w:val="24"/>
          <w:szCs w:val="24"/>
        </w:rPr>
        <w:t>čl.</w:t>
      </w:r>
      <w:r w:rsidRPr="00BE164C">
        <w:rPr>
          <w:rFonts w:ascii="Arial" w:hAnsi="Arial" w:cs="Arial"/>
          <w:spacing w:val="-6"/>
          <w:sz w:val="24"/>
          <w:szCs w:val="24"/>
        </w:rPr>
        <w:t xml:space="preserve"> </w:t>
      </w:r>
      <w:r w:rsidRPr="00BE164C">
        <w:rPr>
          <w:rFonts w:ascii="Arial" w:hAnsi="Arial" w:cs="Arial"/>
          <w:sz w:val="24"/>
          <w:szCs w:val="24"/>
        </w:rPr>
        <w:t>222.</w:t>
      </w:r>
      <w:r w:rsidRPr="00BE164C">
        <w:rPr>
          <w:rFonts w:ascii="Arial" w:hAnsi="Arial" w:cs="Arial"/>
          <w:spacing w:val="-6"/>
          <w:sz w:val="24"/>
          <w:szCs w:val="24"/>
        </w:rPr>
        <w:t xml:space="preserve"> </w:t>
      </w:r>
      <w:r w:rsidRPr="00BE164C">
        <w:rPr>
          <w:rFonts w:ascii="Arial" w:hAnsi="Arial" w:cs="Arial"/>
          <w:sz w:val="24"/>
          <w:szCs w:val="24"/>
        </w:rPr>
        <w:t>Stečajnog</w:t>
      </w:r>
      <w:r w:rsidRPr="00BE164C">
        <w:rPr>
          <w:rFonts w:ascii="Arial" w:hAnsi="Arial" w:cs="Arial"/>
          <w:spacing w:val="-6"/>
          <w:sz w:val="24"/>
          <w:szCs w:val="24"/>
        </w:rPr>
        <w:t xml:space="preserve"> </w:t>
      </w:r>
      <w:r w:rsidRPr="00BE164C">
        <w:rPr>
          <w:rFonts w:ascii="Arial" w:hAnsi="Arial" w:cs="Arial"/>
          <w:sz w:val="24"/>
          <w:szCs w:val="24"/>
        </w:rPr>
        <w:t>zakona;</w:t>
      </w:r>
    </w:p>
    <w:p w:rsidRPr="00BE164C" w:rsidR="00BE164C" w:rsidP="00BE164C" w:rsidRDefault="00BE164C" w14:paraId="575C4159" w14:textId="77777777">
      <w:pPr>
        <w:pStyle w:val="Odlomakpopisa"/>
        <w:widowControl w:val="false"/>
        <w:numPr>
          <w:ilvl w:val="1"/>
          <w:numId w:val="22"/>
        </w:numPr>
        <w:tabs>
          <w:tab w:val="left" w:pos="695"/>
        </w:tabs>
        <w:autoSpaceDE w:val="false"/>
        <w:autoSpaceDN w:val="false"/>
        <w:spacing w:before="41" w:after="0" w:line="240" w:lineRule="auto"/>
        <w:contextualSpacing w:val="false"/>
        <w:rPr>
          <w:rFonts w:ascii="Arial" w:hAnsi="Arial" w:cs="Arial"/>
          <w:sz w:val="24"/>
          <w:szCs w:val="24"/>
        </w:rPr>
      </w:pPr>
      <w:r w:rsidRPr="00BE164C">
        <w:rPr>
          <w:rFonts w:ascii="Arial" w:hAnsi="Arial" w:cs="Arial"/>
          <w:sz w:val="24"/>
          <w:szCs w:val="24"/>
        </w:rPr>
        <w:t>Sastavljen</w:t>
      </w:r>
      <w:r w:rsidRPr="00BE164C">
        <w:rPr>
          <w:rFonts w:ascii="Arial" w:hAnsi="Arial" w:cs="Arial"/>
          <w:spacing w:val="-5"/>
          <w:sz w:val="24"/>
          <w:szCs w:val="24"/>
        </w:rPr>
        <w:t xml:space="preserve"> </w:t>
      </w:r>
      <w:r w:rsidRPr="00BE164C">
        <w:rPr>
          <w:rFonts w:ascii="Arial" w:hAnsi="Arial" w:cs="Arial"/>
          <w:sz w:val="24"/>
          <w:szCs w:val="24"/>
        </w:rPr>
        <w:t>je</w:t>
      </w:r>
      <w:r w:rsidRPr="00BE164C">
        <w:rPr>
          <w:rFonts w:ascii="Arial" w:hAnsi="Arial" w:cs="Arial"/>
          <w:spacing w:val="-5"/>
          <w:sz w:val="24"/>
          <w:szCs w:val="24"/>
        </w:rPr>
        <w:t xml:space="preserve"> </w:t>
      </w:r>
      <w:r w:rsidRPr="00BE164C">
        <w:rPr>
          <w:rFonts w:ascii="Arial" w:hAnsi="Arial" w:cs="Arial"/>
          <w:sz w:val="24"/>
          <w:szCs w:val="24"/>
        </w:rPr>
        <w:t>popis</w:t>
      </w:r>
      <w:r w:rsidRPr="00BE164C">
        <w:rPr>
          <w:rFonts w:ascii="Arial" w:hAnsi="Arial" w:cs="Arial"/>
          <w:spacing w:val="-5"/>
          <w:sz w:val="24"/>
          <w:szCs w:val="24"/>
        </w:rPr>
        <w:t xml:space="preserve"> </w:t>
      </w:r>
      <w:r w:rsidRPr="00BE164C">
        <w:rPr>
          <w:rFonts w:ascii="Arial" w:hAnsi="Arial" w:cs="Arial"/>
          <w:sz w:val="24"/>
          <w:szCs w:val="24"/>
        </w:rPr>
        <w:t>tražbina</w:t>
      </w:r>
      <w:r w:rsidRPr="00BE164C">
        <w:rPr>
          <w:rFonts w:ascii="Arial" w:hAnsi="Arial" w:cs="Arial"/>
          <w:spacing w:val="-5"/>
          <w:sz w:val="24"/>
          <w:szCs w:val="24"/>
        </w:rPr>
        <w:t xml:space="preserve"> </w:t>
      </w:r>
      <w:r w:rsidRPr="00BE164C">
        <w:rPr>
          <w:rFonts w:ascii="Arial" w:hAnsi="Arial" w:cs="Arial"/>
          <w:sz w:val="24"/>
          <w:szCs w:val="24"/>
        </w:rPr>
        <w:t>radnika</w:t>
      </w:r>
      <w:r w:rsidRPr="00BE164C">
        <w:rPr>
          <w:rFonts w:ascii="Arial" w:hAnsi="Arial" w:cs="Arial"/>
          <w:spacing w:val="-5"/>
          <w:sz w:val="24"/>
          <w:szCs w:val="24"/>
        </w:rPr>
        <w:t xml:space="preserve"> </w:t>
      </w:r>
      <w:r w:rsidRPr="00BE164C">
        <w:rPr>
          <w:rFonts w:ascii="Arial" w:hAnsi="Arial" w:cs="Arial"/>
          <w:sz w:val="24"/>
          <w:szCs w:val="24"/>
        </w:rPr>
        <w:t>sukladno</w:t>
      </w:r>
      <w:r w:rsidRPr="00BE164C">
        <w:rPr>
          <w:rFonts w:ascii="Arial" w:hAnsi="Arial" w:cs="Arial"/>
          <w:spacing w:val="-5"/>
          <w:sz w:val="24"/>
          <w:szCs w:val="24"/>
        </w:rPr>
        <w:t xml:space="preserve"> </w:t>
      </w:r>
      <w:r w:rsidRPr="00BE164C">
        <w:rPr>
          <w:rFonts w:ascii="Arial" w:hAnsi="Arial" w:cs="Arial"/>
          <w:sz w:val="24"/>
          <w:szCs w:val="24"/>
        </w:rPr>
        <w:t>čl.</w:t>
      </w:r>
      <w:r w:rsidRPr="00BE164C">
        <w:rPr>
          <w:rFonts w:ascii="Arial" w:hAnsi="Arial" w:cs="Arial"/>
          <w:spacing w:val="-5"/>
          <w:sz w:val="24"/>
          <w:szCs w:val="24"/>
        </w:rPr>
        <w:t xml:space="preserve"> </w:t>
      </w:r>
      <w:r w:rsidRPr="00BE164C">
        <w:rPr>
          <w:rFonts w:ascii="Arial" w:hAnsi="Arial" w:cs="Arial"/>
          <w:sz w:val="24"/>
          <w:szCs w:val="24"/>
        </w:rPr>
        <w:t>257.</w:t>
      </w:r>
      <w:r w:rsidRPr="00BE164C">
        <w:rPr>
          <w:rFonts w:ascii="Arial" w:hAnsi="Arial" w:cs="Arial"/>
          <w:spacing w:val="-5"/>
          <w:sz w:val="24"/>
          <w:szCs w:val="24"/>
        </w:rPr>
        <w:t xml:space="preserve"> </w:t>
      </w:r>
      <w:r w:rsidRPr="00BE164C">
        <w:rPr>
          <w:rFonts w:ascii="Arial" w:hAnsi="Arial" w:cs="Arial"/>
          <w:sz w:val="24"/>
          <w:szCs w:val="24"/>
        </w:rPr>
        <w:t>Stečajnog</w:t>
      </w:r>
      <w:r w:rsidRPr="00BE164C">
        <w:rPr>
          <w:rFonts w:ascii="Arial" w:hAnsi="Arial" w:cs="Arial"/>
          <w:spacing w:val="-4"/>
          <w:sz w:val="24"/>
          <w:szCs w:val="24"/>
        </w:rPr>
        <w:t xml:space="preserve"> </w:t>
      </w:r>
      <w:r w:rsidRPr="00BE164C">
        <w:rPr>
          <w:rFonts w:ascii="Arial" w:hAnsi="Arial" w:cs="Arial"/>
          <w:sz w:val="24"/>
          <w:szCs w:val="24"/>
        </w:rPr>
        <w:t>zakona.</w:t>
      </w:r>
    </w:p>
    <w:p w:rsidRPr="00BE164C" w:rsidR="00BE164C" w:rsidP="00BE164C" w:rsidRDefault="00BE164C" w14:paraId="0943DF4F" w14:textId="77777777">
      <w:pPr>
        <w:pStyle w:val="Tijeloteksta"/>
        <w:rPr>
          <w:rFonts w:cs="Arial"/>
          <w:szCs w:val="24"/>
        </w:rPr>
      </w:pPr>
    </w:p>
    <w:p w:rsidRPr="00BE164C" w:rsidR="00BE164C" w:rsidP="00BE164C" w:rsidRDefault="00BE164C" w14:paraId="0BDA835D" w14:textId="77777777">
      <w:pPr>
        <w:pStyle w:val="Tijeloteksta"/>
        <w:spacing w:before="2"/>
        <w:rPr>
          <w:rFonts w:cs="Arial"/>
          <w:szCs w:val="24"/>
        </w:rPr>
      </w:pPr>
    </w:p>
    <w:p w:rsidRPr="00BE164C" w:rsidR="00BE164C" w:rsidP="00BE164C" w:rsidRDefault="00BE164C" w14:paraId="58EE39F6" w14:textId="77777777">
      <w:pPr>
        <w:pStyle w:val="Naslov1"/>
        <w:keepNext w:val="false"/>
        <w:widowControl w:val="false"/>
        <w:numPr>
          <w:ilvl w:val="0"/>
          <w:numId w:val="21"/>
        </w:numPr>
        <w:tabs>
          <w:tab w:val="left" w:pos="819"/>
          <w:tab w:val="left" w:pos="820"/>
        </w:tabs>
        <w:overflowPunct/>
        <w:adjustRightInd/>
        <w:spacing w:after="18" w:line="552" w:lineRule="auto"/>
        <w:ind w:right="5694"/>
        <w:textAlignment w:val="auto"/>
        <w:rPr>
          <w:rFonts w:ascii="Arial" w:hAnsi="Arial" w:cs="Arial"/>
          <w:b w:val="false"/>
          <w:szCs w:val="24"/>
        </w:rPr>
      </w:pPr>
      <w:bookmarkStart w:name="III._STANJE_STEČAJNE_MASE" w:id="1"/>
      <w:bookmarkEnd w:id="1"/>
      <w:r w:rsidRPr="00BE164C">
        <w:rPr>
          <w:rFonts w:ascii="Arial" w:hAnsi="Arial" w:cs="Arial"/>
          <w:b w:val="false"/>
          <w:w w:val="95"/>
          <w:szCs w:val="24"/>
        </w:rPr>
        <w:t>STANJE</w:t>
      </w:r>
      <w:r w:rsidRPr="00BE164C">
        <w:rPr>
          <w:rFonts w:ascii="Arial" w:hAnsi="Arial" w:cs="Arial"/>
          <w:b w:val="false"/>
          <w:spacing w:val="14"/>
          <w:w w:val="95"/>
          <w:szCs w:val="24"/>
        </w:rPr>
        <w:t xml:space="preserve"> </w:t>
      </w:r>
      <w:r w:rsidRPr="00BE164C">
        <w:rPr>
          <w:rFonts w:ascii="Arial" w:hAnsi="Arial" w:cs="Arial"/>
          <w:b w:val="false"/>
          <w:w w:val="95"/>
          <w:szCs w:val="24"/>
        </w:rPr>
        <w:t>STEČAJNE</w:t>
      </w:r>
      <w:r w:rsidRPr="00BE164C">
        <w:rPr>
          <w:rFonts w:ascii="Arial" w:hAnsi="Arial" w:cs="Arial"/>
          <w:b w:val="false"/>
          <w:spacing w:val="15"/>
          <w:w w:val="95"/>
          <w:szCs w:val="24"/>
        </w:rPr>
        <w:t xml:space="preserve"> </w:t>
      </w:r>
      <w:r w:rsidRPr="00BE164C">
        <w:rPr>
          <w:rFonts w:ascii="Arial" w:hAnsi="Arial" w:cs="Arial"/>
          <w:b w:val="false"/>
          <w:w w:val="95"/>
          <w:szCs w:val="24"/>
        </w:rPr>
        <w:t>MASE</w:t>
      </w:r>
      <w:r w:rsidRPr="00BE164C">
        <w:rPr>
          <w:rFonts w:ascii="Arial" w:hAnsi="Arial" w:cs="Arial"/>
          <w:b w:val="false"/>
          <w:spacing w:val="-61"/>
          <w:w w:val="95"/>
          <w:szCs w:val="24"/>
        </w:rPr>
        <w:t xml:space="preserve"> </w:t>
      </w:r>
      <w:r w:rsidRPr="00BE164C">
        <w:rPr>
          <w:rFonts w:ascii="Arial" w:hAnsi="Arial" w:cs="Arial"/>
          <w:b w:val="false"/>
          <w:szCs w:val="24"/>
        </w:rPr>
        <w:t>Nekretnine</w:t>
      </w:r>
      <w:r w:rsidRPr="00BE164C">
        <w:rPr>
          <w:rFonts w:ascii="Arial" w:hAnsi="Arial" w:cs="Arial"/>
          <w:b w:val="false"/>
          <w:spacing w:val="4"/>
          <w:szCs w:val="24"/>
        </w:rPr>
        <w:t xml:space="preserve"> </w:t>
      </w:r>
      <w:r w:rsidRPr="00BE164C">
        <w:rPr>
          <w:rFonts w:ascii="Arial" w:hAnsi="Arial" w:cs="Arial"/>
          <w:b w:val="false"/>
          <w:szCs w:val="24"/>
        </w:rPr>
        <w:t>i</w:t>
      </w:r>
      <w:r w:rsidRPr="00BE164C">
        <w:rPr>
          <w:rFonts w:ascii="Arial" w:hAnsi="Arial" w:cs="Arial"/>
          <w:b w:val="false"/>
          <w:spacing w:val="5"/>
          <w:szCs w:val="24"/>
        </w:rPr>
        <w:t xml:space="preserve"> </w:t>
      </w:r>
      <w:r w:rsidRPr="00BE164C">
        <w:rPr>
          <w:rFonts w:ascii="Arial" w:hAnsi="Arial" w:cs="Arial"/>
          <w:b w:val="false"/>
          <w:szCs w:val="24"/>
        </w:rPr>
        <w:t>pokretnine</w:t>
      </w:r>
    </w:p>
    <w:tbl>
      <w:tblPr>
        <w:tblStyle w:val="TableNormal"/>
        <w:tblW w:w="0" w:type="auto"/>
        <w:tblInd w:w="11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Look w:firstRow="1" w:lastRow="1" w:firstColumn="1" w:lastColumn="1" w:noHBand="0" w:noVBand="0" w:val="01E0"/>
      </w:tblPr>
      <w:tblGrid>
        <w:gridCol w:w="2449"/>
        <w:gridCol w:w="2080"/>
        <w:gridCol w:w="2050"/>
        <w:gridCol w:w="2051"/>
      </w:tblGrid>
      <w:tr w:rsidRPr="00AF1200" w:rsidR="00BE164C" w:rsidTr="00117100" w14:paraId="1FA20D69" w14:textId="77777777">
        <w:trPr>
          <w:trHeight w:val="760"/>
        </w:trPr>
        <w:tc>
          <w:tcPr>
            <w:tcW w:w="2449" w:type="dxa"/>
            <w:shd w:val="clear" w:color="auto" w:fill="7A81FF"/>
          </w:tcPr>
          <w:p w:rsidRPr="00AF1200" w:rsidR="00BE164C" w:rsidP="00117100" w:rsidRDefault="00BE164C" w14:paraId="46326E87" w14:textId="77777777">
            <w:pPr>
              <w:pStyle w:val="TableParagraph"/>
              <w:spacing w:before="93" w:line="285" w:lineRule="auto"/>
              <w:ind w:left="729" w:hanging="279"/>
              <w:rPr>
                <w:rFonts w:ascii="Arial" w:hAnsi="Arial" w:cs="Arial"/>
                <w:sz w:val="18"/>
                <w:szCs w:val="18"/>
              </w:rPr>
            </w:pPr>
            <w:r w:rsidRPr="00AF1200">
              <w:rPr>
                <w:rFonts w:ascii="Arial" w:hAnsi="Arial" w:cs="Arial"/>
                <w:w w:val="95"/>
                <w:sz w:val="18"/>
                <w:szCs w:val="18"/>
              </w:rPr>
              <w:t>DUGOTRAJNA</w:t>
            </w:r>
            <w:r w:rsidRPr="00AF1200">
              <w:rPr>
                <w:rFonts w:ascii="Arial" w:hAnsi="Arial" w:cs="Arial"/>
                <w:spacing w:val="1"/>
                <w:w w:val="95"/>
                <w:sz w:val="18"/>
                <w:szCs w:val="18"/>
              </w:rPr>
              <w:t xml:space="preserve"> </w:t>
            </w:r>
            <w:r w:rsidRPr="00AF1200">
              <w:rPr>
                <w:rFonts w:ascii="Arial" w:hAnsi="Arial" w:cs="Arial"/>
                <w:sz w:val="18"/>
                <w:szCs w:val="18"/>
              </w:rPr>
              <w:t>IMOVINA</w:t>
            </w:r>
          </w:p>
        </w:tc>
        <w:tc>
          <w:tcPr>
            <w:tcW w:w="2080" w:type="dxa"/>
            <w:shd w:val="clear" w:color="auto" w:fill="7A81FF"/>
          </w:tcPr>
          <w:p w:rsidRPr="00AF1200" w:rsidR="00BE164C" w:rsidP="00117100" w:rsidRDefault="00BE164C" w14:paraId="17C71AEB" w14:textId="77777777">
            <w:pPr>
              <w:pStyle w:val="TableParagraph"/>
              <w:spacing w:line="285" w:lineRule="auto"/>
              <w:ind w:left="601" w:hanging="387"/>
              <w:rPr>
                <w:rFonts w:ascii="Arial" w:hAnsi="Arial" w:cs="Arial"/>
                <w:sz w:val="18"/>
                <w:szCs w:val="18"/>
              </w:rPr>
            </w:pPr>
            <w:r w:rsidRPr="00AF1200">
              <w:rPr>
                <w:rFonts w:ascii="Arial" w:hAnsi="Arial" w:cs="Arial"/>
                <w:sz w:val="18"/>
                <w:szCs w:val="18"/>
              </w:rPr>
              <w:t>Knjigovodstveno</w:t>
            </w:r>
            <w:r w:rsidRPr="00AF1200">
              <w:rPr>
                <w:rFonts w:ascii="Arial" w:hAnsi="Arial" w:cs="Arial"/>
                <w:spacing w:val="-56"/>
                <w:sz w:val="18"/>
                <w:szCs w:val="18"/>
              </w:rPr>
              <w:t xml:space="preserve"> </w:t>
            </w:r>
            <w:r w:rsidRPr="00AF1200">
              <w:rPr>
                <w:rFonts w:ascii="Arial" w:hAnsi="Arial" w:cs="Arial"/>
                <w:sz w:val="18"/>
                <w:szCs w:val="18"/>
              </w:rPr>
              <w:t>stanje</w:t>
            </w:r>
            <w:r w:rsidRPr="00AF1200">
              <w:rPr>
                <w:rFonts w:ascii="Arial" w:hAnsi="Arial" w:cs="Arial"/>
                <w:spacing w:val="-3"/>
                <w:sz w:val="18"/>
                <w:szCs w:val="18"/>
              </w:rPr>
              <w:t xml:space="preserve"> </w:t>
            </w:r>
            <w:r w:rsidRPr="00AF1200">
              <w:rPr>
                <w:rFonts w:ascii="Arial" w:hAnsi="Arial" w:cs="Arial"/>
                <w:sz w:val="18"/>
                <w:szCs w:val="18"/>
              </w:rPr>
              <w:t>(€)</w:t>
            </w:r>
          </w:p>
        </w:tc>
        <w:tc>
          <w:tcPr>
            <w:tcW w:w="2050" w:type="dxa"/>
            <w:shd w:val="clear" w:color="auto" w:fill="7A81FF"/>
          </w:tcPr>
          <w:p w:rsidRPr="00AF1200" w:rsidR="00BE164C" w:rsidP="00117100" w:rsidRDefault="00BE164C" w14:paraId="4C607619" w14:textId="77777777">
            <w:pPr>
              <w:pStyle w:val="TableParagraph"/>
              <w:spacing w:line="285" w:lineRule="auto"/>
              <w:ind w:left="132" w:right="90" w:hanging="27"/>
              <w:rPr>
                <w:rFonts w:ascii="Arial" w:hAnsi="Arial" w:cs="Arial"/>
                <w:sz w:val="18"/>
                <w:szCs w:val="18"/>
              </w:rPr>
            </w:pPr>
            <w:r w:rsidRPr="00AF1200">
              <w:rPr>
                <w:rFonts w:ascii="Arial" w:hAnsi="Arial" w:cs="Arial"/>
                <w:spacing w:val="-1"/>
                <w:sz w:val="18"/>
                <w:szCs w:val="18"/>
              </w:rPr>
              <w:t>Potenc.</w:t>
            </w:r>
            <w:r w:rsidRPr="00AF1200">
              <w:rPr>
                <w:rFonts w:ascii="Arial" w:hAnsi="Arial" w:cs="Arial"/>
                <w:spacing w:val="-12"/>
                <w:sz w:val="18"/>
                <w:szCs w:val="18"/>
              </w:rPr>
              <w:t xml:space="preserve"> </w:t>
            </w:r>
            <w:r w:rsidRPr="00AF1200">
              <w:rPr>
                <w:rFonts w:ascii="Arial" w:hAnsi="Arial" w:cs="Arial"/>
                <w:sz w:val="18"/>
                <w:szCs w:val="18"/>
              </w:rPr>
              <w:t>imovina</w:t>
            </w:r>
            <w:r w:rsidRPr="00AF1200">
              <w:rPr>
                <w:rFonts w:ascii="Arial" w:hAnsi="Arial" w:cs="Arial"/>
                <w:spacing w:val="-12"/>
                <w:sz w:val="18"/>
                <w:szCs w:val="18"/>
              </w:rPr>
              <w:t xml:space="preserve"> </w:t>
            </w:r>
            <w:r w:rsidRPr="00AF1200">
              <w:rPr>
                <w:rFonts w:ascii="Arial" w:hAnsi="Arial" w:cs="Arial"/>
                <w:sz w:val="18"/>
                <w:szCs w:val="18"/>
              </w:rPr>
              <w:t>za</w:t>
            </w:r>
            <w:r w:rsidRPr="00AF1200">
              <w:rPr>
                <w:rFonts w:ascii="Arial" w:hAnsi="Arial" w:cs="Arial"/>
                <w:spacing w:val="-55"/>
                <w:sz w:val="18"/>
                <w:szCs w:val="18"/>
              </w:rPr>
              <w:t xml:space="preserve"> </w:t>
            </w:r>
            <w:r w:rsidRPr="00AF1200">
              <w:rPr>
                <w:rFonts w:ascii="Arial" w:hAnsi="Arial" w:cs="Arial"/>
                <w:sz w:val="18"/>
                <w:szCs w:val="18"/>
              </w:rPr>
              <w:t>pokriće</w:t>
            </w:r>
            <w:r w:rsidRPr="00AF1200">
              <w:rPr>
                <w:rFonts w:ascii="Arial" w:hAnsi="Arial" w:cs="Arial"/>
                <w:spacing w:val="-6"/>
                <w:sz w:val="18"/>
                <w:szCs w:val="18"/>
              </w:rPr>
              <w:t xml:space="preserve"> </w:t>
            </w:r>
            <w:r w:rsidRPr="00AF1200">
              <w:rPr>
                <w:rFonts w:ascii="Arial" w:hAnsi="Arial" w:cs="Arial"/>
                <w:sz w:val="18"/>
                <w:szCs w:val="18"/>
              </w:rPr>
              <w:t>obveza</w:t>
            </w:r>
            <w:r w:rsidRPr="00AF1200">
              <w:rPr>
                <w:rFonts w:ascii="Arial" w:hAnsi="Arial" w:cs="Arial"/>
                <w:spacing w:val="-5"/>
                <w:sz w:val="18"/>
                <w:szCs w:val="18"/>
              </w:rPr>
              <w:t xml:space="preserve"> </w:t>
            </w:r>
            <w:r w:rsidRPr="00AF1200">
              <w:rPr>
                <w:rFonts w:ascii="Arial" w:hAnsi="Arial" w:cs="Arial"/>
                <w:sz w:val="18"/>
                <w:szCs w:val="18"/>
              </w:rPr>
              <w:t>(€)</w:t>
            </w:r>
          </w:p>
        </w:tc>
        <w:tc>
          <w:tcPr>
            <w:tcW w:w="2051" w:type="dxa"/>
            <w:shd w:val="clear" w:color="auto" w:fill="7A81FF"/>
          </w:tcPr>
          <w:p w:rsidRPr="00AF1200" w:rsidR="00BE164C" w:rsidP="00117100" w:rsidRDefault="00BE164C" w14:paraId="2B9F76EC" w14:textId="77777777">
            <w:pPr>
              <w:pStyle w:val="TableParagraph"/>
              <w:ind w:left="477"/>
              <w:rPr>
                <w:rFonts w:ascii="Arial" w:hAnsi="Arial" w:cs="Arial"/>
                <w:sz w:val="18"/>
                <w:szCs w:val="18"/>
              </w:rPr>
            </w:pPr>
            <w:r w:rsidRPr="00AF1200">
              <w:rPr>
                <w:rFonts w:ascii="Arial" w:hAnsi="Arial" w:cs="Arial"/>
                <w:sz w:val="18"/>
                <w:szCs w:val="18"/>
              </w:rPr>
              <w:t>Napomena</w:t>
            </w:r>
          </w:p>
        </w:tc>
      </w:tr>
      <w:tr w:rsidRPr="00AF1200" w:rsidR="00BE164C" w:rsidTr="00117100" w14:paraId="57A1654B" w14:textId="77777777">
        <w:trPr>
          <w:trHeight w:val="760"/>
        </w:trPr>
        <w:tc>
          <w:tcPr>
            <w:tcW w:w="2449" w:type="dxa"/>
          </w:tcPr>
          <w:p w:rsidRPr="00AF1200" w:rsidR="00BE164C" w:rsidP="00117100" w:rsidRDefault="00BE164C" w14:paraId="26E9282C" w14:textId="77777777">
            <w:pPr>
              <w:pStyle w:val="TableParagraph"/>
              <w:ind w:left="85"/>
              <w:rPr>
                <w:rFonts w:ascii="Arial" w:hAnsi="Arial" w:cs="Arial"/>
                <w:sz w:val="18"/>
                <w:szCs w:val="18"/>
              </w:rPr>
            </w:pPr>
            <w:r w:rsidRPr="00AF1200">
              <w:rPr>
                <w:rFonts w:ascii="Arial" w:hAnsi="Arial" w:cs="Arial"/>
                <w:sz w:val="18"/>
                <w:szCs w:val="18"/>
              </w:rPr>
              <w:t>Nematerijalna</w:t>
            </w:r>
            <w:r w:rsidRPr="00AF1200">
              <w:rPr>
                <w:rFonts w:ascii="Arial" w:hAnsi="Arial" w:cs="Arial"/>
                <w:spacing w:val="9"/>
                <w:sz w:val="18"/>
                <w:szCs w:val="18"/>
              </w:rPr>
              <w:t xml:space="preserve"> </w:t>
            </w:r>
            <w:r w:rsidRPr="00AF1200">
              <w:rPr>
                <w:rFonts w:ascii="Arial" w:hAnsi="Arial" w:cs="Arial"/>
                <w:sz w:val="18"/>
                <w:szCs w:val="18"/>
              </w:rPr>
              <w:t>imovina</w:t>
            </w:r>
          </w:p>
        </w:tc>
        <w:tc>
          <w:tcPr>
            <w:tcW w:w="2080" w:type="dxa"/>
          </w:tcPr>
          <w:p w:rsidRPr="00AF1200" w:rsidR="00BE164C" w:rsidP="00117100" w:rsidRDefault="00BE164C" w14:paraId="59B6EE35" w14:textId="77777777">
            <w:pPr>
              <w:pStyle w:val="TableParagraph"/>
              <w:ind w:left="1016"/>
              <w:rPr>
                <w:rFonts w:ascii="Arial" w:hAnsi="Arial" w:cs="Arial"/>
                <w:sz w:val="18"/>
                <w:szCs w:val="18"/>
              </w:rPr>
            </w:pPr>
            <w:r w:rsidRPr="00AF1200">
              <w:rPr>
                <w:rFonts w:ascii="Arial" w:hAnsi="Arial" w:cs="Arial"/>
                <w:sz w:val="18"/>
                <w:szCs w:val="18"/>
              </w:rPr>
              <w:t>11.261,93</w:t>
            </w:r>
          </w:p>
        </w:tc>
        <w:tc>
          <w:tcPr>
            <w:tcW w:w="2050" w:type="dxa"/>
          </w:tcPr>
          <w:p w:rsidRPr="00AF1200" w:rsidR="00BE164C" w:rsidP="00117100" w:rsidRDefault="00BE164C" w14:paraId="59DD595E" w14:textId="77777777">
            <w:pPr>
              <w:pStyle w:val="TableParagraph"/>
              <w:ind w:right="74"/>
              <w:jc w:val="right"/>
              <w:rPr>
                <w:rFonts w:ascii="Arial" w:hAnsi="Arial" w:cs="Arial"/>
                <w:sz w:val="18"/>
                <w:szCs w:val="18"/>
              </w:rPr>
            </w:pPr>
            <w:r w:rsidRPr="00AF1200">
              <w:rPr>
                <w:rFonts w:ascii="Arial" w:hAnsi="Arial" w:cs="Arial"/>
                <w:sz w:val="18"/>
                <w:szCs w:val="18"/>
              </w:rPr>
              <w:t>0,00</w:t>
            </w:r>
          </w:p>
        </w:tc>
        <w:tc>
          <w:tcPr>
            <w:tcW w:w="2051" w:type="dxa"/>
          </w:tcPr>
          <w:p w:rsidRPr="00AF1200" w:rsidR="00BE164C" w:rsidP="00117100" w:rsidRDefault="00BE164C" w14:paraId="1BBA5D7E" w14:textId="77777777">
            <w:pPr>
              <w:pStyle w:val="TableParagraph"/>
              <w:spacing w:line="285" w:lineRule="auto"/>
              <w:ind w:left="85" w:right="933"/>
              <w:rPr>
                <w:rFonts w:ascii="Arial" w:hAnsi="Arial" w:cs="Arial"/>
                <w:sz w:val="18"/>
                <w:szCs w:val="18"/>
              </w:rPr>
            </w:pPr>
            <w:r w:rsidRPr="00AF1200">
              <w:rPr>
                <w:rFonts w:ascii="Arial" w:hAnsi="Arial" w:cs="Arial"/>
                <w:sz w:val="18"/>
                <w:szCs w:val="18"/>
              </w:rPr>
              <w:t>Imovina je</w:t>
            </w:r>
            <w:r w:rsidRPr="00AF1200">
              <w:rPr>
                <w:rFonts w:ascii="Arial" w:hAnsi="Arial" w:cs="Arial"/>
                <w:spacing w:val="-56"/>
                <w:sz w:val="18"/>
                <w:szCs w:val="18"/>
              </w:rPr>
              <w:t xml:space="preserve"> </w:t>
            </w:r>
            <w:r w:rsidRPr="00AF1200">
              <w:rPr>
                <w:rFonts w:ascii="Arial" w:hAnsi="Arial" w:cs="Arial"/>
                <w:sz w:val="18"/>
                <w:szCs w:val="18"/>
              </w:rPr>
              <w:t>uništena</w:t>
            </w:r>
          </w:p>
        </w:tc>
      </w:tr>
    </w:tbl>
    <w:p w:rsidRPr="00BE164C" w:rsidR="00BE164C" w:rsidP="00BE164C" w:rsidRDefault="00BE164C" w14:paraId="65B7C2C3" w14:textId="77777777">
      <w:pPr>
        <w:spacing w:line="285" w:lineRule="auto"/>
        <w:rPr>
          <w:rFonts w:ascii="Arial" w:hAnsi="Arial" w:cs="Arial"/>
          <w:sz w:val="24"/>
          <w:szCs w:val="24"/>
        </w:rPr>
        <w:sectPr w:rsidRPr="00BE164C" w:rsidR="00BE164C">
          <w:pgSz w:w="12240" w:h="15840"/>
          <w:pgMar w:top="1360" w:right="1100" w:bottom="1280" w:left="1700" w:header="0" w:footer="1086" w:gutter="0"/>
          <w:cols w:space="720"/>
        </w:sectPr>
      </w:pPr>
    </w:p>
    <w:tbl>
      <w:tblPr>
        <w:tblStyle w:val="TableNormal"/>
        <w:tblW w:w="0" w:type="auto"/>
        <w:tblInd w:w="11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Look w:firstRow="1" w:lastRow="1" w:firstColumn="1" w:lastColumn="1" w:noHBand="0" w:noVBand="0" w:val="01E0"/>
      </w:tblPr>
      <w:tblGrid>
        <w:gridCol w:w="2449"/>
        <w:gridCol w:w="2080"/>
        <w:gridCol w:w="2050"/>
        <w:gridCol w:w="2051"/>
      </w:tblGrid>
      <w:tr w:rsidRPr="00AF1200" w:rsidR="00BE164C" w:rsidTr="00AF1200" w14:paraId="0007E219" w14:textId="77777777">
        <w:trPr>
          <w:trHeight w:val="841"/>
        </w:trPr>
        <w:tc>
          <w:tcPr>
            <w:tcW w:w="2449" w:type="dxa"/>
          </w:tcPr>
          <w:p w:rsidRPr="00AF1200" w:rsidR="00BE164C" w:rsidP="00117100" w:rsidRDefault="00BE164C" w14:paraId="55B7AED8" w14:textId="77777777">
            <w:pPr>
              <w:pStyle w:val="TableParagraph"/>
              <w:spacing w:line="285" w:lineRule="auto"/>
              <w:ind w:left="85" w:right="72"/>
              <w:jc w:val="both"/>
              <w:rPr>
                <w:rFonts w:ascii="Arial" w:hAnsi="Arial" w:cs="Arial"/>
                <w:sz w:val="18"/>
                <w:szCs w:val="18"/>
              </w:rPr>
            </w:pPr>
            <w:r w:rsidRPr="00AF1200">
              <w:rPr>
                <w:rFonts w:ascii="Arial" w:hAnsi="Arial" w:cs="Arial"/>
                <w:spacing w:val="10"/>
                <w:sz w:val="18"/>
                <w:szCs w:val="18"/>
              </w:rPr>
              <w:lastRenderedPageBreak/>
              <w:t>Materijalna</w:t>
            </w:r>
            <w:r w:rsidRPr="00AF1200">
              <w:rPr>
                <w:rFonts w:ascii="Arial" w:hAnsi="Arial" w:cs="Arial"/>
                <w:spacing w:val="11"/>
                <w:sz w:val="18"/>
                <w:szCs w:val="18"/>
              </w:rPr>
              <w:t xml:space="preserve"> </w:t>
            </w:r>
            <w:r w:rsidRPr="00AF1200">
              <w:rPr>
                <w:rFonts w:ascii="Arial" w:hAnsi="Arial" w:cs="Arial"/>
                <w:sz w:val="18"/>
                <w:szCs w:val="18"/>
              </w:rPr>
              <w:t>imovina,</w:t>
            </w:r>
            <w:r w:rsidRPr="00AF1200">
              <w:rPr>
                <w:rFonts w:ascii="Arial" w:hAnsi="Arial" w:cs="Arial"/>
                <w:spacing w:val="1"/>
                <w:sz w:val="18"/>
                <w:szCs w:val="18"/>
              </w:rPr>
              <w:t xml:space="preserve"> </w:t>
            </w:r>
            <w:r w:rsidRPr="00AF1200">
              <w:rPr>
                <w:rFonts w:ascii="Arial" w:hAnsi="Arial" w:cs="Arial"/>
                <w:spacing w:val="13"/>
                <w:sz w:val="18"/>
                <w:szCs w:val="18"/>
              </w:rPr>
              <w:t>građevinski</w:t>
            </w:r>
            <w:r w:rsidRPr="00AF1200">
              <w:rPr>
                <w:rFonts w:ascii="Arial" w:hAnsi="Arial" w:cs="Arial"/>
                <w:spacing w:val="14"/>
                <w:sz w:val="18"/>
                <w:szCs w:val="18"/>
              </w:rPr>
              <w:t xml:space="preserve"> </w:t>
            </w:r>
            <w:r w:rsidRPr="00AF1200">
              <w:rPr>
                <w:rFonts w:ascii="Arial" w:hAnsi="Arial" w:cs="Arial"/>
                <w:spacing w:val="10"/>
                <w:sz w:val="18"/>
                <w:szCs w:val="18"/>
              </w:rPr>
              <w:t>objekti,</w:t>
            </w:r>
            <w:r w:rsidRPr="00AF1200">
              <w:rPr>
                <w:rFonts w:ascii="Arial" w:hAnsi="Arial" w:cs="Arial"/>
                <w:spacing w:val="-56"/>
                <w:sz w:val="18"/>
                <w:szCs w:val="18"/>
              </w:rPr>
              <w:t xml:space="preserve"> </w:t>
            </w:r>
            <w:r w:rsidRPr="00AF1200">
              <w:rPr>
                <w:rFonts w:ascii="Arial" w:hAnsi="Arial" w:cs="Arial"/>
                <w:spacing w:val="16"/>
                <w:sz w:val="18"/>
                <w:szCs w:val="18"/>
              </w:rPr>
              <w:t>uneseni</w:t>
            </w:r>
            <w:r w:rsidRPr="00AF1200">
              <w:rPr>
                <w:rFonts w:ascii="Arial" w:hAnsi="Arial" w:cs="Arial"/>
                <w:spacing w:val="17"/>
                <w:sz w:val="18"/>
                <w:szCs w:val="18"/>
              </w:rPr>
              <w:t xml:space="preserve"> </w:t>
            </w:r>
            <w:r w:rsidRPr="00AF1200">
              <w:rPr>
                <w:rFonts w:ascii="Arial" w:hAnsi="Arial" w:cs="Arial"/>
                <w:sz w:val="18"/>
                <w:szCs w:val="18"/>
              </w:rPr>
              <w:t>u</w:t>
            </w:r>
            <w:r w:rsidRPr="00AF1200">
              <w:rPr>
                <w:rFonts w:ascii="Arial" w:hAnsi="Arial" w:cs="Arial"/>
                <w:spacing w:val="1"/>
                <w:sz w:val="18"/>
                <w:szCs w:val="18"/>
              </w:rPr>
              <w:t xml:space="preserve"> </w:t>
            </w:r>
            <w:r w:rsidRPr="00AF1200">
              <w:rPr>
                <w:rFonts w:ascii="Arial" w:hAnsi="Arial" w:cs="Arial"/>
                <w:spacing w:val="14"/>
                <w:sz w:val="18"/>
                <w:szCs w:val="18"/>
              </w:rPr>
              <w:t>temeljni</w:t>
            </w:r>
            <w:r w:rsidRPr="00AF1200">
              <w:rPr>
                <w:rFonts w:ascii="Arial" w:hAnsi="Arial" w:cs="Arial"/>
                <w:spacing w:val="15"/>
                <w:sz w:val="18"/>
                <w:szCs w:val="18"/>
              </w:rPr>
              <w:t xml:space="preserve"> </w:t>
            </w:r>
            <w:r w:rsidRPr="00AF1200">
              <w:rPr>
                <w:rFonts w:ascii="Arial" w:hAnsi="Arial" w:cs="Arial"/>
                <w:sz w:val="18"/>
                <w:szCs w:val="18"/>
              </w:rPr>
              <w:t>kapital</w:t>
            </w:r>
          </w:p>
        </w:tc>
        <w:tc>
          <w:tcPr>
            <w:tcW w:w="2080" w:type="dxa"/>
          </w:tcPr>
          <w:p w:rsidRPr="00AF1200" w:rsidR="00BE164C" w:rsidP="00117100" w:rsidRDefault="00BE164C" w14:paraId="02BB85EA" w14:textId="77777777">
            <w:pPr>
              <w:pStyle w:val="TableParagraph"/>
              <w:ind w:right="74"/>
              <w:jc w:val="right"/>
              <w:rPr>
                <w:rFonts w:ascii="Arial" w:hAnsi="Arial" w:cs="Arial"/>
                <w:sz w:val="18"/>
                <w:szCs w:val="18"/>
              </w:rPr>
            </w:pPr>
            <w:r w:rsidRPr="00AF1200">
              <w:rPr>
                <w:rFonts w:ascii="Arial" w:hAnsi="Arial" w:cs="Arial"/>
                <w:sz w:val="18"/>
                <w:szCs w:val="18"/>
              </w:rPr>
              <w:t>9.374.200,7</w:t>
            </w:r>
          </w:p>
        </w:tc>
        <w:tc>
          <w:tcPr>
            <w:tcW w:w="2050" w:type="dxa"/>
          </w:tcPr>
          <w:p w:rsidRPr="00AF1200" w:rsidR="00BE164C" w:rsidP="00117100" w:rsidRDefault="00BE164C" w14:paraId="6F0D15A2" w14:textId="77777777">
            <w:pPr>
              <w:pStyle w:val="TableParagraph"/>
              <w:ind w:right="74"/>
              <w:jc w:val="right"/>
              <w:rPr>
                <w:rFonts w:ascii="Arial" w:hAnsi="Arial" w:cs="Arial"/>
                <w:sz w:val="18"/>
                <w:szCs w:val="18"/>
              </w:rPr>
            </w:pPr>
            <w:r w:rsidRPr="00AF1200">
              <w:rPr>
                <w:rFonts w:ascii="Arial" w:hAnsi="Arial" w:cs="Arial"/>
                <w:sz w:val="18"/>
                <w:szCs w:val="18"/>
              </w:rPr>
              <w:t>0,00</w:t>
            </w:r>
          </w:p>
        </w:tc>
        <w:tc>
          <w:tcPr>
            <w:tcW w:w="2051" w:type="dxa"/>
          </w:tcPr>
          <w:p w:rsidRPr="00AF1200" w:rsidR="00BE164C" w:rsidP="00117100" w:rsidRDefault="00BE164C" w14:paraId="6403C776" w14:textId="77777777">
            <w:pPr>
              <w:pStyle w:val="TableParagraph"/>
              <w:spacing w:line="285" w:lineRule="auto"/>
              <w:ind w:left="85" w:right="933"/>
              <w:rPr>
                <w:rFonts w:ascii="Arial" w:hAnsi="Arial" w:cs="Arial"/>
                <w:sz w:val="18"/>
                <w:szCs w:val="18"/>
              </w:rPr>
            </w:pPr>
            <w:r w:rsidRPr="00AF1200">
              <w:rPr>
                <w:rFonts w:ascii="Arial" w:hAnsi="Arial" w:cs="Arial"/>
                <w:sz w:val="18"/>
                <w:szCs w:val="18"/>
              </w:rPr>
              <w:t>Imovina je</w:t>
            </w:r>
            <w:r w:rsidRPr="00AF1200">
              <w:rPr>
                <w:rFonts w:ascii="Arial" w:hAnsi="Arial" w:cs="Arial"/>
                <w:spacing w:val="-56"/>
                <w:sz w:val="18"/>
                <w:szCs w:val="18"/>
              </w:rPr>
              <w:t xml:space="preserve"> </w:t>
            </w:r>
            <w:r w:rsidRPr="00AF1200">
              <w:rPr>
                <w:rFonts w:ascii="Arial" w:hAnsi="Arial" w:cs="Arial"/>
                <w:sz w:val="18"/>
                <w:szCs w:val="18"/>
              </w:rPr>
              <w:t>uništena</w:t>
            </w:r>
          </w:p>
        </w:tc>
      </w:tr>
      <w:tr w:rsidRPr="00AF1200" w:rsidR="00BE164C" w:rsidTr="00117100" w14:paraId="30DB55B6" w14:textId="77777777">
        <w:trPr>
          <w:trHeight w:val="760"/>
        </w:trPr>
        <w:tc>
          <w:tcPr>
            <w:tcW w:w="2449" w:type="dxa"/>
          </w:tcPr>
          <w:p w:rsidRPr="00AF1200" w:rsidR="00BE164C" w:rsidP="00117100" w:rsidRDefault="00BE164C" w14:paraId="49797F98" w14:textId="77777777">
            <w:pPr>
              <w:pStyle w:val="TableParagraph"/>
              <w:spacing w:before="93" w:line="285" w:lineRule="auto"/>
              <w:ind w:left="85"/>
              <w:rPr>
                <w:rFonts w:ascii="Arial" w:hAnsi="Arial" w:cs="Arial"/>
                <w:sz w:val="18"/>
                <w:szCs w:val="18"/>
              </w:rPr>
            </w:pPr>
            <w:r w:rsidRPr="00AF1200">
              <w:rPr>
                <w:rFonts w:ascii="Arial" w:hAnsi="Arial" w:cs="Arial"/>
                <w:sz w:val="18"/>
                <w:szCs w:val="18"/>
              </w:rPr>
              <w:t>Tehnička</w:t>
            </w:r>
            <w:r w:rsidRPr="00AF1200">
              <w:rPr>
                <w:rFonts w:ascii="Arial" w:hAnsi="Arial" w:cs="Arial"/>
                <w:spacing w:val="5"/>
                <w:sz w:val="18"/>
                <w:szCs w:val="18"/>
              </w:rPr>
              <w:t xml:space="preserve"> </w:t>
            </w:r>
            <w:r w:rsidRPr="00AF1200">
              <w:rPr>
                <w:rFonts w:ascii="Arial" w:hAnsi="Arial" w:cs="Arial"/>
                <w:sz w:val="18"/>
                <w:szCs w:val="18"/>
              </w:rPr>
              <w:t>postrojenja</w:t>
            </w:r>
            <w:r w:rsidRPr="00AF1200">
              <w:rPr>
                <w:rFonts w:ascii="Arial" w:hAnsi="Arial" w:cs="Arial"/>
                <w:spacing w:val="5"/>
                <w:sz w:val="18"/>
                <w:szCs w:val="18"/>
              </w:rPr>
              <w:t xml:space="preserve"> </w:t>
            </w:r>
            <w:r w:rsidRPr="00AF1200">
              <w:rPr>
                <w:rFonts w:ascii="Arial" w:hAnsi="Arial" w:cs="Arial"/>
                <w:sz w:val="18"/>
                <w:szCs w:val="18"/>
              </w:rPr>
              <w:t>i</w:t>
            </w:r>
            <w:r w:rsidRPr="00AF1200">
              <w:rPr>
                <w:rFonts w:ascii="Arial" w:hAnsi="Arial" w:cs="Arial"/>
                <w:spacing w:val="-56"/>
                <w:sz w:val="18"/>
                <w:szCs w:val="18"/>
              </w:rPr>
              <w:t xml:space="preserve"> </w:t>
            </w:r>
            <w:r w:rsidRPr="00AF1200">
              <w:rPr>
                <w:rFonts w:ascii="Arial" w:hAnsi="Arial" w:cs="Arial"/>
                <w:sz w:val="18"/>
                <w:szCs w:val="18"/>
              </w:rPr>
              <w:t>oprema</w:t>
            </w:r>
          </w:p>
        </w:tc>
        <w:tc>
          <w:tcPr>
            <w:tcW w:w="2080" w:type="dxa"/>
          </w:tcPr>
          <w:p w:rsidRPr="00AF1200" w:rsidR="00BE164C" w:rsidP="00117100" w:rsidRDefault="00BE164C" w14:paraId="5520D1FF" w14:textId="77777777">
            <w:pPr>
              <w:pStyle w:val="TableParagraph"/>
              <w:ind w:right="74"/>
              <w:jc w:val="right"/>
              <w:rPr>
                <w:rFonts w:ascii="Arial" w:hAnsi="Arial" w:cs="Arial"/>
                <w:sz w:val="18"/>
                <w:szCs w:val="18"/>
              </w:rPr>
            </w:pPr>
            <w:r w:rsidRPr="00AF1200">
              <w:rPr>
                <w:rFonts w:ascii="Arial" w:hAnsi="Arial" w:cs="Arial"/>
                <w:sz w:val="18"/>
                <w:szCs w:val="18"/>
              </w:rPr>
              <w:t>801.335,99</w:t>
            </w:r>
          </w:p>
        </w:tc>
        <w:tc>
          <w:tcPr>
            <w:tcW w:w="2050" w:type="dxa"/>
          </w:tcPr>
          <w:p w:rsidRPr="00AF1200" w:rsidR="00BE164C" w:rsidP="00117100" w:rsidRDefault="00BE164C" w14:paraId="6724FAB4" w14:textId="77777777">
            <w:pPr>
              <w:pStyle w:val="TableParagraph"/>
              <w:ind w:right="74"/>
              <w:jc w:val="right"/>
              <w:rPr>
                <w:rFonts w:ascii="Arial" w:hAnsi="Arial" w:cs="Arial"/>
                <w:sz w:val="18"/>
                <w:szCs w:val="18"/>
              </w:rPr>
            </w:pPr>
            <w:r w:rsidRPr="00AF1200">
              <w:rPr>
                <w:rFonts w:ascii="Arial" w:hAnsi="Arial" w:cs="Arial"/>
                <w:sz w:val="18"/>
                <w:szCs w:val="18"/>
              </w:rPr>
              <w:t>0,00</w:t>
            </w:r>
          </w:p>
        </w:tc>
        <w:tc>
          <w:tcPr>
            <w:tcW w:w="2051" w:type="dxa"/>
          </w:tcPr>
          <w:p w:rsidRPr="00AF1200" w:rsidR="00BE164C" w:rsidP="00117100" w:rsidRDefault="00BE164C" w14:paraId="10B2A7C8" w14:textId="77777777">
            <w:pPr>
              <w:pStyle w:val="TableParagraph"/>
              <w:spacing w:line="285" w:lineRule="auto"/>
              <w:ind w:left="85" w:right="933"/>
              <w:rPr>
                <w:rFonts w:ascii="Arial" w:hAnsi="Arial" w:cs="Arial"/>
                <w:sz w:val="18"/>
                <w:szCs w:val="18"/>
              </w:rPr>
            </w:pPr>
            <w:r w:rsidRPr="00AF1200">
              <w:rPr>
                <w:rFonts w:ascii="Arial" w:hAnsi="Arial" w:cs="Arial"/>
                <w:sz w:val="18"/>
                <w:szCs w:val="18"/>
              </w:rPr>
              <w:t>Imovina je</w:t>
            </w:r>
            <w:r w:rsidRPr="00AF1200">
              <w:rPr>
                <w:rFonts w:ascii="Arial" w:hAnsi="Arial" w:cs="Arial"/>
                <w:spacing w:val="-56"/>
                <w:sz w:val="18"/>
                <w:szCs w:val="18"/>
              </w:rPr>
              <w:t xml:space="preserve"> </w:t>
            </w:r>
            <w:r w:rsidRPr="00AF1200">
              <w:rPr>
                <w:rFonts w:ascii="Arial" w:hAnsi="Arial" w:cs="Arial"/>
                <w:sz w:val="18"/>
                <w:szCs w:val="18"/>
              </w:rPr>
              <w:t>uništena</w:t>
            </w:r>
          </w:p>
        </w:tc>
      </w:tr>
      <w:tr w:rsidRPr="00AF1200" w:rsidR="00BE164C" w:rsidTr="00117100" w14:paraId="27EDA043" w14:textId="77777777">
        <w:trPr>
          <w:trHeight w:val="460"/>
        </w:trPr>
        <w:tc>
          <w:tcPr>
            <w:tcW w:w="2449" w:type="dxa"/>
          </w:tcPr>
          <w:p w:rsidRPr="00AF1200" w:rsidR="00BE164C" w:rsidP="00117100" w:rsidRDefault="00BE164C" w14:paraId="6973E77A" w14:textId="77777777">
            <w:pPr>
              <w:pStyle w:val="TableParagraph"/>
              <w:spacing w:before="93"/>
              <w:ind w:left="85"/>
              <w:rPr>
                <w:rFonts w:ascii="Arial" w:hAnsi="Arial" w:cs="Arial"/>
                <w:sz w:val="18"/>
                <w:szCs w:val="18"/>
              </w:rPr>
            </w:pPr>
            <w:r w:rsidRPr="00AF1200">
              <w:rPr>
                <w:rFonts w:ascii="Arial" w:hAnsi="Arial" w:cs="Arial"/>
                <w:sz w:val="18"/>
                <w:szCs w:val="18"/>
              </w:rPr>
              <w:t>Računi</w:t>
            </w:r>
            <w:r w:rsidRPr="00AF1200">
              <w:rPr>
                <w:rFonts w:ascii="Arial" w:hAnsi="Arial" w:cs="Arial"/>
                <w:spacing w:val="-14"/>
                <w:sz w:val="18"/>
                <w:szCs w:val="18"/>
              </w:rPr>
              <w:t xml:space="preserve"> </w:t>
            </w:r>
            <w:r w:rsidRPr="00AF1200">
              <w:rPr>
                <w:rFonts w:ascii="Arial" w:hAnsi="Arial" w:cs="Arial"/>
                <w:sz w:val="18"/>
                <w:szCs w:val="18"/>
              </w:rPr>
              <w:t>u</w:t>
            </w:r>
            <w:r w:rsidRPr="00AF1200">
              <w:rPr>
                <w:rFonts w:ascii="Arial" w:hAnsi="Arial" w:cs="Arial"/>
                <w:spacing w:val="-13"/>
                <w:sz w:val="18"/>
                <w:szCs w:val="18"/>
              </w:rPr>
              <w:t xml:space="preserve"> </w:t>
            </w:r>
            <w:r w:rsidRPr="00AF1200">
              <w:rPr>
                <w:rFonts w:ascii="Arial" w:hAnsi="Arial" w:cs="Arial"/>
                <w:sz w:val="18"/>
                <w:szCs w:val="18"/>
              </w:rPr>
              <w:t>bankama</w:t>
            </w:r>
          </w:p>
        </w:tc>
        <w:tc>
          <w:tcPr>
            <w:tcW w:w="2080" w:type="dxa"/>
          </w:tcPr>
          <w:p w:rsidRPr="00AF1200" w:rsidR="00BE164C" w:rsidP="00117100" w:rsidRDefault="00BE164C" w14:paraId="1E8434A6" w14:textId="77777777">
            <w:pPr>
              <w:pStyle w:val="TableParagraph"/>
              <w:ind w:right="74"/>
              <w:jc w:val="right"/>
              <w:rPr>
                <w:rFonts w:ascii="Arial" w:hAnsi="Arial" w:cs="Arial"/>
                <w:sz w:val="18"/>
                <w:szCs w:val="18"/>
              </w:rPr>
            </w:pPr>
            <w:r w:rsidRPr="00AF1200">
              <w:rPr>
                <w:rFonts w:ascii="Arial" w:hAnsi="Arial" w:cs="Arial"/>
                <w:sz w:val="18"/>
                <w:szCs w:val="18"/>
              </w:rPr>
              <w:t>6.661,72</w:t>
            </w:r>
          </w:p>
        </w:tc>
        <w:tc>
          <w:tcPr>
            <w:tcW w:w="2050" w:type="dxa"/>
          </w:tcPr>
          <w:p w:rsidRPr="00AF1200" w:rsidR="00BE164C" w:rsidP="00117100" w:rsidRDefault="00BE164C" w14:paraId="50E48B69" w14:textId="77777777">
            <w:pPr>
              <w:pStyle w:val="TableParagraph"/>
              <w:ind w:right="74"/>
              <w:jc w:val="right"/>
              <w:rPr>
                <w:rFonts w:ascii="Arial" w:hAnsi="Arial" w:cs="Arial"/>
                <w:sz w:val="18"/>
                <w:szCs w:val="18"/>
              </w:rPr>
            </w:pPr>
            <w:r w:rsidRPr="00AF1200">
              <w:rPr>
                <w:rFonts w:ascii="Arial" w:hAnsi="Arial" w:cs="Arial"/>
                <w:sz w:val="18"/>
                <w:szCs w:val="18"/>
              </w:rPr>
              <w:t>6.661,72</w:t>
            </w:r>
          </w:p>
        </w:tc>
        <w:tc>
          <w:tcPr>
            <w:tcW w:w="2051" w:type="dxa"/>
          </w:tcPr>
          <w:p w:rsidRPr="00AF1200" w:rsidR="00BE164C" w:rsidP="00117100" w:rsidRDefault="00BE164C" w14:paraId="6AC52371" w14:textId="77777777">
            <w:pPr>
              <w:pStyle w:val="TableParagraph"/>
              <w:rPr>
                <w:rFonts w:ascii="Arial" w:hAnsi="Arial" w:cs="Arial"/>
                <w:sz w:val="18"/>
                <w:szCs w:val="18"/>
              </w:rPr>
            </w:pPr>
          </w:p>
        </w:tc>
      </w:tr>
      <w:tr w:rsidRPr="00AF1200" w:rsidR="00BE164C" w:rsidTr="00117100" w14:paraId="425369E8" w14:textId="77777777">
        <w:trPr>
          <w:trHeight w:val="760"/>
        </w:trPr>
        <w:tc>
          <w:tcPr>
            <w:tcW w:w="2449" w:type="dxa"/>
            <w:shd w:val="clear" w:color="auto" w:fill="7A81FF"/>
          </w:tcPr>
          <w:p w:rsidRPr="00AF1200" w:rsidR="00BE164C" w:rsidP="00117100" w:rsidRDefault="00BE164C" w14:paraId="6229E7B4" w14:textId="77777777">
            <w:pPr>
              <w:pStyle w:val="TableParagraph"/>
              <w:spacing w:before="93" w:line="285" w:lineRule="auto"/>
              <w:ind w:left="729" w:right="331" w:hanging="383"/>
              <w:rPr>
                <w:rFonts w:ascii="Arial" w:hAnsi="Arial" w:cs="Arial"/>
                <w:sz w:val="18"/>
                <w:szCs w:val="18"/>
              </w:rPr>
            </w:pPr>
            <w:r w:rsidRPr="00AF1200">
              <w:rPr>
                <w:rFonts w:ascii="Arial" w:hAnsi="Arial" w:cs="Arial"/>
                <w:w w:val="95"/>
                <w:sz w:val="18"/>
                <w:szCs w:val="18"/>
              </w:rPr>
              <w:t>KRATKOTRAJNA</w:t>
            </w:r>
            <w:r w:rsidRPr="00AF1200">
              <w:rPr>
                <w:rFonts w:ascii="Arial" w:hAnsi="Arial" w:cs="Arial"/>
                <w:spacing w:val="-56"/>
                <w:w w:val="95"/>
                <w:sz w:val="18"/>
                <w:szCs w:val="18"/>
              </w:rPr>
              <w:t xml:space="preserve"> </w:t>
            </w:r>
            <w:r w:rsidRPr="00AF1200">
              <w:rPr>
                <w:rFonts w:ascii="Arial" w:hAnsi="Arial" w:cs="Arial"/>
                <w:sz w:val="18"/>
                <w:szCs w:val="18"/>
              </w:rPr>
              <w:t>IMOVINA</w:t>
            </w:r>
          </w:p>
        </w:tc>
        <w:tc>
          <w:tcPr>
            <w:tcW w:w="2080" w:type="dxa"/>
            <w:shd w:val="clear" w:color="auto" w:fill="7A81FF"/>
          </w:tcPr>
          <w:p w:rsidRPr="00AF1200" w:rsidR="00BE164C" w:rsidP="00117100" w:rsidRDefault="00BE164C" w14:paraId="7CAADB86" w14:textId="77777777">
            <w:pPr>
              <w:pStyle w:val="TableParagraph"/>
              <w:spacing w:line="285" w:lineRule="auto"/>
              <w:ind w:left="601" w:hanging="387"/>
              <w:rPr>
                <w:rFonts w:ascii="Arial" w:hAnsi="Arial" w:cs="Arial"/>
                <w:sz w:val="18"/>
                <w:szCs w:val="18"/>
              </w:rPr>
            </w:pPr>
            <w:r w:rsidRPr="00AF1200">
              <w:rPr>
                <w:rFonts w:ascii="Arial" w:hAnsi="Arial" w:cs="Arial"/>
                <w:sz w:val="18"/>
                <w:szCs w:val="18"/>
              </w:rPr>
              <w:t>Knjigovodstveno</w:t>
            </w:r>
            <w:r w:rsidRPr="00AF1200">
              <w:rPr>
                <w:rFonts w:ascii="Arial" w:hAnsi="Arial" w:cs="Arial"/>
                <w:spacing w:val="-56"/>
                <w:sz w:val="18"/>
                <w:szCs w:val="18"/>
              </w:rPr>
              <w:t xml:space="preserve"> </w:t>
            </w:r>
            <w:r w:rsidRPr="00AF1200">
              <w:rPr>
                <w:rFonts w:ascii="Arial" w:hAnsi="Arial" w:cs="Arial"/>
                <w:sz w:val="18"/>
                <w:szCs w:val="18"/>
              </w:rPr>
              <w:t>stanje</w:t>
            </w:r>
            <w:r w:rsidRPr="00AF1200">
              <w:rPr>
                <w:rFonts w:ascii="Arial" w:hAnsi="Arial" w:cs="Arial"/>
                <w:spacing w:val="-3"/>
                <w:sz w:val="18"/>
                <w:szCs w:val="18"/>
              </w:rPr>
              <w:t xml:space="preserve"> </w:t>
            </w:r>
            <w:r w:rsidRPr="00AF1200">
              <w:rPr>
                <w:rFonts w:ascii="Arial" w:hAnsi="Arial" w:cs="Arial"/>
                <w:sz w:val="18"/>
                <w:szCs w:val="18"/>
              </w:rPr>
              <w:t>(€)</w:t>
            </w:r>
          </w:p>
        </w:tc>
        <w:tc>
          <w:tcPr>
            <w:tcW w:w="2050" w:type="dxa"/>
            <w:shd w:val="clear" w:color="auto" w:fill="7A81FF"/>
          </w:tcPr>
          <w:p w:rsidRPr="00AF1200" w:rsidR="00BE164C" w:rsidP="00117100" w:rsidRDefault="00BE164C" w14:paraId="41B49C8A" w14:textId="77777777">
            <w:pPr>
              <w:pStyle w:val="TableParagraph"/>
              <w:spacing w:line="285" w:lineRule="auto"/>
              <w:ind w:left="132" w:right="90" w:hanging="27"/>
              <w:rPr>
                <w:rFonts w:ascii="Arial" w:hAnsi="Arial" w:cs="Arial"/>
                <w:sz w:val="18"/>
                <w:szCs w:val="18"/>
              </w:rPr>
            </w:pPr>
            <w:r w:rsidRPr="00AF1200">
              <w:rPr>
                <w:rFonts w:ascii="Arial" w:hAnsi="Arial" w:cs="Arial"/>
                <w:spacing w:val="-1"/>
                <w:sz w:val="18"/>
                <w:szCs w:val="18"/>
              </w:rPr>
              <w:t>Potenc.</w:t>
            </w:r>
            <w:r w:rsidRPr="00AF1200">
              <w:rPr>
                <w:rFonts w:ascii="Arial" w:hAnsi="Arial" w:cs="Arial"/>
                <w:spacing w:val="-12"/>
                <w:sz w:val="18"/>
                <w:szCs w:val="18"/>
              </w:rPr>
              <w:t xml:space="preserve"> </w:t>
            </w:r>
            <w:r w:rsidRPr="00AF1200">
              <w:rPr>
                <w:rFonts w:ascii="Arial" w:hAnsi="Arial" w:cs="Arial"/>
                <w:sz w:val="18"/>
                <w:szCs w:val="18"/>
              </w:rPr>
              <w:t>imovina</w:t>
            </w:r>
            <w:r w:rsidRPr="00AF1200">
              <w:rPr>
                <w:rFonts w:ascii="Arial" w:hAnsi="Arial" w:cs="Arial"/>
                <w:spacing w:val="-12"/>
                <w:sz w:val="18"/>
                <w:szCs w:val="18"/>
              </w:rPr>
              <w:t xml:space="preserve"> </w:t>
            </w:r>
            <w:r w:rsidRPr="00AF1200">
              <w:rPr>
                <w:rFonts w:ascii="Arial" w:hAnsi="Arial" w:cs="Arial"/>
                <w:sz w:val="18"/>
                <w:szCs w:val="18"/>
              </w:rPr>
              <w:t>za</w:t>
            </w:r>
            <w:r w:rsidRPr="00AF1200">
              <w:rPr>
                <w:rFonts w:ascii="Arial" w:hAnsi="Arial" w:cs="Arial"/>
                <w:spacing w:val="-55"/>
                <w:sz w:val="18"/>
                <w:szCs w:val="18"/>
              </w:rPr>
              <w:t xml:space="preserve"> </w:t>
            </w:r>
            <w:r w:rsidRPr="00AF1200">
              <w:rPr>
                <w:rFonts w:ascii="Arial" w:hAnsi="Arial" w:cs="Arial"/>
                <w:sz w:val="18"/>
                <w:szCs w:val="18"/>
              </w:rPr>
              <w:t>pokriće</w:t>
            </w:r>
            <w:r w:rsidRPr="00AF1200">
              <w:rPr>
                <w:rFonts w:ascii="Arial" w:hAnsi="Arial" w:cs="Arial"/>
                <w:spacing w:val="-6"/>
                <w:sz w:val="18"/>
                <w:szCs w:val="18"/>
              </w:rPr>
              <w:t xml:space="preserve"> </w:t>
            </w:r>
            <w:r w:rsidRPr="00AF1200">
              <w:rPr>
                <w:rFonts w:ascii="Arial" w:hAnsi="Arial" w:cs="Arial"/>
                <w:sz w:val="18"/>
                <w:szCs w:val="18"/>
              </w:rPr>
              <w:t>obveza</w:t>
            </w:r>
            <w:r w:rsidRPr="00AF1200">
              <w:rPr>
                <w:rFonts w:ascii="Arial" w:hAnsi="Arial" w:cs="Arial"/>
                <w:spacing w:val="-5"/>
                <w:sz w:val="18"/>
                <w:szCs w:val="18"/>
              </w:rPr>
              <w:t xml:space="preserve"> </w:t>
            </w:r>
            <w:r w:rsidRPr="00AF1200">
              <w:rPr>
                <w:rFonts w:ascii="Arial" w:hAnsi="Arial" w:cs="Arial"/>
                <w:sz w:val="18"/>
                <w:szCs w:val="18"/>
              </w:rPr>
              <w:t>(€)</w:t>
            </w:r>
          </w:p>
        </w:tc>
        <w:tc>
          <w:tcPr>
            <w:tcW w:w="2051" w:type="dxa"/>
            <w:shd w:val="clear" w:color="auto" w:fill="7A81FF"/>
          </w:tcPr>
          <w:p w:rsidRPr="00AF1200" w:rsidR="00BE164C" w:rsidP="00117100" w:rsidRDefault="00BE164C" w14:paraId="48E63386" w14:textId="77777777">
            <w:pPr>
              <w:pStyle w:val="TableParagraph"/>
              <w:ind w:left="85"/>
              <w:rPr>
                <w:rFonts w:ascii="Arial" w:hAnsi="Arial" w:cs="Arial"/>
                <w:sz w:val="18"/>
                <w:szCs w:val="18"/>
              </w:rPr>
            </w:pPr>
            <w:r w:rsidRPr="00AF1200">
              <w:rPr>
                <w:rFonts w:ascii="Arial" w:hAnsi="Arial" w:cs="Arial"/>
                <w:sz w:val="18"/>
                <w:szCs w:val="18"/>
              </w:rPr>
              <w:t>Napomena</w:t>
            </w:r>
          </w:p>
        </w:tc>
      </w:tr>
      <w:tr w:rsidRPr="00AF1200" w:rsidR="00BE164C" w:rsidTr="00117100" w14:paraId="5E68EAA2" w14:textId="77777777">
        <w:trPr>
          <w:trHeight w:val="460"/>
        </w:trPr>
        <w:tc>
          <w:tcPr>
            <w:tcW w:w="2449" w:type="dxa"/>
          </w:tcPr>
          <w:p w:rsidRPr="00AF1200" w:rsidR="00BE164C" w:rsidP="00117100" w:rsidRDefault="00BE164C" w14:paraId="1512B509" w14:textId="77777777">
            <w:pPr>
              <w:pStyle w:val="TableParagraph"/>
              <w:spacing w:before="93"/>
              <w:ind w:left="85"/>
              <w:rPr>
                <w:rFonts w:ascii="Arial" w:hAnsi="Arial" w:cs="Arial"/>
                <w:sz w:val="18"/>
                <w:szCs w:val="18"/>
              </w:rPr>
            </w:pPr>
            <w:r w:rsidRPr="00AF1200">
              <w:rPr>
                <w:rFonts w:ascii="Arial" w:hAnsi="Arial" w:cs="Arial"/>
                <w:sz w:val="18"/>
                <w:szCs w:val="18"/>
              </w:rPr>
              <w:t>Potraživanja</w:t>
            </w:r>
            <w:r w:rsidRPr="00AF1200">
              <w:rPr>
                <w:rFonts w:ascii="Arial" w:hAnsi="Arial" w:cs="Arial"/>
                <w:spacing w:val="-7"/>
                <w:sz w:val="18"/>
                <w:szCs w:val="18"/>
              </w:rPr>
              <w:t xml:space="preserve"> </w:t>
            </w:r>
            <w:r w:rsidRPr="00AF1200">
              <w:rPr>
                <w:rFonts w:ascii="Arial" w:hAnsi="Arial" w:cs="Arial"/>
                <w:sz w:val="18"/>
                <w:szCs w:val="18"/>
              </w:rPr>
              <w:t>od</w:t>
            </w:r>
            <w:r w:rsidRPr="00AF1200">
              <w:rPr>
                <w:rFonts w:ascii="Arial" w:hAnsi="Arial" w:cs="Arial"/>
                <w:spacing w:val="-6"/>
                <w:sz w:val="18"/>
                <w:szCs w:val="18"/>
              </w:rPr>
              <w:t xml:space="preserve"> </w:t>
            </w:r>
            <w:r w:rsidRPr="00AF1200">
              <w:rPr>
                <w:rFonts w:ascii="Arial" w:hAnsi="Arial" w:cs="Arial"/>
                <w:sz w:val="18"/>
                <w:szCs w:val="18"/>
              </w:rPr>
              <w:t>kupaca</w:t>
            </w:r>
          </w:p>
        </w:tc>
        <w:tc>
          <w:tcPr>
            <w:tcW w:w="2080" w:type="dxa"/>
          </w:tcPr>
          <w:p w:rsidRPr="00AF1200" w:rsidR="00BE164C" w:rsidP="00117100" w:rsidRDefault="00BE164C" w14:paraId="09B7E640" w14:textId="77777777">
            <w:pPr>
              <w:pStyle w:val="TableParagraph"/>
              <w:ind w:right="74"/>
              <w:jc w:val="right"/>
              <w:rPr>
                <w:rFonts w:ascii="Arial" w:hAnsi="Arial" w:cs="Arial"/>
                <w:sz w:val="18"/>
                <w:szCs w:val="18"/>
              </w:rPr>
            </w:pPr>
            <w:r w:rsidRPr="00AF1200">
              <w:rPr>
                <w:rFonts w:ascii="Arial" w:hAnsi="Arial" w:cs="Arial"/>
                <w:sz w:val="18"/>
                <w:szCs w:val="18"/>
              </w:rPr>
              <w:t>2.411,68</w:t>
            </w:r>
          </w:p>
        </w:tc>
        <w:tc>
          <w:tcPr>
            <w:tcW w:w="2050" w:type="dxa"/>
          </w:tcPr>
          <w:p w:rsidRPr="00AF1200" w:rsidR="00BE164C" w:rsidP="00117100" w:rsidRDefault="00BE164C" w14:paraId="6F08DFC4" w14:textId="77777777">
            <w:pPr>
              <w:pStyle w:val="TableParagraph"/>
              <w:ind w:right="74"/>
              <w:jc w:val="right"/>
              <w:rPr>
                <w:rFonts w:ascii="Arial" w:hAnsi="Arial" w:cs="Arial"/>
                <w:sz w:val="18"/>
                <w:szCs w:val="18"/>
              </w:rPr>
            </w:pPr>
            <w:r w:rsidRPr="00AF1200">
              <w:rPr>
                <w:rFonts w:ascii="Arial" w:hAnsi="Arial" w:cs="Arial"/>
                <w:sz w:val="18"/>
                <w:szCs w:val="18"/>
              </w:rPr>
              <w:t>2.411,68</w:t>
            </w:r>
          </w:p>
        </w:tc>
        <w:tc>
          <w:tcPr>
            <w:tcW w:w="2051" w:type="dxa"/>
          </w:tcPr>
          <w:p w:rsidRPr="00AF1200" w:rsidR="00BE164C" w:rsidP="00117100" w:rsidRDefault="00BE164C" w14:paraId="427D5D16" w14:textId="77777777">
            <w:pPr>
              <w:pStyle w:val="TableParagraph"/>
              <w:rPr>
                <w:rFonts w:ascii="Arial" w:hAnsi="Arial" w:cs="Arial"/>
                <w:sz w:val="18"/>
                <w:szCs w:val="18"/>
              </w:rPr>
            </w:pPr>
          </w:p>
        </w:tc>
      </w:tr>
    </w:tbl>
    <w:p w:rsidRPr="00BE164C" w:rsidR="00BE164C" w:rsidP="00BE164C" w:rsidRDefault="00BE164C" w14:paraId="79FE3A4A" w14:textId="77777777">
      <w:pPr>
        <w:pStyle w:val="Tijeloteksta"/>
        <w:rPr>
          <w:rFonts w:cs="Arial"/>
          <w:szCs w:val="24"/>
        </w:rPr>
      </w:pPr>
    </w:p>
    <w:p w:rsidRPr="00BE164C" w:rsidR="00BE164C" w:rsidP="00BE164C" w:rsidRDefault="00BE164C" w14:paraId="290F293D" w14:textId="77777777">
      <w:pPr>
        <w:pStyle w:val="Tijeloteksta"/>
        <w:rPr>
          <w:rFonts w:cs="Arial"/>
          <w:szCs w:val="24"/>
        </w:rPr>
      </w:pPr>
    </w:p>
    <w:p w:rsidRPr="00BE164C" w:rsidR="00BE164C" w:rsidP="00BE164C" w:rsidRDefault="00BE164C" w14:paraId="45ADC27B" w14:textId="77777777">
      <w:pPr>
        <w:pStyle w:val="Tijeloteksta"/>
        <w:spacing w:before="115" w:line="276" w:lineRule="auto"/>
        <w:ind w:left="100" w:right="697"/>
        <w:rPr>
          <w:rFonts w:cs="Arial"/>
          <w:szCs w:val="24"/>
        </w:rPr>
      </w:pPr>
      <w:r w:rsidRPr="00BE164C">
        <w:rPr>
          <w:rFonts w:cs="Arial"/>
          <w:szCs w:val="24"/>
        </w:rPr>
        <w:t>Kako</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naprijed</w:t>
      </w:r>
      <w:r w:rsidRPr="00BE164C">
        <w:rPr>
          <w:rFonts w:cs="Arial"/>
          <w:spacing w:val="1"/>
          <w:szCs w:val="24"/>
        </w:rPr>
        <w:t xml:space="preserve"> </w:t>
      </w:r>
      <w:r w:rsidRPr="00BE164C">
        <w:rPr>
          <w:rFonts w:cs="Arial"/>
          <w:szCs w:val="24"/>
        </w:rPr>
        <w:t>navedeno,</w:t>
      </w:r>
      <w:r w:rsidRPr="00BE164C">
        <w:rPr>
          <w:rFonts w:cs="Arial"/>
          <w:spacing w:val="1"/>
          <w:szCs w:val="24"/>
        </w:rPr>
        <w:t xml:space="preserve"> </w:t>
      </w:r>
      <w:r w:rsidRPr="00BE164C">
        <w:rPr>
          <w:rFonts w:cs="Arial"/>
          <w:szCs w:val="24"/>
        </w:rPr>
        <w:t>imovina</w:t>
      </w:r>
      <w:r w:rsidRPr="00BE164C">
        <w:rPr>
          <w:rFonts w:cs="Arial"/>
          <w:spacing w:val="1"/>
          <w:szCs w:val="24"/>
        </w:rPr>
        <w:t xml:space="preserve"> </w:t>
      </w:r>
      <w:r w:rsidRPr="00BE164C">
        <w:rPr>
          <w:rFonts w:cs="Arial"/>
          <w:szCs w:val="24"/>
        </w:rPr>
        <w:t>stečajnoga</w:t>
      </w:r>
      <w:r w:rsidRPr="00BE164C">
        <w:rPr>
          <w:rFonts w:cs="Arial"/>
          <w:spacing w:val="1"/>
          <w:szCs w:val="24"/>
        </w:rPr>
        <w:t xml:space="preserve"> </w:t>
      </w:r>
      <w:r w:rsidRPr="00BE164C">
        <w:rPr>
          <w:rFonts w:cs="Arial"/>
          <w:szCs w:val="24"/>
        </w:rPr>
        <w:t>dužnika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uništena</w:t>
      </w:r>
      <w:r w:rsidRPr="00BE164C">
        <w:rPr>
          <w:rFonts w:cs="Arial"/>
          <w:spacing w:val="63"/>
          <w:szCs w:val="24"/>
        </w:rPr>
        <w:t xml:space="preserve"> </w:t>
      </w:r>
      <w:r w:rsidRPr="00BE164C">
        <w:rPr>
          <w:rFonts w:cs="Arial"/>
          <w:szCs w:val="24"/>
        </w:rPr>
        <w:t>nakon</w:t>
      </w:r>
      <w:r w:rsidRPr="00BE164C">
        <w:rPr>
          <w:rFonts w:cs="Arial"/>
          <w:spacing w:val="1"/>
          <w:szCs w:val="24"/>
        </w:rPr>
        <w:t xml:space="preserve"> </w:t>
      </w:r>
      <w:r w:rsidRPr="00BE164C">
        <w:rPr>
          <w:rFonts w:cs="Arial"/>
          <w:szCs w:val="24"/>
        </w:rPr>
        <w:t>predaje HAC-u. Činjenica je da HAC i Dužnik dugi niz godina nemaju riješene</w:t>
      </w:r>
      <w:r w:rsidRPr="00BE164C">
        <w:rPr>
          <w:rFonts w:cs="Arial"/>
          <w:spacing w:val="1"/>
          <w:szCs w:val="24"/>
        </w:rPr>
        <w:t xml:space="preserve"> </w:t>
      </w:r>
      <w:r w:rsidRPr="00BE164C">
        <w:rPr>
          <w:rFonts w:cs="Arial"/>
          <w:szCs w:val="24"/>
        </w:rPr>
        <w:t>imovinsko-pravne</w:t>
      </w:r>
      <w:r w:rsidRPr="00BE164C">
        <w:rPr>
          <w:rFonts w:cs="Arial"/>
          <w:spacing w:val="1"/>
          <w:szCs w:val="24"/>
        </w:rPr>
        <w:t xml:space="preserve"> </w:t>
      </w:r>
      <w:r w:rsidRPr="00BE164C">
        <w:rPr>
          <w:rFonts w:cs="Arial"/>
          <w:szCs w:val="24"/>
        </w:rPr>
        <w:t>odnose,</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među</w:t>
      </w:r>
      <w:r w:rsidRPr="00BE164C">
        <w:rPr>
          <w:rFonts w:cs="Arial"/>
          <w:spacing w:val="1"/>
          <w:szCs w:val="24"/>
        </w:rPr>
        <w:t xml:space="preserve"> </w:t>
      </w:r>
      <w:r w:rsidRPr="00BE164C">
        <w:rPr>
          <w:rFonts w:cs="Arial"/>
          <w:szCs w:val="24"/>
        </w:rPr>
        <w:t>njima</w:t>
      </w:r>
      <w:r w:rsidRPr="00BE164C">
        <w:rPr>
          <w:rFonts w:cs="Arial"/>
          <w:spacing w:val="1"/>
          <w:szCs w:val="24"/>
        </w:rPr>
        <w:t xml:space="preserve"> </w:t>
      </w:r>
      <w:r w:rsidRPr="00BE164C">
        <w:rPr>
          <w:rFonts w:cs="Arial"/>
          <w:szCs w:val="24"/>
        </w:rPr>
        <w:t>bilo</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tijeku</w:t>
      </w:r>
      <w:r w:rsidRPr="00BE164C">
        <w:rPr>
          <w:rFonts w:cs="Arial"/>
          <w:spacing w:val="63"/>
          <w:szCs w:val="24"/>
        </w:rPr>
        <w:t xml:space="preserve"> </w:t>
      </w:r>
      <w:r w:rsidRPr="00BE164C">
        <w:rPr>
          <w:rFonts w:cs="Arial"/>
          <w:szCs w:val="24"/>
        </w:rPr>
        <w:t>više</w:t>
      </w:r>
      <w:r w:rsidRPr="00BE164C">
        <w:rPr>
          <w:rFonts w:cs="Arial"/>
          <w:spacing w:val="64"/>
          <w:szCs w:val="24"/>
        </w:rPr>
        <w:t xml:space="preserve"> </w:t>
      </w:r>
      <w:r w:rsidRPr="00BE164C">
        <w:rPr>
          <w:rFonts w:cs="Arial"/>
          <w:szCs w:val="24"/>
        </w:rPr>
        <w:t>parničnih</w:t>
      </w:r>
      <w:r w:rsidRPr="00BE164C">
        <w:rPr>
          <w:rFonts w:cs="Arial"/>
          <w:spacing w:val="1"/>
          <w:szCs w:val="24"/>
        </w:rPr>
        <w:t xml:space="preserve"> </w:t>
      </w:r>
      <w:r w:rsidRPr="00BE164C">
        <w:rPr>
          <w:rFonts w:cs="Arial"/>
          <w:szCs w:val="24"/>
        </w:rPr>
        <w:t>postupaka</w:t>
      </w:r>
      <w:r w:rsidRPr="00BE164C">
        <w:rPr>
          <w:rFonts w:cs="Arial"/>
          <w:spacing w:val="1"/>
          <w:szCs w:val="24"/>
        </w:rPr>
        <w:t xml:space="preserve"> </w:t>
      </w:r>
      <w:r w:rsidRPr="00BE164C">
        <w:rPr>
          <w:rFonts w:cs="Arial"/>
          <w:szCs w:val="24"/>
        </w:rPr>
        <w:t>radi</w:t>
      </w:r>
      <w:r w:rsidRPr="00BE164C">
        <w:rPr>
          <w:rFonts w:cs="Arial"/>
          <w:spacing w:val="1"/>
          <w:szCs w:val="24"/>
        </w:rPr>
        <w:t xml:space="preserve"> </w:t>
      </w:r>
      <w:r w:rsidRPr="00BE164C">
        <w:rPr>
          <w:rFonts w:cs="Arial"/>
          <w:szCs w:val="24"/>
        </w:rPr>
        <w:t>naknade</w:t>
      </w:r>
      <w:r w:rsidRPr="00BE164C">
        <w:rPr>
          <w:rFonts w:cs="Arial"/>
          <w:spacing w:val="1"/>
          <w:szCs w:val="24"/>
        </w:rPr>
        <w:t xml:space="preserve"> </w:t>
      </w:r>
      <w:r w:rsidRPr="00BE164C">
        <w:rPr>
          <w:rFonts w:cs="Arial"/>
          <w:szCs w:val="24"/>
        </w:rPr>
        <w:t>za</w:t>
      </w:r>
      <w:r w:rsidRPr="00BE164C">
        <w:rPr>
          <w:rFonts w:cs="Arial"/>
          <w:spacing w:val="1"/>
          <w:szCs w:val="24"/>
        </w:rPr>
        <w:t xml:space="preserve"> </w:t>
      </w:r>
      <w:r w:rsidRPr="00BE164C">
        <w:rPr>
          <w:rFonts w:cs="Arial"/>
          <w:szCs w:val="24"/>
        </w:rPr>
        <w:t>korištenje</w:t>
      </w:r>
      <w:r w:rsidRPr="00BE164C">
        <w:rPr>
          <w:rFonts w:cs="Arial"/>
          <w:spacing w:val="1"/>
          <w:szCs w:val="24"/>
        </w:rPr>
        <w:t xml:space="preserve"> </w:t>
      </w:r>
      <w:r w:rsidRPr="00BE164C">
        <w:rPr>
          <w:rFonts w:cs="Arial"/>
          <w:szCs w:val="24"/>
        </w:rPr>
        <w:t>predmetnoga</w:t>
      </w:r>
      <w:r w:rsidRPr="00BE164C">
        <w:rPr>
          <w:rFonts w:cs="Arial"/>
          <w:spacing w:val="1"/>
          <w:szCs w:val="24"/>
        </w:rPr>
        <w:t xml:space="preserve"> </w:t>
      </w:r>
      <w:r w:rsidRPr="00BE164C">
        <w:rPr>
          <w:rFonts w:cs="Arial"/>
          <w:szCs w:val="24"/>
        </w:rPr>
        <w:t>zemljišta.</w:t>
      </w:r>
      <w:r w:rsidRPr="00BE164C">
        <w:rPr>
          <w:rFonts w:cs="Arial"/>
          <w:spacing w:val="1"/>
          <w:szCs w:val="24"/>
        </w:rPr>
        <w:t xml:space="preserve"> </w:t>
      </w:r>
      <w:r w:rsidRPr="00BE164C">
        <w:rPr>
          <w:rFonts w:cs="Arial"/>
          <w:szCs w:val="24"/>
        </w:rPr>
        <w:t>Ujedno</w:t>
      </w:r>
      <w:r w:rsidRPr="00BE164C">
        <w:rPr>
          <w:rFonts w:cs="Arial"/>
          <w:spacing w:val="1"/>
          <w:szCs w:val="24"/>
        </w:rPr>
        <w:t xml:space="preserve"> </w:t>
      </w:r>
      <w:r w:rsidRPr="00BE164C">
        <w:rPr>
          <w:rFonts w:cs="Arial"/>
          <w:szCs w:val="24"/>
        </w:rPr>
        <w:t>se</w:t>
      </w:r>
      <w:r w:rsidRPr="00BE164C">
        <w:rPr>
          <w:rFonts w:cs="Arial"/>
          <w:spacing w:val="-61"/>
          <w:szCs w:val="24"/>
        </w:rPr>
        <w:t xml:space="preserve"> </w:t>
      </w:r>
      <w:r w:rsidRPr="00BE164C">
        <w:rPr>
          <w:rFonts w:cs="Arial"/>
          <w:szCs w:val="24"/>
        </w:rPr>
        <w:t>napominje</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51403</w:t>
      </w:r>
      <w:r w:rsidRPr="00BE164C">
        <w:rPr>
          <w:rFonts w:cs="Arial"/>
          <w:spacing w:val="1"/>
          <w:szCs w:val="24"/>
        </w:rPr>
        <w:t xml:space="preserve"> </w:t>
      </w:r>
      <w:r w:rsidRPr="00BE164C">
        <w:rPr>
          <w:rFonts w:cs="Arial"/>
          <w:szCs w:val="24"/>
        </w:rPr>
        <w:t>k.o.</w:t>
      </w:r>
      <w:r w:rsidRPr="00BE164C">
        <w:rPr>
          <w:rFonts w:cs="Arial"/>
          <w:spacing w:val="1"/>
          <w:szCs w:val="24"/>
        </w:rPr>
        <w:t xml:space="preserve"> </w:t>
      </w:r>
      <w:r w:rsidRPr="00BE164C">
        <w:rPr>
          <w:rFonts w:cs="Arial"/>
          <w:szCs w:val="24"/>
        </w:rPr>
        <w:t>Blato</w:t>
      </w:r>
      <w:r w:rsidRPr="00BE164C">
        <w:rPr>
          <w:rFonts w:cs="Arial"/>
          <w:spacing w:val="1"/>
          <w:szCs w:val="24"/>
        </w:rPr>
        <w:t xml:space="preserve"> </w:t>
      </w:r>
      <w:r w:rsidRPr="00BE164C">
        <w:rPr>
          <w:rFonts w:cs="Arial"/>
          <w:szCs w:val="24"/>
        </w:rPr>
        <w:t>Novo</w:t>
      </w:r>
      <w:r w:rsidRPr="00BE164C">
        <w:rPr>
          <w:rFonts w:cs="Arial"/>
          <w:spacing w:val="1"/>
          <w:szCs w:val="24"/>
        </w:rPr>
        <w:t xml:space="preserve"> </w:t>
      </w:r>
      <w:r w:rsidRPr="00BE164C">
        <w:rPr>
          <w:rFonts w:cs="Arial"/>
          <w:szCs w:val="24"/>
        </w:rPr>
        <w:t>nakon</w:t>
      </w:r>
      <w:r w:rsidRPr="00BE164C">
        <w:rPr>
          <w:rFonts w:cs="Arial"/>
          <w:spacing w:val="1"/>
          <w:szCs w:val="24"/>
        </w:rPr>
        <w:t xml:space="preserve"> </w:t>
      </w:r>
      <w:r w:rsidRPr="00BE164C">
        <w:rPr>
          <w:rFonts w:cs="Arial"/>
          <w:szCs w:val="24"/>
        </w:rPr>
        <w:t>potvrde</w:t>
      </w:r>
      <w:r w:rsidRPr="00BE164C">
        <w:rPr>
          <w:rFonts w:cs="Arial"/>
          <w:spacing w:val="1"/>
          <w:szCs w:val="24"/>
        </w:rPr>
        <w:t xml:space="preserve"> </w:t>
      </w:r>
      <w:r w:rsidRPr="00BE164C">
        <w:rPr>
          <w:rFonts w:cs="Arial"/>
          <w:szCs w:val="24"/>
        </w:rPr>
        <w:t>predstečajnoga</w:t>
      </w:r>
      <w:r w:rsidRPr="00BE164C">
        <w:rPr>
          <w:rFonts w:cs="Arial"/>
          <w:spacing w:val="1"/>
          <w:szCs w:val="24"/>
        </w:rPr>
        <w:t xml:space="preserve"> </w:t>
      </w:r>
      <w:r w:rsidRPr="00BE164C">
        <w:rPr>
          <w:rFonts w:cs="Arial"/>
          <w:szCs w:val="24"/>
        </w:rPr>
        <w:t>sporazuma 2023. godine uknjiženo pravo vlasništvo objekata koji su uneseni u</w:t>
      </w:r>
      <w:r w:rsidRPr="00BE164C">
        <w:rPr>
          <w:rFonts w:cs="Arial"/>
          <w:spacing w:val="1"/>
          <w:szCs w:val="24"/>
        </w:rPr>
        <w:t xml:space="preserve"> </w:t>
      </w:r>
      <w:r w:rsidRPr="00BE164C">
        <w:rPr>
          <w:rFonts w:cs="Arial"/>
          <w:szCs w:val="24"/>
        </w:rPr>
        <w:t>temeljni kapital stečajnoga dužnika, a sada su uknjiženi temeljem rješenja Z-</w:t>
      </w:r>
      <w:r w:rsidRPr="00BE164C">
        <w:rPr>
          <w:rFonts w:cs="Arial"/>
          <w:spacing w:val="1"/>
          <w:szCs w:val="24"/>
        </w:rPr>
        <w:t xml:space="preserve"> </w:t>
      </w:r>
      <w:r w:rsidRPr="00BE164C">
        <w:rPr>
          <w:rFonts w:cs="Arial"/>
          <w:szCs w:val="24"/>
        </w:rPr>
        <w:t>28256/2023</w:t>
      </w:r>
      <w:r w:rsidRPr="00BE164C">
        <w:rPr>
          <w:rFonts w:cs="Arial"/>
          <w:spacing w:val="1"/>
          <w:szCs w:val="24"/>
        </w:rPr>
        <w:t xml:space="preserve"> </w:t>
      </w:r>
      <w:r w:rsidRPr="00BE164C">
        <w:rPr>
          <w:rFonts w:cs="Arial"/>
          <w:szCs w:val="24"/>
        </w:rPr>
        <w:t>za</w:t>
      </w:r>
      <w:r w:rsidRPr="00BE164C">
        <w:rPr>
          <w:rFonts w:cs="Arial"/>
          <w:spacing w:val="2"/>
          <w:szCs w:val="24"/>
        </w:rPr>
        <w:t xml:space="preserve"> </w:t>
      </w:r>
      <w:r w:rsidRPr="00BE164C">
        <w:rPr>
          <w:rFonts w:cs="Arial"/>
          <w:szCs w:val="24"/>
        </w:rPr>
        <w:t>korist</w:t>
      </w:r>
      <w:r w:rsidRPr="00BE164C">
        <w:rPr>
          <w:rFonts w:cs="Arial"/>
          <w:spacing w:val="1"/>
          <w:szCs w:val="24"/>
        </w:rPr>
        <w:t xml:space="preserve"> </w:t>
      </w:r>
      <w:r w:rsidRPr="00BE164C">
        <w:rPr>
          <w:rFonts w:cs="Arial"/>
          <w:szCs w:val="24"/>
        </w:rPr>
        <w:t>RH.</w:t>
      </w:r>
    </w:p>
    <w:p w:rsidRPr="00BE164C" w:rsidR="00BE164C" w:rsidP="00BE164C" w:rsidRDefault="00BE164C" w14:paraId="360AC0CD" w14:textId="77777777">
      <w:pPr>
        <w:pStyle w:val="Tijeloteksta"/>
        <w:spacing w:before="7"/>
        <w:rPr>
          <w:rFonts w:cs="Arial"/>
          <w:szCs w:val="24"/>
        </w:rPr>
      </w:pPr>
    </w:p>
    <w:p w:rsidRPr="00BE164C" w:rsidR="00BE164C" w:rsidP="00BE164C" w:rsidRDefault="00BE164C" w14:paraId="55934353" w14:textId="77777777">
      <w:pPr>
        <w:pStyle w:val="Tijeloteksta"/>
        <w:spacing w:line="278" w:lineRule="auto"/>
        <w:ind w:left="100" w:right="697"/>
        <w:rPr>
          <w:rFonts w:cs="Arial"/>
          <w:szCs w:val="24"/>
        </w:rPr>
      </w:pPr>
      <w:r w:rsidRPr="00BE164C">
        <w:rPr>
          <w:rFonts w:cs="Arial"/>
          <w:szCs w:val="24"/>
        </w:rPr>
        <w:t>Stoga, u konkretnom slučaju bilančna vrijednost imovine stečajnoga dužnika ne</w:t>
      </w:r>
      <w:r w:rsidRPr="00BE164C">
        <w:rPr>
          <w:rFonts w:cs="Arial"/>
          <w:spacing w:val="1"/>
          <w:szCs w:val="24"/>
        </w:rPr>
        <w:t xml:space="preserve"> </w:t>
      </w:r>
      <w:r w:rsidRPr="00BE164C">
        <w:rPr>
          <w:rFonts w:cs="Arial"/>
          <w:szCs w:val="24"/>
        </w:rPr>
        <w:t>odgovara</w:t>
      </w:r>
      <w:r w:rsidRPr="00BE164C">
        <w:rPr>
          <w:rFonts w:cs="Arial"/>
          <w:spacing w:val="2"/>
          <w:szCs w:val="24"/>
        </w:rPr>
        <w:t xml:space="preserve"> </w:t>
      </w:r>
      <w:r w:rsidRPr="00BE164C">
        <w:rPr>
          <w:rFonts w:cs="Arial"/>
          <w:szCs w:val="24"/>
        </w:rPr>
        <w:t>stvarnom</w:t>
      </w:r>
      <w:r w:rsidRPr="00BE164C">
        <w:rPr>
          <w:rFonts w:cs="Arial"/>
          <w:spacing w:val="2"/>
          <w:szCs w:val="24"/>
        </w:rPr>
        <w:t xml:space="preserve"> </w:t>
      </w:r>
      <w:r w:rsidRPr="00BE164C">
        <w:rPr>
          <w:rFonts w:cs="Arial"/>
          <w:szCs w:val="24"/>
        </w:rPr>
        <w:t>stanju.</w:t>
      </w:r>
    </w:p>
    <w:p w:rsidRPr="00BE164C" w:rsidR="00BE164C" w:rsidP="00BE164C" w:rsidRDefault="00BE164C" w14:paraId="0D8AB29A" w14:textId="77777777">
      <w:pPr>
        <w:pStyle w:val="Tijeloteksta"/>
        <w:spacing w:before="4"/>
        <w:rPr>
          <w:rFonts w:cs="Arial"/>
          <w:szCs w:val="24"/>
        </w:rPr>
      </w:pPr>
    </w:p>
    <w:p w:rsidRPr="00BE164C" w:rsidR="00BE164C" w:rsidP="00BE164C" w:rsidRDefault="00BE164C" w14:paraId="1CF2838E" w14:textId="77777777">
      <w:pPr>
        <w:pStyle w:val="Tijeloteksta"/>
        <w:spacing w:before="1" w:line="278" w:lineRule="auto"/>
        <w:ind w:left="100" w:right="699"/>
        <w:rPr>
          <w:rFonts w:cs="Arial"/>
          <w:szCs w:val="24"/>
        </w:rPr>
      </w:pPr>
      <w:r w:rsidRPr="00BE164C">
        <w:rPr>
          <w:rFonts w:cs="Arial"/>
          <w:szCs w:val="24"/>
        </w:rPr>
        <w:t>Dokaz:</w:t>
      </w:r>
      <w:r w:rsidRPr="00BE164C">
        <w:rPr>
          <w:rFonts w:cs="Arial"/>
          <w:spacing w:val="1"/>
          <w:szCs w:val="24"/>
        </w:rPr>
        <w:t xml:space="preserve"> </w:t>
      </w:r>
      <w:r w:rsidRPr="00BE164C">
        <w:rPr>
          <w:rFonts w:cs="Arial"/>
          <w:szCs w:val="24"/>
        </w:rPr>
        <w:t>zapisnik</w:t>
      </w:r>
      <w:r w:rsidRPr="00BE164C">
        <w:rPr>
          <w:rFonts w:cs="Arial"/>
          <w:spacing w:val="1"/>
          <w:szCs w:val="24"/>
        </w:rPr>
        <w:t xml:space="preserve"> </w:t>
      </w:r>
      <w:r w:rsidRPr="00BE164C">
        <w:rPr>
          <w:rFonts w:cs="Arial"/>
          <w:szCs w:val="24"/>
        </w:rPr>
        <w:t>o</w:t>
      </w:r>
      <w:r w:rsidRPr="00BE164C">
        <w:rPr>
          <w:rFonts w:cs="Arial"/>
          <w:spacing w:val="1"/>
          <w:szCs w:val="24"/>
        </w:rPr>
        <w:t xml:space="preserve"> </w:t>
      </w:r>
      <w:r w:rsidRPr="00BE164C">
        <w:rPr>
          <w:rFonts w:cs="Arial"/>
          <w:szCs w:val="24"/>
        </w:rPr>
        <w:t>primopredaji</w:t>
      </w:r>
      <w:r w:rsidRPr="00BE164C">
        <w:rPr>
          <w:rFonts w:cs="Arial"/>
          <w:spacing w:val="1"/>
          <w:szCs w:val="24"/>
        </w:rPr>
        <w:t xml:space="preserve"> </w:t>
      </w:r>
      <w:r w:rsidRPr="00BE164C">
        <w:rPr>
          <w:rFonts w:cs="Arial"/>
          <w:szCs w:val="24"/>
        </w:rPr>
        <w:t>pratećih</w:t>
      </w:r>
      <w:r w:rsidRPr="00BE164C">
        <w:rPr>
          <w:rFonts w:cs="Arial"/>
          <w:spacing w:val="1"/>
          <w:szCs w:val="24"/>
        </w:rPr>
        <w:t xml:space="preserve"> </w:t>
      </w:r>
      <w:r w:rsidRPr="00BE164C">
        <w:rPr>
          <w:rFonts w:cs="Arial"/>
          <w:szCs w:val="24"/>
        </w:rPr>
        <w:t>uslužnih</w:t>
      </w:r>
      <w:r w:rsidRPr="00BE164C">
        <w:rPr>
          <w:rFonts w:cs="Arial"/>
          <w:spacing w:val="1"/>
          <w:szCs w:val="24"/>
        </w:rPr>
        <w:t xml:space="preserve"> </w:t>
      </w:r>
      <w:r w:rsidRPr="00BE164C">
        <w:rPr>
          <w:rFonts w:cs="Arial"/>
          <w:szCs w:val="24"/>
        </w:rPr>
        <w:t>objekata</w:t>
      </w:r>
      <w:r w:rsidRPr="00BE164C">
        <w:rPr>
          <w:rFonts w:cs="Arial"/>
          <w:spacing w:val="63"/>
          <w:szCs w:val="24"/>
        </w:rPr>
        <w:t xml:space="preserve"> </w:t>
      </w:r>
      <w:r w:rsidRPr="00BE164C">
        <w:rPr>
          <w:rFonts w:cs="Arial"/>
          <w:szCs w:val="24"/>
        </w:rPr>
        <w:t>na</w:t>
      </w:r>
      <w:r w:rsidRPr="00BE164C">
        <w:rPr>
          <w:rFonts w:cs="Arial"/>
          <w:spacing w:val="64"/>
          <w:szCs w:val="24"/>
        </w:rPr>
        <w:t xml:space="preserve"> </w:t>
      </w:r>
      <w:r w:rsidRPr="00BE164C">
        <w:rPr>
          <w:rFonts w:cs="Arial"/>
          <w:szCs w:val="24"/>
        </w:rPr>
        <w:t>odmorištima</w:t>
      </w:r>
      <w:r w:rsidRPr="00BE164C">
        <w:rPr>
          <w:rFonts w:cs="Arial"/>
          <w:spacing w:val="1"/>
          <w:szCs w:val="24"/>
        </w:rPr>
        <w:t xml:space="preserve"> </w:t>
      </w:r>
      <w:r w:rsidRPr="00BE164C">
        <w:rPr>
          <w:rFonts w:cs="Arial"/>
          <w:szCs w:val="24"/>
        </w:rPr>
        <w:t>Zagreb</w:t>
      </w:r>
      <w:r w:rsidRPr="00BE164C">
        <w:rPr>
          <w:rFonts w:cs="Arial"/>
          <w:spacing w:val="2"/>
          <w:szCs w:val="24"/>
        </w:rPr>
        <w:t xml:space="preserve"> </w:t>
      </w:r>
      <w:r w:rsidRPr="00BE164C">
        <w:rPr>
          <w:rFonts w:cs="Arial"/>
          <w:szCs w:val="24"/>
        </w:rPr>
        <w:t>-</w:t>
      </w:r>
      <w:r w:rsidRPr="00BE164C">
        <w:rPr>
          <w:rFonts w:cs="Arial"/>
          <w:spacing w:val="2"/>
          <w:szCs w:val="24"/>
        </w:rPr>
        <w:t xml:space="preserve"> </w:t>
      </w:r>
      <w:r w:rsidRPr="00BE164C">
        <w:rPr>
          <w:rFonts w:cs="Arial"/>
          <w:szCs w:val="24"/>
        </w:rPr>
        <w:t>sjever</w:t>
      </w:r>
      <w:r w:rsidRPr="00BE164C">
        <w:rPr>
          <w:rFonts w:cs="Arial"/>
          <w:spacing w:val="2"/>
          <w:szCs w:val="24"/>
        </w:rPr>
        <w:t xml:space="preserve"> </w:t>
      </w:r>
      <w:r w:rsidRPr="00BE164C">
        <w:rPr>
          <w:rFonts w:cs="Arial"/>
          <w:szCs w:val="24"/>
        </w:rPr>
        <w:t>i</w:t>
      </w:r>
      <w:r w:rsidRPr="00BE164C">
        <w:rPr>
          <w:rFonts w:cs="Arial"/>
          <w:spacing w:val="2"/>
          <w:szCs w:val="24"/>
        </w:rPr>
        <w:t xml:space="preserve"> </w:t>
      </w:r>
      <w:r w:rsidRPr="00BE164C">
        <w:rPr>
          <w:rFonts w:cs="Arial"/>
          <w:szCs w:val="24"/>
        </w:rPr>
        <w:t>jug</w:t>
      </w:r>
      <w:r w:rsidRPr="00BE164C">
        <w:rPr>
          <w:rFonts w:cs="Arial"/>
          <w:spacing w:val="2"/>
          <w:szCs w:val="24"/>
        </w:rPr>
        <w:t xml:space="preserve"> </w:t>
      </w:r>
      <w:r w:rsidRPr="00BE164C">
        <w:rPr>
          <w:rFonts w:cs="Arial"/>
          <w:szCs w:val="24"/>
        </w:rPr>
        <w:t>autoceste</w:t>
      </w:r>
      <w:r w:rsidRPr="00BE164C">
        <w:rPr>
          <w:rFonts w:cs="Arial"/>
          <w:spacing w:val="2"/>
          <w:szCs w:val="24"/>
        </w:rPr>
        <w:t xml:space="preserve"> </w:t>
      </w:r>
      <w:r w:rsidRPr="00BE164C">
        <w:rPr>
          <w:rFonts w:cs="Arial"/>
          <w:szCs w:val="24"/>
        </w:rPr>
        <w:t>A3</w:t>
      </w:r>
    </w:p>
    <w:p w:rsidRPr="00BE164C" w:rsidR="00BE164C" w:rsidP="00BE164C" w:rsidRDefault="00BE164C" w14:paraId="1EADAE9D" w14:textId="77777777">
      <w:pPr>
        <w:pStyle w:val="Tijeloteksta"/>
        <w:spacing w:before="4"/>
        <w:rPr>
          <w:rFonts w:cs="Arial"/>
          <w:szCs w:val="24"/>
        </w:rPr>
      </w:pPr>
    </w:p>
    <w:p w:rsidRPr="00BE164C" w:rsidR="00BE164C" w:rsidP="00BE164C" w:rsidRDefault="00BE164C" w14:paraId="08107037" w14:textId="77777777">
      <w:pPr>
        <w:pStyle w:val="Tijeloteksta"/>
        <w:spacing w:line="276" w:lineRule="auto"/>
        <w:ind w:left="100" w:right="697"/>
        <w:rPr>
          <w:rFonts w:cs="Arial"/>
          <w:szCs w:val="24"/>
        </w:rPr>
      </w:pPr>
      <w:r w:rsidRPr="00BE164C">
        <w:rPr>
          <w:rFonts w:cs="Arial"/>
          <w:szCs w:val="24"/>
        </w:rPr>
        <w:t>U</w:t>
      </w:r>
      <w:r w:rsidRPr="00BE164C">
        <w:rPr>
          <w:rFonts w:cs="Arial"/>
          <w:spacing w:val="59"/>
          <w:szCs w:val="24"/>
        </w:rPr>
        <w:t xml:space="preserve"> </w:t>
      </w:r>
      <w:r w:rsidRPr="00BE164C">
        <w:rPr>
          <w:rFonts w:cs="Arial"/>
          <w:szCs w:val="24"/>
        </w:rPr>
        <w:t>navedenom</w:t>
      </w:r>
      <w:r w:rsidRPr="00BE164C">
        <w:rPr>
          <w:rFonts w:cs="Arial"/>
          <w:spacing w:val="59"/>
          <w:szCs w:val="24"/>
        </w:rPr>
        <w:t xml:space="preserve"> </w:t>
      </w:r>
      <w:r w:rsidRPr="00BE164C">
        <w:rPr>
          <w:rFonts w:cs="Arial"/>
          <w:szCs w:val="24"/>
        </w:rPr>
        <w:t>zapisniku</w:t>
      </w:r>
      <w:r w:rsidRPr="00BE164C">
        <w:rPr>
          <w:rFonts w:cs="Arial"/>
          <w:spacing w:val="60"/>
          <w:szCs w:val="24"/>
        </w:rPr>
        <w:t xml:space="preserve"> </w:t>
      </w:r>
      <w:r w:rsidRPr="00BE164C">
        <w:rPr>
          <w:rFonts w:cs="Arial"/>
          <w:szCs w:val="24"/>
        </w:rPr>
        <w:t>se</w:t>
      </w:r>
      <w:r w:rsidRPr="00BE164C">
        <w:rPr>
          <w:rFonts w:cs="Arial"/>
          <w:spacing w:val="59"/>
          <w:szCs w:val="24"/>
        </w:rPr>
        <w:t xml:space="preserve"> </w:t>
      </w:r>
      <w:r w:rsidRPr="00BE164C">
        <w:rPr>
          <w:rFonts w:cs="Arial"/>
          <w:szCs w:val="24"/>
        </w:rPr>
        <w:t>Dužnik</w:t>
      </w:r>
      <w:r w:rsidRPr="00BE164C">
        <w:rPr>
          <w:rFonts w:cs="Arial"/>
          <w:spacing w:val="59"/>
          <w:szCs w:val="24"/>
        </w:rPr>
        <w:t xml:space="preserve"> </w:t>
      </w:r>
      <w:r w:rsidRPr="00BE164C">
        <w:rPr>
          <w:rFonts w:cs="Arial"/>
          <w:szCs w:val="24"/>
        </w:rPr>
        <w:t>i</w:t>
      </w:r>
      <w:r w:rsidRPr="00BE164C">
        <w:rPr>
          <w:rFonts w:cs="Arial"/>
          <w:spacing w:val="60"/>
          <w:szCs w:val="24"/>
        </w:rPr>
        <w:t xml:space="preserve"> </w:t>
      </w:r>
      <w:r w:rsidRPr="00BE164C">
        <w:rPr>
          <w:rFonts w:cs="Arial"/>
          <w:szCs w:val="24"/>
        </w:rPr>
        <w:t>HAC</w:t>
      </w:r>
      <w:r w:rsidRPr="00BE164C">
        <w:rPr>
          <w:rFonts w:cs="Arial"/>
          <w:spacing w:val="59"/>
          <w:szCs w:val="24"/>
        </w:rPr>
        <w:t xml:space="preserve"> </w:t>
      </w:r>
      <w:r w:rsidRPr="00BE164C">
        <w:rPr>
          <w:rFonts w:cs="Arial"/>
          <w:szCs w:val="24"/>
        </w:rPr>
        <w:t>pozivaju</w:t>
      </w:r>
      <w:r w:rsidRPr="00BE164C">
        <w:rPr>
          <w:rFonts w:cs="Arial"/>
          <w:spacing w:val="59"/>
          <w:szCs w:val="24"/>
        </w:rPr>
        <w:t xml:space="preserve"> </w:t>
      </w:r>
      <w:r w:rsidRPr="00BE164C">
        <w:rPr>
          <w:rFonts w:cs="Arial"/>
          <w:szCs w:val="24"/>
        </w:rPr>
        <w:t>na</w:t>
      </w:r>
      <w:r w:rsidRPr="00BE164C">
        <w:rPr>
          <w:rFonts w:cs="Arial"/>
          <w:spacing w:val="60"/>
          <w:szCs w:val="24"/>
        </w:rPr>
        <w:t xml:space="preserve"> </w:t>
      </w:r>
      <w:r w:rsidRPr="00BE164C">
        <w:rPr>
          <w:rFonts w:cs="Arial"/>
          <w:szCs w:val="24"/>
        </w:rPr>
        <w:t>Izvansudsku</w:t>
      </w:r>
      <w:r w:rsidRPr="00BE164C">
        <w:rPr>
          <w:rFonts w:cs="Arial"/>
          <w:spacing w:val="59"/>
          <w:szCs w:val="24"/>
        </w:rPr>
        <w:t xml:space="preserve"> </w:t>
      </w:r>
      <w:r w:rsidRPr="00BE164C">
        <w:rPr>
          <w:rFonts w:cs="Arial"/>
          <w:szCs w:val="24"/>
        </w:rPr>
        <w:t>nagodbu</w:t>
      </w:r>
      <w:r w:rsidRPr="00BE164C">
        <w:rPr>
          <w:rFonts w:cs="Arial"/>
          <w:spacing w:val="-61"/>
          <w:szCs w:val="24"/>
        </w:rPr>
        <w:t xml:space="preserve"> </w:t>
      </w:r>
      <w:r w:rsidRPr="00BE164C">
        <w:rPr>
          <w:rFonts w:cs="Arial"/>
          <w:szCs w:val="24"/>
        </w:rPr>
        <w:t>sklopljenu</w:t>
      </w:r>
      <w:r w:rsidRPr="00BE164C">
        <w:rPr>
          <w:rFonts w:cs="Arial"/>
          <w:spacing w:val="1"/>
          <w:szCs w:val="24"/>
        </w:rPr>
        <w:t xml:space="preserve"> </w:t>
      </w:r>
      <w:r w:rsidRPr="00BE164C">
        <w:rPr>
          <w:rFonts w:cs="Arial"/>
          <w:szCs w:val="24"/>
        </w:rPr>
        <w:t>25.</w:t>
      </w:r>
      <w:r w:rsidRPr="00BE164C">
        <w:rPr>
          <w:rFonts w:cs="Arial"/>
          <w:spacing w:val="1"/>
          <w:szCs w:val="24"/>
        </w:rPr>
        <w:t xml:space="preserve"> </w:t>
      </w:r>
      <w:r w:rsidRPr="00BE164C">
        <w:rPr>
          <w:rFonts w:cs="Arial"/>
          <w:szCs w:val="24"/>
        </w:rPr>
        <w:t>svibnja</w:t>
      </w:r>
      <w:r w:rsidRPr="00BE164C">
        <w:rPr>
          <w:rFonts w:cs="Arial"/>
          <w:spacing w:val="1"/>
          <w:szCs w:val="24"/>
        </w:rPr>
        <w:t xml:space="preserve"> </w:t>
      </w:r>
      <w:r w:rsidRPr="00BE164C">
        <w:rPr>
          <w:rFonts w:cs="Arial"/>
          <w:szCs w:val="24"/>
        </w:rPr>
        <w:t>2024.</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koja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ovršna</w:t>
      </w:r>
      <w:r w:rsidRPr="00BE164C">
        <w:rPr>
          <w:rFonts w:cs="Arial"/>
          <w:spacing w:val="1"/>
          <w:szCs w:val="24"/>
        </w:rPr>
        <w:t xml:space="preserve"> </w:t>
      </w:r>
      <w:r w:rsidRPr="00BE164C">
        <w:rPr>
          <w:rFonts w:cs="Arial"/>
          <w:szCs w:val="24"/>
        </w:rPr>
        <w:t>s</w:t>
      </w:r>
      <w:r w:rsidRPr="00BE164C">
        <w:rPr>
          <w:rFonts w:cs="Arial"/>
          <w:spacing w:val="1"/>
          <w:szCs w:val="24"/>
        </w:rPr>
        <w:t xml:space="preserve"> </w:t>
      </w:r>
      <w:r w:rsidRPr="00BE164C">
        <w:rPr>
          <w:rFonts w:cs="Arial"/>
          <w:szCs w:val="24"/>
        </w:rPr>
        <w:t>danom</w:t>
      </w:r>
      <w:r w:rsidRPr="00BE164C">
        <w:rPr>
          <w:rFonts w:cs="Arial"/>
          <w:spacing w:val="1"/>
          <w:szCs w:val="24"/>
        </w:rPr>
        <w:t xml:space="preserve"> </w:t>
      </w:r>
      <w:r w:rsidRPr="00BE164C">
        <w:rPr>
          <w:rFonts w:cs="Arial"/>
          <w:szCs w:val="24"/>
        </w:rPr>
        <w:t>3.</w:t>
      </w:r>
      <w:r w:rsidRPr="00BE164C">
        <w:rPr>
          <w:rFonts w:cs="Arial"/>
          <w:spacing w:val="1"/>
          <w:szCs w:val="24"/>
        </w:rPr>
        <w:t xml:space="preserve"> </w:t>
      </w:r>
      <w:r w:rsidRPr="00BE164C">
        <w:rPr>
          <w:rFonts w:cs="Arial"/>
          <w:szCs w:val="24"/>
        </w:rPr>
        <w:t>lipanj</w:t>
      </w:r>
      <w:r w:rsidRPr="00BE164C">
        <w:rPr>
          <w:rFonts w:cs="Arial"/>
          <w:spacing w:val="63"/>
          <w:szCs w:val="24"/>
        </w:rPr>
        <w:t xml:space="preserve"> </w:t>
      </w:r>
      <w:r w:rsidRPr="00BE164C">
        <w:rPr>
          <w:rFonts w:cs="Arial"/>
          <w:szCs w:val="24"/>
        </w:rPr>
        <w:t>2024.</w:t>
      </w:r>
      <w:r w:rsidRPr="00BE164C">
        <w:rPr>
          <w:rFonts w:cs="Arial"/>
          <w:spacing w:val="-61"/>
          <w:szCs w:val="24"/>
        </w:rPr>
        <w:t xml:space="preserve"> </w:t>
      </w:r>
      <w:r w:rsidRPr="00BE164C">
        <w:rPr>
          <w:rFonts w:cs="Arial"/>
          <w:szCs w:val="24"/>
        </w:rPr>
        <w:t>godine</w:t>
      </w:r>
      <w:r w:rsidRPr="00BE164C">
        <w:rPr>
          <w:rFonts w:cs="Arial"/>
          <w:spacing w:val="23"/>
          <w:szCs w:val="24"/>
        </w:rPr>
        <w:t xml:space="preserve"> </w:t>
      </w:r>
      <w:r w:rsidRPr="00BE164C">
        <w:rPr>
          <w:rFonts w:cs="Arial"/>
          <w:szCs w:val="24"/>
        </w:rPr>
        <w:t>i</w:t>
      </w:r>
      <w:r w:rsidRPr="00BE164C">
        <w:rPr>
          <w:rFonts w:cs="Arial"/>
          <w:spacing w:val="24"/>
          <w:szCs w:val="24"/>
        </w:rPr>
        <w:t xml:space="preserve"> </w:t>
      </w:r>
      <w:r w:rsidRPr="00BE164C">
        <w:rPr>
          <w:rFonts w:cs="Arial"/>
          <w:szCs w:val="24"/>
        </w:rPr>
        <w:t>koja</w:t>
      </w:r>
      <w:r w:rsidRPr="00BE164C">
        <w:rPr>
          <w:rFonts w:cs="Arial"/>
          <w:spacing w:val="24"/>
          <w:szCs w:val="24"/>
        </w:rPr>
        <w:t xml:space="preserve"> </w:t>
      </w:r>
      <w:r w:rsidRPr="00BE164C">
        <w:rPr>
          <w:rFonts w:cs="Arial"/>
          <w:szCs w:val="24"/>
        </w:rPr>
        <w:t>više</w:t>
      </w:r>
      <w:r w:rsidRPr="00BE164C">
        <w:rPr>
          <w:rFonts w:cs="Arial"/>
          <w:spacing w:val="24"/>
          <w:szCs w:val="24"/>
        </w:rPr>
        <w:t xml:space="preserve"> </w:t>
      </w:r>
      <w:r w:rsidRPr="00BE164C">
        <w:rPr>
          <w:rFonts w:cs="Arial"/>
          <w:szCs w:val="24"/>
        </w:rPr>
        <w:t>puta</w:t>
      </w:r>
      <w:r w:rsidRPr="00BE164C">
        <w:rPr>
          <w:rFonts w:cs="Arial"/>
          <w:spacing w:val="24"/>
          <w:szCs w:val="24"/>
        </w:rPr>
        <w:t xml:space="preserve"> </w:t>
      </w:r>
      <w:r w:rsidRPr="00BE164C">
        <w:rPr>
          <w:rFonts w:cs="Arial"/>
          <w:szCs w:val="24"/>
        </w:rPr>
        <w:t>zatražena</w:t>
      </w:r>
      <w:r w:rsidRPr="00BE164C">
        <w:rPr>
          <w:rFonts w:cs="Arial"/>
          <w:spacing w:val="23"/>
          <w:szCs w:val="24"/>
        </w:rPr>
        <w:t xml:space="preserve"> </w:t>
      </w:r>
      <w:r w:rsidRPr="00BE164C">
        <w:rPr>
          <w:rFonts w:cs="Arial"/>
          <w:szCs w:val="24"/>
        </w:rPr>
        <w:t>na</w:t>
      </w:r>
      <w:r w:rsidRPr="00BE164C">
        <w:rPr>
          <w:rFonts w:cs="Arial"/>
          <w:spacing w:val="24"/>
          <w:szCs w:val="24"/>
        </w:rPr>
        <w:t xml:space="preserve"> </w:t>
      </w:r>
      <w:r w:rsidRPr="00BE164C">
        <w:rPr>
          <w:rFonts w:cs="Arial"/>
          <w:szCs w:val="24"/>
        </w:rPr>
        <w:t>uvid.</w:t>
      </w:r>
      <w:r w:rsidRPr="00BE164C">
        <w:rPr>
          <w:rFonts w:cs="Arial"/>
          <w:spacing w:val="24"/>
          <w:szCs w:val="24"/>
        </w:rPr>
        <w:t xml:space="preserve"> </w:t>
      </w:r>
      <w:r w:rsidRPr="00BE164C">
        <w:rPr>
          <w:rFonts w:cs="Arial"/>
          <w:szCs w:val="24"/>
        </w:rPr>
        <w:t>Međutim,</w:t>
      </w:r>
      <w:r w:rsidRPr="00BE164C">
        <w:rPr>
          <w:rFonts w:cs="Arial"/>
          <w:spacing w:val="24"/>
          <w:szCs w:val="24"/>
        </w:rPr>
        <w:t xml:space="preserve"> </w:t>
      </w:r>
      <w:r w:rsidRPr="00BE164C">
        <w:rPr>
          <w:rFonts w:cs="Arial"/>
          <w:szCs w:val="24"/>
        </w:rPr>
        <w:t>do</w:t>
      </w:r>
      <w:r w:rsidRPr="00BE164C">
        <w:rPr>
          <w:rFonts w:cs="Arial"/>
          <w:spacing w:val="24"/>
          <w:szCs w:val="24"/>
        </w:rPr>
        <w:t xml:space="preserve"> </w:t>
      </w:r>
      <w:r w:rsidRPr="00BE164C">
        <w:rPr>
          <w:rFonts w:cs="Arial"/>
          <w:szCs w:val="24"/>
        </w:rPr>
        <w:t>danas</w:t>
      </w:r>
      <w:r w:rsidRPr="00BE164C">
        <w:rPr>
          <w:rFonts w:cs="Arial"/>
          <w:spacing w:val="24"/>
          <w:szCs w:val="24"/>
        </w:rPr>
        <w:t xml:space="preserve"> </w:t>
      </w:r>
      <w:r w:rsidRPr="00BE164C">
        <w:rPr>
          <w:rFonts w:cs="Arial"/>
          <w:szCs w:val="24"/>
        </w:rPr>
        <w:t>istu</w:t>
      </w:r>
      <w:r w:rsidRPr="00BE164C">
        <w:rPr>
          <w:rFonts w:cs="Arial"/>
          <w:spacing w:val="23"/>
          <w:szCs w:val="24"/>
        </w:rPr>
        <w:t xml:space="preserve"> </w:t>
      </w:r>
      <w:r w:rsidRPr="00BE164C">
        <w:rPr>
          <w:rFonts w:cs="Arial"/>
          <w:szCs w:val="24"/>
        </w:rPr>
        <w:t>nisam</w:t>
      </w:r>
      <w:r w:rsidRPr="00BE164C">
        <w:rPr>
          <w:rFonts w:cs="Arial"/>
          <w:spacing w:val="24"/>
          <w:szCs w:val="24"/>
        </w:rPr>
        <w:t xml:space="preserve"> </w:t>
      </w:r>
      <w:r w:rsidRPr="00BE164C">
        <w:rPr>
          <w:rFonts w:cs="Arial"/>
          <w:szCs w:val="24"/>
        </w:rPr>
        <w:t>dobila</w:t>
      </w:r>
      <w:r w:rsidRPr="00BE164C">
        <w:rPr>
          <w:rFonts w:cs="Arial"/>
          <w:spacing w:val="-61"/>
          <w:szCs w:val="24"/>
        </w:rPr>
        <w:t xml:space="preserve"> </w:t>
      </w:r>
      <w:r w:rsidRPr="00BE164C">
        <w:rPr>
          <w:rFonts w:cs="Arial"/>
          <w:szCs w:val="24"/>
        </w:rPr>
        <w:t>niti mi je poznat njezin sadržaj. Stoga, ovo izvješće u odgovarajućim segmentima</w:t>
      </w:r>
      <w:r w:rsidRPr="00BE164C">
        <w:rPr>
          <w:rFonts w:cs="Arial"/>
          <w:spacing w:val="1"/>
          <w:szCs w:val="24"/>
        </w:rPr>
        <w:t xml:space="preserve"> </w:t>
      </w:r>
      <w:r w:rsidRPr="00BE164C">
        <w:rPr>
          <w:rFonts w:cs="Arial"/>
          <w:szCs w:val="24"/>
        </w:rPr>
        <w:t>dajem</w:t>
      </w:r>
      <w:r w:rsidRPr="00BE164C">
        <w:rPr>
          <w:rFonts w:cs="Arial"/>
          <w:spacing w:val="2"/>
          <w:szCs w:val="24"/>
        </w:rPr>
        <w:t xml:space="preserve"> </w:t>
      </w:r>
      <w:r w:rsidRPr="00BE164C">
        <w:rPr>
          <w:rFonts w:cs="Arial"/>
          <w:szCs w:val="24"/>
        </w:rPr>
        <w:t>uvjetno</w:t>
      </w:r>
      <w:r w:rsidRPr="00BE164C">
        <w:rPr>
          <w:rFonts w:cs="Arial"/>
          <w:spacing w:val="2"/>
          <w:szCs w:val="24"/>
        </w:rPr>
        <w:t xml:space="preserve"> </w:t>
      </w:r>
      <w:r w:rsidRPr="00BE164C">
        <w:rPr>
          <w:rFonts w:cs="Arial"/>
          <w:szCs w:val="24"/>
        </w:rPr>
        <w:t>s</w:t>
      </w:r>
      <w:r w:rsidRPr="00BE164C">
        <w:rPr>
          <w:rFonts w:cs="Arial"/>
          <w:spacing w:val="3"/>
          <w:szCs w:val="24"/>
        </w:rPr>
        <w:t xml:space="preserve"> </w:t>
      </w:r>
      <w:r w:rsidRPr="00BE164C">
        <w:rPr>
          <w:rFonts w:cs="Arial"/>
          <w:szCs w:val="24"/>
        </w:rPr>
        <w:t>obzirom</w:t>
      </w:r>
      <w:r w:rsidRPr="00BE164C">
        <w:rPr>
          <w:rFonts w:cs="Arial"/>
          <w:spacing w:val="2"/>
          <w:szCs w:val="24"/>
        </w:rPr>
        <w:t xml:space="preserve"> </w:t>
      </w:r>
      <w:r w:rsidRPr="00BE164C">
        <w:rPr>
          <w:rFonts w:cs="Arial"/>
          <w:szCs w:val="24"/>
        </w:rPr>
        <w:t>na</w:t>
      </w:r>
      <w:r w:rsidRPr="00BE164C">
        <w:rPr>
          <w:rFonts w:cs="Arial"/>
          <w:spacing w:val="3"/>
          <w:szCs w:val="24"/>
        </w:rPr>
        <w:t xml:space="preserve"> </w:t>
      </w:r>
      <w:r w:rsidRPr="00BE164C">
        <w:rPr>
          <w:rFonts w:cs="Arial"/>
          <w:szCs w:val="24"/>
        </w:rPr>
        <w:t>sljedeća</w:t>
      </w:r>
      <w:r w:rsidRPr="00BE164C">
        <w:rPr>
          <w:rFonts w:cs="Arial"/>
          <w:spacing w:val="2"/>
          <w:szCs w:val="24"/>
        </w:rPr>
        <w:t xml:space="preserve"> </w:t>
      </w:r>
      <w:r w:rsidRPr="00BE164C">
        <w:rPr>
          <w:rFonts w:cs="Arial"/>
          <w:szCs w:val="24"/>
        </w:rPr>
        <w:t>sporna</w:t>
      </w:r>
      <w:r w:rsidRPr="00BE164C">
        <w:rPr>
          <w:rFonts w:cs="Arial"/>
          <w:spacing w:val="2"/>
          <w:szCs w:val="24"/>
        </w:rPr>
        <w:t xml:space="preserve"> </w:t>
      </w:r>
      <w:r w:rsidRPr="00BE164C">
        <w:rPr>
          <w:rFonts w:cs="Arial"/>
          <w:szCs w:val="24"/>
        </w:rPr>
        <w:t>pitanja:</w:t>
      </w:r>
    </w:p>
    <w:p w:rsidRPr="00BE164C" w:rsidR="00BE164C" w:rsidP="00BE164C" w:rsidRDefault="00BE164C" w14:paraId="79ADA3C7" w14:textId="77777777">
      <w:pPr>
        <w:pStyle w:val="Odlomakpopisa"/>
        <w:widowControl w:val="false"/>
        <w:numPr>
          <w:ilvl w:val="0"/>
          <w:numId w:val="20"/>
        </w:numPr>
        <w:tabs>
          <w:tab w:val="left" w:pos="1180"/>
        </w:tabs>
        <w:autoSpaceDE w:val="false"/>
        <w:autoSpaceDN w:val="false"/>
        <w:spacing w:before="2" w:after="0" w:line="240" w:lineRule="auto"/>
        <w:contextualSpacing w:val="false"/>
        <w:jc w:val="both"/>
        <w:rPr>
          <w:rFonts w:ascii="Arial" w:hAnsi="Arial" w:cs="Arial"/>
          <w:sz w:val="24"/>
          <w:szCs w:val="24"/>
        </w:rPr>
      </w:pPr>
      <w:r w:rsidRPr="00BE164C">
        <w:rPr>
          <w:rFonts w:ascii="Arial" w:hAnsi="Arial" w:cs="Arial"/>
          <w:sz w:val="24"/>
          <w:szCs w:val="24"/>
        </w:rPr>
        <w:t>pravo</w:t>
      </w:r>
      <w:r w:rsidRPr="00BE164C">
        <w:rPr>
          <w:rFonts w:ascii="Arial" w:hAnsi="Arial" w:cs="Arial"/>
          <w:spacing w:val="-1"/>
          <w:sz w:val="24"/>
          <w:szCs w:val="24"/>
        </w:rPr>
        <w:t xml:space="preserve"> </w:t>
      </w:r>
      <w:r w:rsidRPr="00BE164C">
        <w:rPr>
          <w:rFonts w:ascii="Arial" w:hAnsi="Arial" w:cs="Arial"/>
          <w:sz w:val="24"/>
          <w:szCs w:val="24"/>
        </w:rPr>
        <w:t>na naknadu za predane nekrentine i</w:t>
      </w:r>
    </w:p>
    <w:p w:rsidRPr="00BE164C" w:rsidR="00BE164C" w:rsidP="00BE164C" w:rsidRDefault="00BE164C" w14:paraId="1570F32B" w14:textId="77777777">
      <w:pPr>
        <w:pStyle w:val="Odlomakpopisa"/>
        <w:widowControl w:val="false"/>
        <w:numPr>
          <w:ilvl w:val="0"/>
          <w:numId w:val="20"/>
        </w:numPr>
        <w:tabs>
          <w:tab w:val="left" w:pos="1180"/>
        </w:tabs>
        <w:autoSpaceDE w:val="false"/>
        <w:autoSpaceDN w:val="false"/>
        <w:spacing w:before="23" w:after="0" w:line="259" w:lineRule="auto"/>
        <w:ind w:right="697"/>
        <w:contextualSpacing w:val="false"/>
        <w:jc w:val="both"/>
        <w:rPr>
          <w:rFonts w:ascii="Arial" w:hAnsi="Arial" w:cs="Arial"/>
          <w:sz w:val="24"/>
          <w:szCs w:val="24"/>
        </w:rPr>
      </w:pPr>
      <w:r w:rsidRPr="00BE164C">
        <w:rPr>
          <w:rFonts w:ascii="Arial" w:hAnsi="Arial" w:cs="Arial"/>
          <w:sz w:val="24"/>
          <w:szCs w:val="24"/>
        </w:rPr>
        <w:t>tražbinu</w:t>
      </w:r>
      <w:r w:rsidRPr="00BE164C">
        <w:rPr>
          <w:rFonts w:ascii="Arial" w:hAnsi="Arial" w:cs="Arial"/>
          <w:spacing w:val="1"/>
          <w:sz w:val="24"/>
          <w:szCs w:val="24"/>
        </w:rPr>
        <w:t xml:space="preserve"> </w:t>
      </w:r>
      <w:r w:rsidRPr="00BE164C">
        <w:rPr>
          <w:rFonts w:ascii="Arial" w:hAnsi="Arial" w:cs="Arial"/>
          <w:sz w:val="24"/>
          <w:szCs w:val="24"/>
        </w:rPr>
        <w:t>HAC-a</w:t>
      </w:r>
      <w:r w:rsidRPr="00BE164C">
        <w:rPr>
          <w:rFonts w:ascii="Arial" w:hAnsi="Arial" w:cs="Arial"/>
          <w:spacing w:val="1"/>
          <w:sz w:val="24"/>
          <w:szCs w:val="24"/>
        </w:rPr>
        <w:t xml:space="preserve"> </w:t>
      </w:r>
      <w:r w:rsidRPr="00BE164C">
        <w:rPr>
          <w:rFonts w:ascii="Arial" w:hAnsi="Arial" w:cs="Arial"/>
          <w:sz w:val="24"/>
          <w:szCs w:val="24"/>
        </w:rPr>
        <w:t>koja</w:t>
      </w:r>
      <w:r w:rsidRPr="00BE164C">
        <w:rPr>
          <w:rFonts w:ascii="Arial" w:hAnsi="Arial" w:cs="Arial"/>
          <w:spacing w:val="1"/>
          <w:sz w:val="24"/>
          <w:szCs w:val="24"/>
        </w:rPr>
        <w:t xml:space="preserve"> </w:t>
      </w:r>
      <w:r w:rsidRPr="00BE164C">
        <w:rPr>
          <w:rFonts w:ascii="Arial" w:hAnsi="Arial" w:cs="Arial"/>
          <w:sz w:val="24"/>
          <w:szCs w:val="24"/>
        </w:rPr>
        <w:t>je</w:t>
      </w:r>
      <w:r w:rsidRPr="00BE164C">
        <w:rPr>
          <w:rFonts w:ascii="Arial" w:hAnsi="Arial" w:cs="Arial"/>
          <w:spacing w:val="1"/>
          <w:sz w:val="24"/>
          <w:szCs w:val="24"/>
        </w:rPr>
        <w:t xml:space="preserve"> </w:t>
      </w:r>
      <w:r w:rsidRPr="00BE164C">
        <w:rPr>
          <w:rFonts w:ascii="Arial" w:hAnsi="Arial" w:cs="Arial"/>
          <w:sz w:val="24"/>
          <w:szCs w:val="24"/>
        </w:rPr>
        <w:t>predmet</w:t>
      </w:r>
      <w:r w:rsidRPr="00BE164C">
        <w:rPr>
          <w:rFonts w:ascii="Arial" w:hAnsi="Arial" w:cs="Arial"/>
          <w:spacing w:val="1"/>
          <w:sz w:val="24"/>
          <w:szCs w:val="24"/>
        </w:rPr>
        <w:t xml:space="preserve"> </w:t>
      </w:r>
      <w:r w:rsidRPr="00BE164C">
        <w:rPr>
          <w:rFonts w:ascii="Arial" w:hAnsi="Arial" w:cs="Arial"/>
          <w:sz w:val="24"/>
          <w:szCs w:val="24"/>
        </w:rPr>
        <w:t>parničnih</w:t>
      </w:r>
      <w:r w:rsidRPr="00BE164C">
        <w:rPr>
          <w:rFonts w:ascii="Arial" w:hAnsi="Arial" w:cs="Arial"/>
          <w:spacing w:val="1"/>
          <w:sz w:val="24"/>
          <w:szCs w:val="24"/>
        </w:rPr>
        <w:t xml:space="preserve"> </w:t>
      </w:r>
      <w:r w:rsidRPr="00BE164C">
        <w:rPr>
          <w:rFonts w:ascii="Arial" w:hAnsi="Arial" w:cs="Arial"/>
          <w:sz w:val="24"/>
          <w:szCs w:val="24"/>
        </w:rPr>
        <w:t>postupaka</w:t>
      </w:r>
      <w:r w:rsidRPr="00BE164C">
        <w:rPr>
          <w:rFonts w:ascii="Arial" w:hAnsi="Arial" w:cs="Arial"/>
          <w:spacing w:val="1"/>
          <w:sz w:val="24"/>
          <w:szCs w:val="24"/>
        </w:rPr>
        <w:t xml:space="preserve"> </w:t>
      </w:r>
      <w:r w:rsidRPr="00BE164C">
        <w:rPr>
          <w:rFonts w:ascii="Arial" w:hAnsi="Arial" w:cs="Arial"/>
          <w:sz w:val="24"/>
          <w:szCs w:val="24"/>
        </w:rPr>
        <w:t>P-85/2022</w:t>
      </w:r>
      <w:r w:rsidRPr="00BE164C">
        <w:rPr>
          <w:rFonts w:ascii="Arial" w:hAnsi="Arial" w:cs="Arial"/>
          <w:spacing w:val="1"/>
          <w:sz w:val="24"/>
          <w:szCs w:val="24"/>
        </w:rPr>
        <w:t xml:space="preserve"> </w:t>
      </w:r>
      <w:r w:rsidRPr="00BE164C">
        <w:rPr>
          <w:rFonts w:ascii="Arial" w:hAnsi="Arial" w:cs="Arial"/>
          <w:sz w:val="24"/>
          <w:szCs w:val="24"/>
        </w:rPr>
        <w:t>i</w:t>
      </w:r>
      <w:r w:rsidRPr="00BE164C">
        <w:rPr>
          <w:rFonts w:ascii="Arial" w:hAnsi="Arial" w:cs="Arial"/>
          <w:spacing w:val="1"/>
          <w:sz w:val="24"/>
          <w:szCs w:val="24"/>
        </w:rPr>
        <w:t xml:space="preserve"> </w:t>
      </w:r>
      <w:r w:rsidRPr="00BE164C">
        <w:rPr>
          <w:rFonts w:ascii="Arial" w:hAnsi="Arial" w:cs="Arial"/>
          <w:sz w:val="24"/>
          <w:szCs w:val="24"/>
        </w:rPr>
        <w:t>P-379/2022,</w:t>
      </w:r>
      <w:r w:rsidRPr="00BE164C">
        <w:rPr>
          <w:rFonts w:ascii="Arial" w:hAnsi="Arial" w:cs="Arial"/>
          <w:spacing w:val="1"/>
          <w:sz w:val="24"/>
          <w:szCs w:val="24"/>
        </w:rPr>
        <w:t xml:space="preserve"> </w:t>
      </w:r>
      <w:r w:rsidRPr="00BE164C">
        <w:rPr>
          <w:rFonts w:ascii="Arial" w:hAnsi="Arial" w:cs="Arial"/>
          <w:sz w:val="24"/>
          <w:szCs w:val="24"/>
        </w:rPr>
        <w:t>koji</w:t>
      </w:r>
      <w:r w:rsidRPr="00BE164C">
        <w:rPr>
          <w:rFonts w:ascii="Arial" w:hAnsi="Arial" w:cs="Arial"/>
          <w:spacing w:val="2"/>
          <w:sz w:val="24"/>
          <w:szCs w:val="24"/>
        </w:rPr>
        <w:t xml:space="preserve"> </w:t>
      </w:r>
      <w:r w:rsidRPr="00BE164C">
        <w:rPr>
          <w:rFonts w:ascii="Arial" w:hAnsi="Arial" w:cs="Arial"/>
          <w:sz w:val="24"/>
          <w:szCs w:val="24"/>
        </w:rPr>
        <w:t>su</w:t>
      </w:r>
      <w:r w:rsidRPr="00BE164C">
        <w:rPr>
          <w:rFonts w:ascii="Arial" w:hAnsi="Arial" w:cs="Arial"/>
          <w:spacing w:val="1"/>
          <w:sz w:val="24"/>
          <w:szCs w:val="24"/>
        </w:rPr>
        <w:t xml:space="preserve"> </w:t>
      </w:r>
      <w:r w:rsidRPr="00BE164C">
        <w:rPr>
          <w:rFonts w:ascii="Arial" w:hAnsi="Arial" w:cs="Arial"/>
          <w:sz w:val="24"/>
          <w:szCs w:val="24"/>
        </w:rPr>
        <w:t>prekinuti</w:t>
      </w:r>
      <w:r w:rsidRPr="00BE164C">
        <w:rPr>
          <w:rFonts w:ascii="Arial" w:hAnsi="Arial" w:cs="Arial"/>
          <w:spacing w:val="2"/>
          <w:sz w:val="24"/>
          <w:szCs w:val="24"/>
        </w:rPr>
        <w:t xml:space="preserve"> </w:t>
      </w:r>
      <w:r w:rsidRPr="00BE164C">
        <w:rPr>
          <w:rFonts w:ascii="Arial" w:hAnsi="Arial" w:cs="Arial"/>
          <w:sz w:val="24"/>
          <w:szCs w:val="24"/>
        </w:rPr>
        <w:t>rješenjima</w:t>
      </w:r>
      <w:r w:rsidRPr="00BE164C">
        <w:rPr>
          <w:rFonts w:ascii="Arial" w:hAnsi="Arial" w:cs="Arial"/>
          <w:spacing w:val="1"/>
          <w:sz w:val="24"/>
          <w:szCs w:val="24"/>
        </w:rPr>
        <w:t xml:space="preserve"> </w:t>
      </w:r>
      <w:r w:rsidRPr="00BE164C">
        <w:rPr>
          <w:rFonts w:ascii="Arial" w:hAnsi="Arial" w:cs="Arial"/>
          <w:sz w:val="24"/>
          <w:szCs w:val="24"/>
        </w:rPr>
        <w:t>Trgovačkog</w:t>
      </w:r>
      <w:r w:rsidRPr="00BE164C">
        <w:rPr>
          <w:rFonts w:ascii="Arial" w:hAnsi="Arial" w:cs="Arial"/>
          <w:spacing w:val="2"/>
          <w:sz w:val="24"/>
          <w:szCs w:val="24"/>
        </w:rPr>
        <w:t xml:space="preserve"> </w:t>
      </w:r>
      <w:r w:rsidRPr="00BE164C">
        <w:rPr>
          <w:rFonts w:ascii="Arial" w:hAnsi="Arial" w:cs="Arial"/>
          <w:sz w:val="24"/>
          <w:szCs w:val="24"/>
        </w:rPr>
        <w:t>suda</w:t>
      </w:r>
      <w:r w:rsidRPr="00BE164C">
        <w:rPr>
          <w:rFonts w:ascii="Arial" w:hAnsi="Arial" w:cs="Arial"/>
          <w:spacing w:val="2"/>
          <w:sz w:val="24"/>
          <w:szCs w:val="24"/>
        </w:rPr>
        <w:t xml:space="preserve"> </w:t>
      </w:r>
      <w:r w:rsidRPr="00BE164C">
        <w:rPr>
          <w:rFonts w:ascii="Arial" w:hAnsi="Arial" w:cs="Arial"/>
          <w:sz w:val="24"/>
          <w:szCs w:val="24"/>
        </w:rPr>
        <w:t>u</w:t>
      </w:r>
      <w:r w:rsidRPr="00BE164C">
        <w:rPr>
          <w:rFonts w:ascii="Arial" w:hAnsi="Arial" w:cs="Arial"/>
          <w:spacing w:val="1"/>
          <w:sz w:val="24"/>
          <w:szCs w:val="24"/>
        </w:rPr>
        <w:t xml:space="preserve"> </w:t>
      </w:r>
      <w:r w:rsidRPr="00BE164C">
        <w:rPr>
          <w:rFonts w:ascii="Arial" w:hAnsi="Arial" w:cs="Arial"/>
          <w:sz w:val="24"/>
          <w:szCs w:val="24"/>
        </w:rPr>
        <w:t>Zagrebu.</w:t>
      </w:r>
    </w:p>
    <w:p w:rsidRPr="00BE164C" w:rsidR="00BE164C" w:rsidP="00BE164C" w:rsidRDefault="00BE164C" w14:paraId="292D856D" w14:textId="77777777">
      <w:pPr>
        <w:pStyle w:val="Tijeloteksta"/>
        <w:rPr>
          <w:rFonts w:cs="Arial"/>
          <w:szCs w:val="24"/>
        </w:rPr>
      </w:pPr>
    </w:p>
    <w:p w:rsidRPr="00BE164C" w:rsidR="00BE164C" w:rsidP="00BE164C" w:rsidRDefault="00BE164C" w14:paraId="5264610A" w14:textId="77777777">
      <w:pPr>
        <w:pStyle w:val="Tijeloteksta"/>
        <w:spacing w:line="276" w:lineRule="auto"/>
        <w:ind w:left="100" w:right="699"/>
        <w:rPr>
          <w:rFonts w:cs="Arial"/>
          <w:szCs w:val="24"/>
        </w:rPr>
      </w:pPr>
      <w:r w:rsidRPr="00BE164C">
        <w:rPr>
          <w:rFonts w:cs="Arial"/>
          <w:szCs w:val="24"/>
        </w:rPr>
        <w:t>Naime,</w:t>
      </w:r>
      <w:r w:rsidRPr="00BE164C">
        <w:rPr>
          <w:rFonts w:cs="Arial"/>
          <w:spacing w:val="1"/>
          <w:szCs w:val="24"/>
        </w:rPr>
        <w:t xml:space="preserve"> </w:t>
      </w:r>
      <w:r w:rsidRPr="00BE164C">
        <w:rPr>
          <w:rFonts w:cs="Arial"/>
          <w:szCs w:val="24"/>
        </w:rPr>
        <w:t>pod</w:t>
      </w:r>
      <w:r w:rsidRPr="00BE164C">
        <w:rPr>
          <w:rFonts w:cs="Arial"/>
          <w:spacing w:val="1"/>
          <w:szCs w:val="24"/>
        </w:rPr>
        <w:t xml:space="preserve"> </w:t>
      </w:r>
      <w:r w:rsidRPr="00BE164C">
        <w:rPr>
          <w:rFonts w:cs="Arial"/>
          <w:szCs w:val="24"/>
        </w:rPr>
        <w:t>uvjetom</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se</w:t>
      </w:r>
      <w:r w:rsidRPr="00BE164C">
        <w:rPr>
          <w:rFonts w:cs="Arial"/>
          <w:spacing w:val="1"/>
          <w:szCs w:val="24"/>
        </w:rPr>
        <w:t xml:space="preserve"> </w:t>
      </w:r>
      <w:r w:rsidRPr="00BE164C">
        <w:rPr>
          <w:rFonts w:cs="Arial"/>
          <w:szCs w:val="24"/>
        </w:rPr>
        <w:t>Dužnik</w:t>
      </w:r>
      <w:r w:rsidRPr="00BE164C">
        <w:rPr>
          <w:rFonts w:cs="Arial"/>
          <w:spacing w:val="1"/>
          <w:szCs w:val="24"/>
        </w:rPr>
        <w:t xml:space="preserve"> </w:t>
      </w:r>
      <w:r w:rsidRPr="00BE164C">
        <w:rPr>
          <w:rFonts w:cs="Arial"/>
          <w:szCs w:val="24"/>
        </w:rPr>
        <w:t>nije</w:t>
      </w:r>
      <w:r w:rsidRPr="00BE164C">
        <w:rPr>
          <w:rFonts w:cs="Arial"/>
          <w:spacing w:val="1"/>
          <w:szCs w:val="24"/>
        </w:rPr>
        <w:t xml:space="preserve"> </w:t>
      </w:r>
      <w:r w:rsidRPr="00BE164C">
        <w:rPr>
          <w:rFonts w:cs="Arial"/>
          <w:szCs w:val="24"/>
        </w:rPr>
        <w:t>izvansudskom</w:t>
      </w:r>
      <w:r w:rsidRPr="00BE164C">
        <w:rPr>
          <w:rFonts w:cs="Arial"/>
          <w:spacing w:val="1"/>
          <w:szCs w:val="24"/>
        </w:rPr>
        <w:t xml:space="preserve"> </w:t>
      </w:r>
      <w:r w:rsidRPr="00BE164C">
        <w:rPr>
          <w:rFonts w:cs="Arial"/>
          <w:szCs w:val="24"/>
        </w:rPr>
        <w:t>nagodbom,</w:t>
      </w:r>
      <w:r w:rsidRPr="00BE164C">
        <w:rPr>
          <w:rFonts w:cs="Arial"/>
          <w:spacing w:val="1"/>
          <w:szCs w:val="24"/>
        </w:rPr>
        <w:t xml:space="preserve"> </w:t>
      </w:r>
      <w:r w:rsidRPr="00BE164C">
        <w:rPr>
          <w:rFonts w:cs="Arial"/>
          <w:szCs w:val="24"/>
        </w:rPr>
        <w:t>koja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evidentno</w:t>
      </w:r>
      <w:r w:rsidRPr="00BE164C">
        <w:rPr>
          <w:rFonts w:cs="Arial"/>
          <w:spacing w:val="18"/>
          <w:szCs w:val="24"/>
        </w:rPr>
        <w:t xml:space="preserve"> </w:t>
      </w:r>
      <w:r w:rsidRPr="00BE164C">
        <w:rPr>
          <w:rFonts w:cs="Arial"/>
          <w:szCs w:val="24"/>
        </w:rPr>
        <w:t>sačinjena</w:t>
      </w:r>
      <w:r w:rsidRPr="00BE164C">
        <w:rPr>
          <w:rFonts w:cs="Arial"/>
          <w:spacing w:val="18"/>
          <w:szCs w:val="24"/>
        </w:rPr>
        <w:t xml:space="preserve"> </w:t>
      </w:r>
      <w:r w:rsidRPr="00BE164C">
        <w:rPr>
          <w:rFonts w:cs="Arial"/>
          <w:szCs w:val="24"/>
        </w:rPr>
        <w:t>u</w:t>
      </w:r>
      <w:r w:rsidRPr="00BE164C">
        <w:rPr>
          <w:rFonts w:cs="Arial"/>
          <w:spacing w:val="18"/>
          <w:szCs w:val="24"/>
        </w:rPr>
        <w:t xml:space="preserve"> </w:t>
      </w:r>
      <w:r w:rsidRPr="00BE164C">
        <w:rPr>
          <w:rFonts w:cs="Arial"/>
          <w:szCs w:val="24"/>
        </w:rPr>
        <w:t>formi</w:t>
      </w:r>
      <w:r w:rsidRPr="00BE164C">
        <w:rPr>
          <w:rFonts w:cs="Arial"/>
          <w:spacing w:val="18"/>
          <w:szCs w:val="24"/>
        </w:rPr>
        <w:t xml:space="preserve"> </w:t>
      </w:r>
      <w:r w:rsidRPr="00BE164C">
        <w:rPr>
          <w:rFonts w:cs="Arial"/>
          <w:szCs w:val="24"/>
        </w:rPr>
        <w:t>ovršne</w:t>
      </w:r>
      <w:r w:rsidRPr="00BE164C">
        <w:rPr>
          <w:rFonts w:cs="Arial"/>
          <w:spacing w:val="18"/>
          <w:szCs w:val="24"/>
        </w:rPr>
        <w:t xml:space="preserve"> </w:t>
      </w:r>
      <w:r w:rsidRPr="00BE164C">
        <w:rPr>
          <w:rFonts w:cs="Arial"/>
          <w:szCs w:val="24"/>
        </w:rPr>
        <w:t>isprave,</w:t>
      </w:r>
      <w:r w:rsidRPr="00BE164C">
        <w:rPr>
          <w:rFonts w:cs="Arial"/>
          <w:spacing w:val="18"/>
          <w:szCs w:val="24"/>
        </w:rPr>
        <w:t xml:space="preserve"> </w:t>
      </w:r>
      <w:r w:rsidRPr="00BE164C">
        <w:rPr>
          <w:rFonts w:cs="Arial"/>
          <w:szCs w:val="24"/>
        </w:rPr>
        <w:t>odrekao</w:t>
      </w:r>
      <w:r w:rsidRPr="00BE164C">
        <w:rPr>
          <w:rFonts w:cs="Arial"/>
          <w:spacing w:val="18"/>
          <w:szCs w:val="24"/>
        </w:rPr>
        <w:t xml:space="preserve"> </w:t>
      </w:r>
      <w:r w:rsidRPr="00BE164C">
        <w:rPr>
          <w:rFonts w:cs="Arial"/>
          <w:szCs w:val="24"/>
        </w:rPr>
        <w:t>prava</w:t>
      </w:r>
      <w:r w:rsidRPr="00BE164C">
        <w:rPr>
          <w:rFonts w:cs="Arial"/>
          <w:spacing w:val="18"/>
          <w:szCs w:val="24"/>
        </w:rPr>
        <w:t xml:space="preserve"> </w:t>
      </w:r>
      <w:r w:rsidRPr="00BE164C">
        <w:rPr>
          <w:rFonts w:cs="Arial"/>
          <w:szCs w:val="24"/>
        </w:rPr>
        <w:t>na</w:t>
      </w:r>
      <w:r w:rsidRPr="00BE164C">
        <w:rPr>
          <w:rFonts w:cs="Arial"/>
          <w:spacing w:val="18"/>
          <w:szCs w:val="24"/>
        </w:rPr>
        <w:t xml:space="preserve"> </w:t>
      </w:r>
      <w:r w:rsidRPr="00BE164C">
        <w:rPr>
          <w:rFonts w:cs="Arial"/>
          <w:szCs w:val="24"/>
        </w:rPr>
        <w:t>naknadu</w:t>
      </w:r>
      <w:r w:rsidRPr="00BE164C">
        <w:rPr>
          <w:rFonts w:cs="Arial"/>
          <w:spacing w:val="18"/>
          <w:szCs w:val="24"/>
        </w:rPr>
        <w:t xml:space="preserve"> </w:t>
      </w:r>
      <w:r w:rsidRPr="00BE164C">
        <w:rPr>
          <w:rFonts w:cs="Arial"/>
          <w:szCs w:val="24"/>
        </w:rPr>
        <w:t>za</w:t>
      </w:r>
    </w:p>
    <w:p w:rsidRPr="00BE164C" w:rsidR="00BE164C" w:rsidP="00BE164C" w:rsidRDefault="00BE164C" w14:paraId="6FEBB08B" w14:textId="77777777">
      <w:pPr>
        <w:spacing w:line="276" w:lineRule="auto"/>
        <w:jc w:val="both"/>
        <w:rPr>
          <w:rFonts w:ascii="Arial" w:hAnsi="Arial" w:cs="Arial"/>
          <w:sz w:val="24"/>
          <w:szCs w:val="24"/>
        </w:rPr>
        <w:sectPr w:rsidRPr="00BE164C" w:rsidR="00BE164C">
          <w:pgSz w:w="12240" w:h="15840"/>
          <w:pgMar w:top="1440" w:right="1100" w:bottom="1280" w:left="1700" w:header="0" w:footer="1086" w:gutter="0"/>
          <w:cols w:space="720"/>
        </w:sectPr>
      </w:pPr>
    </w:p>
    <w:p w:rsidRPr="00BE164C" w:rsidR="00BE164C" w:rsidP="00BE164C" w:rsidRDefault="00BE164C" w14:paraId="3FE0C4A0" w14:textId="77777777">
      <w:pPr>
        <w:pStyle w:val="Tijeloteksta"/>
        <w:spacing w:before="87" w:line="276" w:lineRule="auto"/>
        <w:ind w:left="100" w:right="697"/>
        <w:rPr>
          <w:rFonts w:cs="Arial"/>
          <w:szCs w:val="24"/>
        </w:rPr>
      </w:pPr>
      <w:r w:rsidRPr="00BE164C">
        <w:rPr>
          <w:rFonts w:cs="Arial"/>
          <w:szCs w:val="24"/>
        </w:rPr>
        <w:lastRenderedPageBreak/>
        <w:t>predane objekte, ostaje za raspravu da li je u interesu vjerovnika podnijeti tužbu</w:t>
      </w:r>
      <w:r w:rsidRPr="00BE164C">
        <w:rPr>
          <w:rFonts w:cs="Arial"/>
          <w:spacing w:val="1"/>
          <w:szCs w:val="24"/>
        </w:rPr>
        <w:t xml:space="preserve"> </w:t>
      </w:r>
      <w:r w:rsidRPr="00BE164C">
        <w:rPr>
          <w:rFonts w:cs="Arial"/>
          <w:szCs w:val="24"/>
        </w:rPr>
        <w:t>radi isplate naknade za preuzete nekretnine koja sukladno pravnim shvaćanjima</w:t>
      </w:r>
      <w:r w:rsidRPr="00BE164C">
        <w:rPr>
          <w:rFonts w:cs="Arial"/>
          <w:spacing w:val="1"/>
          <w:szCs w:val="24"/>
        </w:rPr>
        <w:t xml:space="preserve"> </w:t>
      </w:r>
      <w:r w:rsidRPr="00BE164C">
        <w:rPr>
          <w:rFonts w:cs="Arial"/>
          <w:szCs w:val="24"/>
        </w:rPr>
        <w:t>VSRH</w:t>
      </w:r>
      <w:r w:rsidRPr="00BE164C">
        <w:rPr>
          <w:rFonts w:cs="Arial"/>
          <w:spacing w:val="1"/>
          <w:szCs w:val="24"/>
        </w:rPr>
        <w:t xml:space="preserve"> </w:t>
      </w:r>
      <w:r w:rsidRPr="00BE164C">
        <w:rPr>
          <w:rFonts w:cs="Arial"/>
          <w:szCs w:val="24"/>
        </w:rPr>
        <w:t>sadržanima</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odlukama</w:t>
      </w:r>
      <w:r w:rsidRPr="00BE164C">
        <w:rPr>
          <w:rFonts w:cs="Arial"/>
          <w:spacing w:val="1"/>
          <w:szCs w:val="24"/>
        </w:rPr>
        <w:t xml:space="preserve"> </w:t>
      </w:r>
      <w:r w:rsidRPr="00BE164C">
        <w:rPr>
          <w:rFonts w:cs="Arial"/>
          <w:szCs w:val="24"/>
        </w:rPr>
        <w:t>Rev-</w:t>
      </w:r>
      <w:r w:rsidRPr="00BE164C">
        <w:rPr>
          <w:rFonts w:cs="Arial"/>
          <w:spacing w:val="1"/>
          <w:szCs w:val="24"/>
        </w:rPr>
        <w:t xml:space="preserve"> </w:t>
      </w:r>
      <w:r w:rsidRPr="00BE164C">
        <w:rPr>
          <w:rFonts w:cs="Arial"/>
          <w:szCs w:val="24"/>
        </w:rPr>
        <w:t>673/2022,</w:t>
      </w:r>
      <w:r w:rsidRPr="00BE164C">
        <w:rPr>
          <w:rFonts w:cs="Arial"/>
          <w:spacing w:val="1"/>
          <w:szCs w:val="24"/>
        </w:rPr>
        <w:t xml:space="preserve"> </w:t>
      </w:r>
      <w:r w:rsidRPr="00BE164C">
        <w:rPr>
          <w:rFonts w:cs="Arial"/>
          <w:szCs w:val="24"/>
        </w:rPr>
        <w:t>Rev-1823/94,</w:t>
      </w:r>
      <w:r w:rsidRPr="00BE164C">
        <w:rPr>
          <w:rFonts w:cs="Arial"/>
          <w:spacing w:val="1"/>
          <w:szCs w:val="24"/>
        </w:rPr>
        <w:t xml:space="preserve"> </w:t>
      </w:r>
      <w:r w:rsidRPr="00BE164C">
        <w:rPr>
          <w:rFonts w:cs="Arial"/>
          <w:szCs w:val="24"/>
        </w:rPr>
        <w:t>Rev-1555/11</w:t>
      </w:r>
      <w:r w:rsidRPr="00BE164C">
        <w:rPr>
          <w:rFonts w:cs="Arial"/>
          <w:spacing w:val="1"/>
          <w:szCs w:val="24"/>
        </w:rPr>
        <w:t xml:space="preserve"> </w:t>
      </w:r>
      <w:r w:rsidRPr="00BE164C">
        <w:rPr>
          <w:rFonts w:cs="Arial"/>
          <w:szCs w:val="24"/>
        </w:rPr>
        <w:t>i</w:t>
      </w:r>
      <w:r w:rsidRPr="00BE164C">
        <w:rPr>
          <w:rFonts w:cs="Arial"/>
          <w:spacing w:val="1"/>
          <w:szCs w:val="24"/>
        </w:rPr>
        <w:t xml:space="preserve"> </w:t>
      </w:r>
      <w:r w:rsidRPr="00BE164C">
        <w:rPr>
          <w:rFonts w:cs="Arial"/>
          <w:szCs w:val="24"/>
        </w:rPr>
        <w:t>Rev-700/08 zastarijeva</w:t>
      </w:r>
      <w:r w:rsidRPr="00BE164C">
        <w:rPr>
          <w:rFonts w:cs="Arial"/>
          <w:spacing w:val="1"/>
          <w:szCs w:val="24"/>
        </w:rPr>
        <w:t xml:space="preserve"> </w:t>
      </w:r>
      <w:r w:rsidRPr="00BE164C">
        <w:rPr>
          <w:rFonts w:cs="Arial"/>
          <w:szCs w:val="24"/>
        </w:rPr>
        <w:t>za</w:t>
      </w:r>
      <w:r w:rsidRPr="00BE164C">
        <w:rPr>
          <w:rFonts w:cs="Arial"/>
          <w:spacing w:val="1"/>
          <w:szCs w:val="24"/>
        </w:rPr>
        <w:t xml:space="preserve"> </w:t>
      </w:r>
      <w:r w:rsidRPr="00BE164C">
        <w:rPr>
          <w:rFonts w:cs="Arial"/>
          <w:szCs w:val="24"/>
        </w:rPr>
        <w:t>5</w:t>
      </w:r>
      <w:r w:rsidRPr="00BE164C">
        <w:rPr>
          <w:rFonts w:cs="Arial"/>
          <w:spacing w:val="1"/>
          <w:szCs w:val="24"/>
        </w:rPr>
        <w:t xml:space="preserve"> </w:t>
      </w:r>
      <w:r w:rsidRPr="00BE164C">
        <w:rPr>
          <w:rFonts w:cs="Arial"/>
          <w:szCs w:val="24"/>
        </w:rPr>
        <w:t>godina</w:t>
      </w:r>
      <w:r w:rsidRPr="00BE164C">
        <w:rPr>
          <w:rFonts w:cs="Arial"/>
          <w:spacing w:val="1"/>
          <w:szCs w:val="24"/>
        </w:rPr>
        <w:t xml:space="preserve"> </w:t>
      </w:r>
      <w:r w:rsidRPr="00BE164C">
        <w:rPr>
          <w:rFonts w:cs="Arial"/>
          <w:szCs w:val="24"/>
        </w:rPr>
        <w:t>računajući</w:t>
      </w:r>
      <w:r w:rsidRPr="00BE164C">
        <w:rPr>
          <w:rFonts w:cs="Arial"/>
          <w:spacing w:val="1"/>
          <w:szCs w:val="24"/>
        </w:rPr>
        <w:t xml:space="preserve"> </w:t>
      </w:r>
      <w:r w:rsidRPr="00BE164C">
        <w:rPr>
          <w:rFonts w:cs="Arial"/>
          <w:szCs w:val="24"/>
        </w:rPr>
        <w:t>od</w:t>
      </w:r>
      <w:r w:rsidRPr="00BE164C">
        <w:rPr>
          <w:rFonts w:cs="Arial"/>
          <w:spacing w:val="1"/>
          <w:szCs w:val="24"/>
        </w:rPr>
        <w:t xml:space="preserve"> </w:t>
      </w:r>
      <w:r w:rsidRPr="00BE164C">
        <w:rPr>
          <w:rFonts w:cs="Arial"/>
          <w:szCs w:val="24"/>
        </w:rPr>
        <w:t>dana</w:t>
      </w:r>
      <w:r w:rsidRPr="00BE164C">
        <w:rPr>
          <w:rFonts w:cs="Arial"/>
          <w:spacing w:val="1"/>
          <w:szCs w:val="24"/>
        </w:rPr>
        <w:t xml:space="preserve"> </w:t>
      </w:r>
      <w:r w:rsidRPr="00BE164C">
        <w:rPr>
          <w:rFonts w:cs="Arial"/>
          <w:szCs w:val="24"/>
        </w:rPr>
        <w:t>predaje</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posjed.</w:t>
      </w:r>
    </w:p>
    <w:p w:rsidRPr="00BE164C" w:rsidR="00BE164C" w:rsidP="00BE164C" w:rsidRDefault="00BE164C" w14:paraId="2CE3F8FB" w14:textId="77777777">
      <w:pPr>
        <w:pStyle w:val="Tijeloteksta"/>
        <w:spacing w:before="1"/>
        <w:rPr>
          <w:rFonts w:cs="Arial"/>
          <w:szCs w:val="24"/>
        </w:rPr>
      </w:pPr>
    </w:p>
    <w:p w:rsidRPr="00BE164C" w:rsidR="00BE164C" w:rsidP="00BE164C" w:rsidRDefault="00BE164C" w14:paraId="40D37A45" w14:textId="77777777">
      <w:pPr>
        <w:pStyle w:val="Tijeloteksta"/>
        <w:spacing w:line="278" w:lineRule="auto"/>
        <w:ind w:left="100" w:right="697"/>
        <w:rPr>
          <w:rFonts w:cs="Arial"/>
          <w:szCs w:val="24"/>
        </w:rPr>
      </w:pPr>
      <w:r w:rsidRPr="00BE164C">
        <w:rPr>
          <w:rFonts w:cs="Arial"/>
          <w:szCs w:val="24"/>
        </w:rPr>
        <w:t>Međutim, kako je sklopljena nagodba, malo je vjerojatno da postoje elementi za</w:t>
      </w:r>
      <w:r w:rsidRPr="00BE164C">
        <w:rPr>
          <w:rFonts w:cs="Arial"/>
          <w:spacing w:val="1"/>
          <w:szCs w:val="24"/>
        </w:rPr>
        <w:t xml:space="preserve"> </w:t>
      </w:r>
      <w:r w:rsidRPr="00BE164C">
        <w:rPr>
          <w:rFonts w:cs="Arial"/>
          <w:szCs w:val="24"/>
        </w:rPr>
        <w:t>uspjeh</w:t>
      </w:r>
      <w:r w:rsidRPr="00BE164C">
        <w:rPr>
          <w:rFonts w:cs="Arial"/>
          <w:spacing w:val="2"/>
          <w:szCs w:val="24"/>
        </w:rPr>
        <w:t xml:space="preserve"> </w:t>
      </w:r>
      <w:r w:rsidRPr="00BE164C">
        <w:rPr>
          <w:rFonts w:cs="Arial"/>
          <w:szCs w:val="24"/>
        </w:rPr>
        <w:t>u</w:t>
      </w:r>
      <w:r w:rsidRPr="00BE164C">
        <w:rPr>
          <w:rFonts w:cs="Arial"/>
          <w:spacing w:val="2"/>
          <w:szCs w:val="24"/>
        </w:rPr>
        <w:t xml:space="preserve"> </w:t>
      </w:r>
      <w:r w:rsidRPr="00BE164C">
        <w:rPr>
          <w:rFonts w:cs="Arial"/>
          <w:szCs w:val="24"/>
        </w:rPr>
        <w:t>sporu.</w:t>
      </w:r>
    </w:p>
    <w:p w:rsidRPr="00BE164C" w:rsidR="00BE164C" w:rsidP="00BE164C" w:rsidRDefault="00BE164C" w14:paraId="0C066EAE" w14:textId="77777777">
      <w:pPr>
        <w:pStyle w:val="Tijeloteksta"/>
        <w:spacing w:before="4"/>
        <w:rPr>
          <w:rFonts w:cs="Arial"/>
          <w:szCs w:val="24"/>
        </w:rPr>
      </w:pPr>
    </w:p>
    <w:p w:rsidRPr="00BE164C" w:rsidR="00BE164C" w:rsidP="00BE164C" w:rsidRDefault="00BE164C" w14:paraId="6DD0B2DE" w14:textId="77777777">
      <w:pPr>
        <w:pStyle w:val="Tijeloteksta"/>
        <w:spacing w:line="276" w:lineRule="auto"/>
        <w:ind w:left="100" w:right="697"/>
        <w:rPr>
          <w:rFonts w:cs="Arial"/>
          <w:szCs w:val="24"/>
        </w:rPr>
      </w:pPr>
      <w:r w:rsidRPr="00BE164C">
        <w:rPr>
          <w:rFonts w:cs="Arial"/>
          <w:szCs w:val="24"/>
        </w:rPr>
        <w:t>U slučaju donošenja odluke kojom bi se naložilo posnošenje tužbe protiv HAC-a</w:t>
      </w:r>
      <w:r w:rsidRPr="00BE164C">
        <w:rPr>
          <w:rFonts w:cs="Arial"/>
          <w:spacing w:val="1"/>
          <w:szCs w:val="24"/>
        </w:rPr>
        <w:t xml:space="preserve"> </w:t>
      </w:r>
      <w:r w:rsidRPr="00BE164C">
        <w:rPr>
          <w:rFonts w:cs="Arial"/>
          <w:szCs w:val="24"/>
        </w:rPr>
        <w:t>radi isplate 10.175.536,69 €, koji iznos odgovara vrijednosti imovine predane u</w:t>
      </w:r>
      <w:r w:rsidRPr="00BE164C">
        <w:rPr>
          <w:rFonts w:cs="Arial"/>
          <w:spacing w:val="1"/>
          <w:szCs w:val="24"/>
        </w:rPr>
        <w:t xml:space="preserve"> </w:t>
      </w:r>
      <w:r w:rsidRPr="00BE164C">
        <w:rPr>
          <w:rFonts w:cs="Arial"/>
          <w:szCs w:val="24"/>
        </w:rPr>
        <w:t>posjed</w:t>
      </w:r>
      <w:r w:rsidRPr="00BE164C">
        <w:rPr>
          <w:rFonts w:cs="Arial"/>
          <w:spacing w:val="1"/>
          <w:szCs w:val="24"/>
        </w:rPr>
        <w:t xml:space="preserve"> </w:t>
      </w:r>
      <w:r w:rsidRPr="00BE164C">
        <w:rPr>
          <w:rFonts w:cs="Arial"/>
          <w:szCs w:val="24"/>
        </w:rPr>
        <w:t>HAC-u,</w:t>
      </w:r>
      <w:r w:rsidRPr="00BE164C">
        <w:rPr>
          <w:rFonts w:cs="Arial"/>
          <w:spacing w:val="1"/>
          <w:szCs w:val="24"/>
        </w:rPr>
        <w:t xml:space="preserve"> </w:t>
      </w:r>
      <w:r w:rsidRPr="00BE164C">
        <w:rPr>
          <w:rFonts w:cs="Arial"/>
          <w:szCs w:val="24"/>
        </w:rPr>
        <w:t>iznos</w:t>
      </w:r>
      <w:r w:rsidRPr="00BE164C">
        <w:rPr>
          <w:rFonts w:cs="Arial"/>
          <w:spacing w:val="1"/>
          <w:szCs w:val="24"/>
        </w:rPr>
        <w:t xml:space="preserve"> </w:t>
      </w:r>
      <w:r w:rsidRPr="00BE164C">
        <w:rPr>
          <w:rFonts w:cs="Arial"/>
          <w:szCs w:val="24"/>
        </w:rPr>
        <w:t>troškova</w:t>
      </w:r>
      <w:r w:rsidRPr="00BE164C">
        <w:rPr>
          <w:rFonts w:cs="Arial"/>
          <w:spacing w:val="1"/>
          <w:szCs w:val="24"/>
        </w:rPr>
        <w:t xml:space="preserve"> </w:t>
      </w:r>
      <w:r w:rsidRPr="00BE164C">
        <w:rPr>
          <w:rFonts w:cs="Arial"/>
          <w:szCs w:val="24"/>
        </w:rPr>
        <w:t>parničnog</w:t>
      </w:r>
      <w:r w:rsidRPr="00BE164C">
        <w:rPr>
          <w:rFonts w:cs="Arial"/>
          <w:spacing w:val="1"/>
          <w:szCs w:val="24"/>
        </w:rPr>
        <w:t xml:space="preserve"> </w:t>
      </w:r>
      <w:r w:rsidRPr="00BE164C">
        <w:rPr>
          <w:rFonts w:cs="Arial"/>
          <w:szCs w:val="24"/>
        </w:rPr>
        <w:t>postupka</w:t>
      </w:r>
      <w:r w:rsidRPr="00BE164C">
        <w:rPr>
          <w:rFonts w:cs="Arial"/>
          <w:spacing w:val="1"/>
          <w:szCs w:val="24"/>
        </w:rPr>
        <w:t xml:space="preserve"> </w:t>
      </w:r>
      <w:r w:rsidRPr="00BE164C">
        <w:rPr>
          <w:rFonts w:cs="Arial"/>
          <w:szCs w:val="24"/>
        </w:rPr>
        <w:t>se</w:t>
      </w:r>
      <w:r w:rsidRPr="00BE164C">
        <w:rPr>
          <w:rFonts w:cs="Arial"/>
          <w:spacing w:val="1"/>
          <w:szCs w:val="24"/>
        </w:rPr>
        <w:t xml:space="preserve"> </w:t>
      </w:r>
      <w:r w:rsidRPr="00BE164C">
        <w:rPr>
          <w:rFonts w:cs="Arial"/>
          <w:szCs w:val="24"/>
        </w:rPr>
        <w:t>predviđa</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iznosu</w:t>
      </w:r>
      <w:r w:rsidRPr="00BE164C">
        <w:rPr>
          <w:rFonts w:cs="Arial"/>
          <w:spacing w:val="1"/>
          <w:szCs w:val="24"/>
        </w:rPr>
        <w:t xml:space="preserve"> </w:t>
      </w:r>
      <w:r w:rsidRPr="00BE164C">
        <w:rPr>
          <w:rFonts w:cs="Arial"/>
          <w:szCs w:val="24"/>
        </w:rPr>
        <w:t>od</w:t>
      </w:r>
      <w:r w:rsidRPr="00BE164C">
        <w:rPr>
          <w:rFonts w:cs="Arial"/>
          <w:spacing w:val="1"/>
          <w:szCs w:val="24"/>
        </w:rPr>
        <w:t xml:space="preserve"> </w:t>
      </w:r>
      <w:r w:rsidRPr="00BE164C">
        <w:rPr>
          <w:rFonts w:cs="Arial"/>
          <w:szCs w:val="24"/>
        </w:rPr>
        <w:t>125.000,00 € u koji iznos su uključeni trošak sastava tužbe i poduzimanje četiri</w:t>
      </w:r>
      <w:r w:rsidRPr="00BE164C">
        <w:rPr>
          <w:rFonts w:cs="Arial"/>
          <w:spacing w:val="1"/>
          <w:szCs w:val="24"/>
        </w:rPr>
        <w:t xml:space="preserve"> </w:t>
      </w:r>
      <w:r w:rsidRPr="00BE164C">
        <w:rPr>
          <w:rFonts w:cs="Arial"/>
          <w:szCs w:val="24"/>
        </w:rPr>
        <w:t>parnične</w:t>
      </w:r>
      <w:r w:rsidRPr="00BE164C">
        <w:rPr>
          <w:rFonts w:cs="Arial"/>
          <w:spacing w:val="1"/>
          <w:szCs w:val="24"/>
        </w:rPr>
        <w:t xml:space="preserve"> </w:t>
      </w:r>
      <w:r w:rsidRPr="00BE164C">
        <w:rPr>
          <w:rFonts w:cs="Arial"/>
          <w:szCs w:val="24"/>
        </w:rPr>
        <w:t>radnje.</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navedenom</w:t>
      </w:r>
      <w:r w:rsidRPr="00BE164C">
        <w:rPr>
          <w:rFonts w:cs="Arial"/>
          <w:spacing w:val="1"/>
          <w:szCs w:val="24"/>
        </w:rPr>
        <w:t xml:space="preserve"> </w:t>
      </w:r>
      <w:r w:rsidRPr="00BE164C">
        <w:rPr>
          <w:rFonts w:cs="Arial"/>
          <w:szCs w:val="24"/>
        </w:rPr>
        <w:t>slučaju</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potrebno</w:t>
      </w:r>
      <w:r w:rsidRPr="00BE164C">
        <w:rPr>
          <w:rFonts w:cs="Arial"/>
          <w:spacing w:val="1"/>
          <w:szCs w:val="24"/>
        </w:rPr>
        <w:t xml:space="preserve"> </w:t>
      </w:r>
      <w:r w:rsidRPr="00BE164C">
        <w:rPr>
          <w:rFonts w:cs="Arial"/>
          <w:szCs w:val="24"/>
        </w:rPr>
        <w:t>pozvati</w:t>
      </w:r>
      <w:r w:rsidRPr="00BE164C">
        <w:rPr>
          <w:rFonts w:cs="Arial"/>
          <w:spacing w:val="1"/>
          <w:szCs w:val="24"/>
        </w:rPr>
        <w:t xml:space="preserve"> </w:t>
      </w:r>
      <w:r w:rsidRPr="00BE164C">
        <w:rPr>
          <w:rFonts w:cs="Arial"/>
          <w:szCs w:val="24"/>
        </w:rPr>
        <w:t>vjerovnike</w:t>
      </w:r>
      <w:r w:rsidRPr="00BE164C">
        <w:rPr>
          <w:rFonts w:cs="Arial"/>
          <w:spacing w:val="63"/>
          <w:szCs w:val="24"/>
        </w:rPr>
        <w:t xml:space="preserve"> </w:t>
      </w:r>
      <w:r w:rsidRPr="00BE164C">
        <w:rPr>
          <w:rFonts w:cs="Arial"/>
          <w:szCs w:val="24"/>
        </w:rPr>
        <w:t>da</w:t>
      </w:r>
      <w:r w:rsidRPr="00BE164C">
        <w:rPr>
          <w:rFonts w:cs="Arial"/>
          <w:spacing w:val="1"/>
          <w:szCs w:val="24"/>
        </w:rPr>
        <w:t xml:space="preserve"> </w:t>
      </w:r>
      <w:r w:rsidRPr="00BE164C">
        <w:rPr>
          <w:rFonts w:cs="Arial"/>
          <w:szCs w:val="24"/>
        </w:rPr>
        <w:t>sukladno rješenju stečajnog suda predujme iznos od 125.000,00 € uvećano za</w:t>
      </w:r>
      <w:r w:rsidRPr="00BE164C">
        <w:rPr>
          <w:rFonts w:cs="Arial"/>
          <w:spacing w:val="1"/>
          <w:szCs w:val="24"/>
        </w:rPr>
        <w:t xml:space="preserve"> </w:t>
      </w:r>
      <w:r w:rsidRPr="00BE164C">
        <w:rPr>
          <w:rFonts w:cs="Arial"/>
          <w:szCs w:val="24"/>
        </w:rPr>
        <w:t>troškove</w:t>
      </w:r>
      <w:r w:rsidRPr="00BE164C">
        <w:rPr>
          <w:rFonts w:cs="Arial"/>
          <w:spacing w:val="2"/>
          <w:szCs w:val="24"/>
        </w:rPr>
        <w:t xml:space="preserve"> </w:t>
      </w:r>
      <w:r w:rsidRPr="00BE164C">
        <w:rPr>
          <w:rFonts w:cs="Arial"/>
          <w:szCs w:val="24"/>
        </w:rPr>
        <w:t>sudske</w:t>
      </w:r>
      <w:r w:rsidRPr="00BE164C">
        <w:rPr>
          <w:rFonts w:cs="Arial"/>
          <w:spacing w:val="3"/>
          <w:szCs w:val="24"/>
        </w:rPr>
        <w:t xml:space="preserve"> </w:t>
      </w:r>
      <w:r w:rsidRPr="00BE164C">
        <w:rPr>
          <w:rFonts w:cs="Arial"/>
          <w:szCs w:val="24"/>
        </w:rPr>
        <w:t>pristojbe</w:t>
      </w:r>
      <w:r w:rsidRPr="00BE164C">
        <w:rPr>
          <w:rFonts w:cs="Arial"/>
          <w:spacing w:val="3"/>
          <w:szCs w:val="24"/>
        </w:rPr>
        <w:t xml:space="preserve"> </w:t>
      </w:r>
      <w:r w:rsidRPr="00BE164C">
        <w:rPr>
          <w:rFonts w:cs="Arial"/>
          <w:szCs w:val="24"/>
        </w:rPr>
        <w:t>za</w:t>
      </w:r>
      <w:r w:rsidRPr="00BE164C">
        <w:rPr>
          <w:rFonts w:cs="Arial"/>
          <w:spacing w:val="2"/>
          <w:szCs w:val="24"/>
        </w:rPr>
        <w:t xml:space="preserve"> </w:t>
      </w:r>
      <w:r w:rsidRPr="00BE164C">
        <w:rPr>
          <w:rFonts w:cs="Arial"/>
          <w:szCs w:val="24"/>
        </w:rPr>
        <w:t>tužbu</w:t>
      </w:r>
      <w:r w:rsidRPr="00BE164C">
        <w:rPr>
          <w:rFonts w:cs="Arial"/>
          <w:spacing w:val="3"/>
          <w:szCs w:val="24"/>
        </w:rPr>
        <w:t xml:space="preserve"> </w:t>
      </w:r>
      <w:r w:rsidRPr="00BE164C">
        <w:rPr>
          <w:rFonts w:cs="Arial"/>
          <w:szCs w:val="24"/>
        </w:rPr>
        <w:t>i</w:t>
      </w:r>
      <w:r w:rsidRPr="00BE164C">
        <w:rPr>
          <w:rFonts w:cs="Arial"/>
          <w:spacing w:val="3"/>
          <w:szCs w:val="24"/>
        </w:rPr>
        <w:t xml:space="preserve"> </w:t>
      </w:r>
      <w:r w:rsidRPr="00BE164C">
        <w:rPr>
          <w:rFonts w:cs="Arial"/>
          <w:szCs w:val="24"/>
        </w:rPr>
        <w:t>presudu</w:t>
      </w:r>
      <w:r w:rsidRPr="00BE164C">
        <w:rPr>
          <w:rFonts w:cs="Arial"/>
          <w:spacing w:val="2"/>
          <w:szCs w:val="24"/>
        </w:rPr>
        <w:t xml:space="preserve"> </w:t>
      </w:r>
      <w:r w:rsidRPr="00BE164C">
        <w:rPr>
          <w:rFonts w:cs="Arial"/>
          <w:szCs w:val="24"/>
        </w:rPr>
        <w:t>1.400,00</w:t>
      </w:r>
      <w:r w:rsidRPr="00BE164C">
        <w:rPr>
          <w:rFonts w:cs="Arial"/>
          <w:spacing w:val="3"/>
          <w:szCs w:val="24"/>
        </w:rPr>
        <w:t xml:space="preserve"> </w:t>
      </w:r>
      <w:r w:rsidRPr="00BE164C">
        <w:rPr>
          <w:rFonts w:cs="Arial"/>
          <w:szCs w:val="24"/>
        </w:rPr>
        <w:t>€.</w:t>
      </w:r>
    </w:p>
    <w:p w:rsidRPr="00BE164C" w:rsidR="00BE164C" w:rsidP="00BE164C" w:rsidRDefault="00BE164C" w14:paraId="7A6AEE8C" w14:textId="77777777">
      <w:pPr>
        <w:pStyle w:val="Tijeloteksta"/>
        <w:rPr>
          <w:rFonts w:cs="Arial"/>
          <w:szCs w:val="24"/>
        </w:rPr>
      </w:pPr>
    </w:p>
    <w:p w:rsidRPr="00BE164C" w:rsidR="00BE164C" w:rsidP="00BE164C" w:rsidRDefault="00BE164C" w14:paraId="734E7375" w14:textId="77777777">
      <w:pPr>
        <w:pStyle w:val="Tijeloteksta"/>
        <w:ind w:left="100"/>
        <w:rPr>
          <w:rFonts w:cs="Arial"/>
          <w:szCs w:val="24"/>
        </w:rPr>
      </w:pPr>
      <w:r w:rsidRPr="00BE164C">
        <w:rPr>
          <w:rFonts w:cs="Arial"/>
          <w:szCs w:val="24"/>
        </w:rPr>
        <w:t>Dužnikovim</w:t>
      </w:r>
      <w:r w:rsidRPr="00BE164C">
        <w:rPr>
          <w:rFonts w:cs="Arial"/>
          <w:spacing w:val="13"/>
          <w:szCs w:val="24"/>
        </w:rPr>
        <w:t xml:space="preserve"> </w:t>
      </w:r>
      <w:r w:rsidRPr="00BE164C">
        <w:rPr>
          <w:rFonts w:cs="Arial"/>
          <w:szCs w:val="24"/>
        </w:rPr>
        <w:t>dužnicima</w:t>
      </w:r>
      <w:r w:rsidRPr="00BE164C">
        <w:rPr>
          <w:rFonts w:cs="Arial"/>
          <w:spacing w:val="14"/>
          <w:szCs w:val="24"/>
        </w:rPr>
        <w:t xml:space="preserve"> </w:t>
      </w:r>
      <w:r w:rsidRPr="00BE164C">
        <w:rPr>
          <w:rFonts w:cs="Arial"/>
          <w:szCs w:val="24"/>
        </w:rPr>
        <w:t>su</w:t>
      </w:r>
      <w:r w:rsidRPr="00BE164C">
        <w:rPr>
          <w:rFonts w:cs="Arial"/>
          <w:spacing w:val="14"/>
          <w:szCs w:val="24"/>
        </w:rPr>
        <w:t xml:space="preserve"> </w:t>
      </w:r>
      <w:r w:rsidRPr="00BE164C">
        <w:rPr>
          <w:rFonts w:cs="Arial"/>
          <w:szCs w:val="24"/>
        </w:rPr>
        <w:t>upućeni</w:t>
      </w:r>
      <w:r w:rsidRPr="00BE164C">
        <w:rPr>
          <w:rFonts w:cs="Arial"/>
          <w:spacing w:val="14"/>
          <w:szCs w:val="24"/>
        </w:rPr>
        <w:t xml:space="preserve"> </w:t>
      </w:r>
      <w:r w:rsidRPr="00BE164C">
        <w:rPr>
          <w:rFonts w:cs="Arial"/>
          <w:szCs w:val="24"/>
        </w:rPr>
        <w:t>pozivi</w:t>
      </w:r>
      <w:r w:rsidRPr="00BE164C">
        <w:rPr>
          <w:rFonts w:cs="Arial"/>
          <w:spacing w:val="14"/>
          <w:szCs w:val="24"/>
        </w:rPr>
        <w:t xml:space="preserve"> </w:t>
      </w:r>
      <w:r w:rsidRPr="00BE164C">
        <w:rPr>
          <w:rFonts w:cs="Arial"/>
          <w:szCs w:val="24"/>
        </w:rPr>
        <w:t>da</w:t>
      </w:r>
      <w:r w:rsidRPr="00BE164C">
        <w:rPr>
          <w:rFonts w:cs="Arial"/>
          <w:spacing w:val="14"/>
          <w:szCs w:val="24"/>
        </w:rPr>
        <w:t xml:space="preserve"> </w:t>
      </w:r>
      <w:r w:rsidRPr="00BE164C">
        <w:rPr>
          <w:rFonts w:cs="Arial"/>
          <w:szCs w:val="24"/>
        </w:rPr>
        <w:t>bez</w:t>
      </w:r>
      <w:r w:rsidRPr="00BE164C">
        <w:rPr>
          <w:rFonts w:cs="Arial"/>
          <w:spacing w:val="14"/>
          <w:szCs w:val="24"/>
        </w:rPr>
        <w:t xml:space="preserve"> </w:t>
      </w:r>
      <w:r w:rsidRPr="00BE164C">
        <w:rPr>
          <w:rFonts w:cs="Arial"/>
          <w:szCs w:val="24"/>
        </w:rPr>
        <w:t>odgode</w:t>
      </w:r>
      <w:r w:rsidRPr="00BE164C">
        <w:rPr>
          <w:rFonts w:cs="Arial"/>
          <w:spacing w:val="13"/>
          <w:szCs w:val="24"/>
        </w:rPr>
        <w:t xml:space="preserve"> </w:t>
      </w:r>
      <w:r w:rsidRPr="00BE164C">
        <w:rPr>
          <w:rFonts w:cs="Arial"/>
          <w:szCs w:val="24"/>
        </w:rPr>
        <w:t>podmire</w:t>
      </w:r>
      <w:r w:rsidRPr="00BE164C">
        <w:rPr>
          <w:rFonts w:cs="Arial"/>
          <w:spacing w:val="14"/>
          <w:szCs w:val="24"/>
        </w:rPr>
        <w:t xml:space="preserve"> </w:t>
      </w:r>
      <w:r w:rsidRPr="00BE164C">
        <w:rPr>
          <w:rFonts w:cs="Arial"/>
          <w:szCs w:val="24"/>
        </w:rPr>
        <w:t>dugovanje.</w:t>
      </w:r>
    </w:p>
    <w:p w:rsidRPr="00BE164C" w:rsidR="00BE164C" w:rsidP="00BE164C" w:rsidRDefault="00BE164C" w14:paraId="23B0406C" w14:textId="77777777">
      <w:pPr>
        <w:pStyle w:val="Tijeloteksta"/>
        <w:spacing w:before="10"/>
        <w:rPr>
          <w:rFonts w:cs="Arial"/>
          <w:szCs w:val="24"/>
        </w:rPr>
      </w:pPr>
    </w:p>
    <w:p w:rsidRPr="00BE164C" w:rsidR="00BE164C" w:rsidP="00BE164C" w:rsidRDefault="00BE164C" w14:paraId="3BA43EE2" w14:textId="77777777">
      <w:pPr>
        <w:pStyle w:val="Naslov1"/>
        <w:keepNext w:val="false"/>
        <w:widowControl w:val="false"/>
        <w:numPr>
          <w:ilvl w:val="0"/>
          <w:numId w:val="21"/>
        </w:numPr>
        <w:tabs>
          <w:tab w:val="left" w:pos="438"/>
        </w:tabs>
        <w:overflowPunct/>
        <w:adjustRightInd/>
        <w:spacing w:before="1"/>
        <w:ind w:left="437" w:hanging="338"/>
        <w:textAlignment w:val="auto"/>
        <w:rPr>
          <w:rFonts w:ascii="Arial" w:hAnsi="Arial" w:cs="Arial"/>
          <w:b w:val="false"/>
          <w:szCs w:val="24"/>
        </w:rPr>
      </w:pPr>
      <w:r w:rsidRPr="00BE164C">
        <w:rPr>
          <w:rFonts w:ascii="Arial" w:hAnsi="Arial" w:cs="Arial"/>
          <w:b w:val="false"/>
          <w:szCs w:val="24"/>
        </w:rPr>
        <w:t>TRAŽBINE</w:t>
      </w:r>
      <w:r w:rsidRPr="00BE164C">
        <w:rPr>
          <w:rFonts w:ascii="Arial" w:hAnsi="Arial" w:cs="Arial"/>
          <w:b w:val="false"/>
          <w:spacing w:val="-14"/>
          <w:szCs w:val="24"/>
        </w:rPr>
        <w:t xml:space="preserve"> </w:t>
      </w:r>
      <w:r w:rsidRPr="00BE164C">
        <w:rPr>
          <w:rFonts w:ascii="Arial" w:hAnsi="Arial" w:cs="Arial"/>
          <w:b w:val="false"/>
          <w:szCs w:val="24"/>
        </w:rPr>
        <w:t>RADNIKA</w:t>
      </w:r>
    </w:p>
    <w:p w:rsidRPr="00BE164C" w:rsidR="00BE164C" w:rsidP="00BE164C" w:rsidRDefault="00BE164C" w14:paraId="270D412A" w14:textId="77777777">
      <w:pPr>
        <w:pStyle w:val="Tijeloteksta"/>
        <w:spacing w:before="4"/>
        <w:rPr>
          <w:rFonts w:cs="Arial"/>
          <w:szCs w:val="24"/>
        </w:rPr>
      </w:pPr>
    </w:p>
    <w:p w:rsidRPr="00BE164C" w:rsidR="00BE164C" w:rsidP="00BE164C" w:rsidRDefault="00BE164C" w14:paraId="4289B2A9" w14:textId="77777777">
      <w:pPr>
        <w:pStyle w:val="Tijeloteksta"/>
        <w:spacing w:before="1" w:line="276" w:lineRule="auto"/>
        <w:ind w:left="100" w:right="697"/>
        <w:rPr>
          <w:rFonts w:cs="Arial"/>
          <w:szCs w:val="24"/>
        </w:rPr>
      </w:pPr>
      <w:r w:rsidRPr="00BE164C">
        <w:rPr>
          <w:rFonts w:cs="Arial"/>
          <w:szCs w:val="24"/>
        </w:rPr>
        <w:t>Provjerom</w:t>
      </w:r>
      <w:r w:rsidRPr="00BE164C">
        <w:rPr>
          <w:rFonts w:cs="Arial"/>
          <w:spacing w:val="1"/>
          <w:szCs w:val="24"/>
        </w:rPr>
        <w:t xml:space="preserve"> </w:t>
      </w:r>
      <w:r w:rsidRPr="00BE164C">
        <w:rPr>
          <w:rFonts w:cs="Arial"/>
          <w:szCs w:val="24"/>
        </w:rPr>
        <w:t>kod</w:t>
      </w:r>
      <w:r w:rsidRPr="00BE164C">
        <w:rPr>
          <w:rFonts w:cs="Arial"/>
          <w:spacing w:val="1"/>
          <w:szCs w:val="24"/>
        </w:rPr>
        <w:t xml:space="preserve"> </w:t>
      </w:r>
      <w:r w:rsidRPr="00BE164C">
        <w:rPr>
          <w:rFonts w:cs="Arial"/>
          <w:szCs w:val="24"/>
        </w:rPr>
        <w:t>HZMO-a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utvrđeno</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dužnik</w:t>
      </w:r>
      <w:r w:rsidRPr="00BE164C">
        <w:rPr>
          <w:rFonts w:cs="Arial"/>
          <w:spacing w:val="1"/>
          <w:szCs w:val="24"/>
        </w:rPr>
        <w:t xml:space="preserve"> </w:t>
      </w:r>
      <w:r w:rsidRPr="00BE164C">
        <w:rPr>
          <w:rFonts w:cs="Arial"/>
          <w:szCs w:val="24"/>
        </w:rPr>
        <w:t>do</w:t>
      </w:r>
      <w:r w:rsidRPr="00BE164C">
        <w:rPr>
          <w:rFonts w:cs="Arial"/>
          <w:spacing w:val="1"/>
          <w:szCs w:val="24"/>
        </w:rPr>
        <w:t xml:space="preserve"> </w:t>
      </w:r>
      <w:r w:rsidRPr="00BE164C">
        <w:rPr>
          <w:rFonts w:cs="Arial"/>
          <w:szCs w:val="24"/>
        </w:rPr>
        <w:t>lipnja</w:t>
      </w:r>
      <w:r w:rsidRPr="00BE164C">
        <w:rPr>
          <w:rFonts w:cs="Arial"/>
          <w:spacing w:val="1"/>
          <w:szCs w:val="24"/>
        </w:rPr>
        <w:t xml:space="preserve"> </w:t>
      </w:r>
      <w:r w:rsidRPr="00BE164C">
        <w:rPr>
          <w:rFonts w:cs="Arial"/>
          <w:szCs w:val="24"/>
        </w:rPr>
        <w:t>2024.</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imao</w:t>
      </w:r>
      <w:r w:rsidRPr="00BE164C">
        <w:rPr>
          <w:rFonts w:cs="Arial"/>
          <w:spacing w:val="1"/>
          <w:szCs w:val="24"/>
        </w:rPr>
        <w:t xml:space="preserve"> </w:t>
      </w:r>
      <w:r w:rsidRPr="00BE164C">
        <w:rPr>
          <w:rFonts w:cs="Arial"/>
          <w:szCs w:val="24"/>
        </w:rPr>
        <w:t>zaposlenih</w:t>
      </w:r>
      <w:r w:rsidRPr="00BE164C">
        <w:rPr>
          <w:rFonts w:cs="Arial"/>
          <w:spacing w:val="1"/>
          <w:szCs w:val="24"/>
        </w:rPr>
        <w:t xml:space="preserve"> </w:t>
      </w:r>
      <w:r w:rsidRPr="00BE164C">
        <w:rPr>
          <w:rFonts w:cs="Arial"/>
          <w:szCs w:val="24"/>
        </w:rPr>
        <w:t>trideset</w:t>
      </w:r>
      <w:r w:rsidRPr="00BE164C">
        <w:rPr>
          <w:rFonts w:cs="Arial"/>
          <w:spacing w:val="1"/>
          <w:szCs w:val="24"/>
        </w:rPr>
        <w:t xml:space="preserve"> </w:t>
      </w:r>
      <w:r w:rsidRPr="00BE164C">
        <w:rPr>
          <w:rFonts w:cs="Arial"/>
          <w:szCs w:val="24"/>
        </w:rPr>
        <w:t>i</w:t>
      </w:r>
      <w:r w:rsidRPr="00BE164C">
        <w:rPr>
          <w:rFonts w:cs="Arial"/>
          <w:spacing w:val="1"/>
          <w:szCs w:val="24"/>
        </w:rPr>
        <w:t xml:space="preserve"> </w:t>
      </w:r>
      <w:r w:rsidRPr="00BE164C">
        <w:rPr>
          <w:rFonts w:cs="Arial"/>
          <w:szCs w:val="24"/>
        </w:rPr>
        <w:t>jednog</w:t>
      </w:r>
      <w:r w:rsidRPr="00BE164C">
        <w:rPr>
          <w:rFonts w:cs="Arial"/>
          <w:spacing w:val="1"/>
          <w:szCs w:val="24"/>
        </w:rPr>
        <w:t xml:space="preserve"> </w:t>
      </w:r>
      <w:r w:rsidRPr="00BE164C">
        <w:rPr>
          <w:rFonts w:cs="Arial"/>
          <w:szCs w:val="24"/>
        </w:rPr>
        <w:t>radnika.</w:t>
      </w:r>
      <w:r w:rsidRPr="00BE164C">
        <w:rPr>
          <w:rFonts w:cs="Arial"/>
          <w:spacing w:val="1"/>
          <w:szCs w:val="24"/>
        </w:rPr>
        <w:t xml:space="preserve"> </w:t>
      </w:r>
      <w:r w:rsidRPr="00BE164C">
        <w:rPr>
          <w:rFonts w:cs="Arial"/>
          <w:szCs w:val="24"/>
        </w:rPr>
        <w:t>Pribavila</w:t>
      </w:r>
      <w:r w:rsidRPr="00BE164C">
        <w:rPr>
          <w:rFonts w:cs="Arial"/>
          <w:spacing w:val="1"/>
          <w:szCs w:val="24"/>
        </w:rPr>
        <w:t xml:space="preserve"> </w:t>
      </w:r>
      <w:r w:rsidRPr="00BE164C">
        <w:rPr>
          <w:rFonts w:cs="Arial"/>
          <w:szCs w:val="24"/>
        </w:rPr>
        <w:t>sam</w:t>
      </w:r>
      <w:r w:rsidRPr="00BE164C">
        <w:rPr>
          <w:rFonts w:cs="Arial"/>
          <w:spacing w:val="1"/>
          <w:szCs w:val="24"/>
        </w:rPr>
        <w:t xml:space="preserve"> </w:t>
      </w:r>
      <w:r w:rsidRPr="00BE164C">
        <w:rPr>
          <w:rFonts w:cs="Arial"/>
          <w:szCs w:val="24"/>
        </w:rPr>
        <w:t>potvrde</w:t>
      </w:r>
      <w:r w:rsidRPr="00BE164C">
        <w:rPr>
          <w:rFonts w:cs="Arial"/>
          <w:spacing w:val="1"/>
          <w:szCs w:val="24"/>
        </w:rPr>
        <w:t xml:space="preserve"> </w:t>
      </w:r>
      <w:r w:rsidRPr="00BE164C">
        <w:rPr>
          <w:rFonts w:cs="Arial"/>
          <w:szCs w:val="24"/>
        </w:rPr>
        <w:t>o</w:t>
      </w:r>
      <w:r w:rsidRPr="00BE164C">
        <w:rPr>
          <w:rFonts w:cs="Arial"/>
          <w:spacing w:val="1"/>
          <w:szCs w:val="24"/>
        </w:rPr>
        <w:t xml:space="preserve"> </w:t>
      </w:r>
      <w:r w:rsidRPr="00BE164C">
        <w:rPr>
          <w:rFonts w:cs="Arial"/>
          <w:szCs w:val="24"/>
        </w:rPr>
        <w:t>neisplaćenim</w:t>
      </w:r>
      <w:r w:rsidRPr="00BE164C">
        <w:rPr>
          <w:rFonts w:cs="Arial"/>
          <w:spacing w:val="1"/>
          <w:szCs w:val="24"/>
        </w:rPr>
        <w:t xml:space="preserve"> </w:t>
      </w:r>
      <w:r w:rsidRPr="00BE164C">
        <w:rPr>
          <w:rFonts w:cs="Arial"/>
          <w:szCs w:val="24"/>
        </w:rPr>
        <w:t>plaćama te je sastavljen popis tražbina radnika. Nisam zaprimila niti jednu prijavu</w:t>
      </w:r>
      <w:r w:rsidRPr="00BE164C">
        <w:rPr>
          <w:rFonts w:cs="Arial"/>
          <w:spacing w:val="-61"/>
          <w:szCs w:val="24"/>
        </w:rPr>
        <w:t xml:space="preserve"> </w:t>
      </w:r>
      <w:r w:rsidRPr="00BE164C">
        <w:rPr>
          <w:rFonts w:cs="Arial"/>
          <w:szCs w:val="24"/>
        </w:rPr>
        <w:t>tražbine</w:t>
      </w:r>
      <w:r w:rsidRPr="00BE164C">
        <w:rPr>
          <w:rFonts w:cs="Arial"/>
          <w:spacing w:val="1"/>
          <w:szCs w:val="24"/>
        </w:rPr>
        <w:t xml:space="preserve"> </w:t>
      </w:r>
      <w:r w:rsidRPr="00BE164C">
        <w:rPr>
          <w:rFonts w:cs="Arial"/>
          <w:szCs w:val="24"/>
        </w:rPr>
        <w:t>radnika,</w:t>
      </w:r>
      <w:r w:rsidRPr="00BE164C">
        <w:rPr>
          <w:rFonts w:cs="Arial"/>
          <w:spacing w:val="1"/>
          <w:szCs w:val="24"/>
        </w:rPr>
        <w:t xml:space="preserve"> </w:t>
      </w:r>
      <w:r w:rsidRPr="00BE164C">
        <w:rPr>
          <w:rFonts w:cs="Arial"/>
          <w:szCs w:val="24"/>
        </w:rPr>
        <w:t>odnosno</w:t>
      </w:r>
      <w:r w:rsidRPr="00BE164C">
        <w:rPr>
          <w:rFonts w:cs="Arial"/>
          <w:spacing w:val="1"/>
          <w:szCs w:val="24"/>
        </w:rPr>
        <w:t xml:space="preserve"> </w:t>
      </w:r>
      <w:r w:rsidRPr="00BE164C">
        <w:rPr>
          <w:rFonts w:cs="Arial"/>
          <w:szCs w:val="24"/>
        </w:rPr>
        <w:t>prijašnjih</w:t>
      </w:r>
      <w:r w:rsidRPr="00BE164C">
        <w:rPr>
          <w:rFonts w:cs="Arial"/>
          <w:spacing w:val="1"/>
          <w:szCs w:val="24"/>
        </w:rPr>
        <w:t xml:space="preserve"> </w:t>
      </w:r>
      <w:r w:rsidRPr="00BE164C">
        <w:rPr>
          <w:rFonts w:cs="Arial"/>
          <w:szCs w:val="24"/>
        </w:rPr>
        <w:t>radnika,</w:t>
      </w:r>
      <w:r w:rsidRPr="00BE164C">
        <w:rPr>
          <w:rFonts w:cs="Arial"/>
          <w:spacing w:val="1"/>
          <w:szCs w:val="24"/>
        </w:rPr>
        <w:t xml:space="preserve"> </w:t>
      </w:r>
      <w:r w:rsidRPr="00BE164C">
        <w:rPr>
          <w:rFonts w:cs="Arial"/>
          <w:szCs w:val="24"/>
        </w:rPr>
        <w:t>osim</w:t>
      </w:r>
      <w:r w:rsidRPr="00BE164C">
        <w:rPr>
          <w:rFonts w:cs="Arial"/>
          <w:spacing w:val="1"/>
          <w:szCs w:val="24"/>
        </w:rPr>
        <w:t xml:space="preserve"> </w:t>
      </w:r>
      <w:r w:rsidRPr="00BE164C">
        <w:rPr>
          <w:rFonts w:cs="Arial"/>
          <w:szCs w:val="24"/>
        </w:rPr>
        <w:t>prijave</w:t>
      </w:r>
      <w:r w:rsidRPr="00BE164C">
        <w:rPr>
          <w:rFonts w:cs="Arial"/>
          <w:spacing w:val="1"/>
          <w:szCs w:val="24"/>
        </w:rPr>
        <w:t xml:space="preserve"> </w:t>
      </w:r>
      <w:r w:rsidRPr="00BE164C">
        <w:rPr>
          <w:rFonts w:cs="Arial"/>
          <w:szCs w:val="24"/>
        </w:rPr>
        <w:t>tražbine</w:t>
      </w:r>
      <w:r w:rsidRPr="00BE164C">
        <w:rPr>
          <w:rFonts w:cs="Arial"/>
          <w:spacing w:val="64"/>
          <w:szCs w:val="24"/>
        </w:rPr>
        <w:t xml:space="preserve"> </w:t>
      </w:r>
      <w:r w:rsidRPr="00BE164C">
        <w:rPr>
          <w:rFonts w:cs="Arial"/>
          <w:szCs w:val="24"/>
        </w:rPr>
        <w:t>RH</w:t>
      </w:r>
      <w:r w:rsidRPr="00BE164C">
        <w:rPr>
          <w:rFonts w:cs="Arial"/>
          <w:spacing w:val="1"/>
          <w:szCs w:val="24"/>
        </w:rPr>
        <w:t xml:space="preserve"> </w:t>
      </w:r>
      <w:r w:rsidRPr="00BE164C">
        <w:rPr>
          <w:rFonts w:cs="Arial"/>
          <w:szCs w:val="24"/>
        </w:rPr>
        <w:t>Ministarstva</w:t>
      </w:r>
      <w:r w:rsidRPr="00BE164C">
        <w:rPr>
          <w:rFonts w:cs="Arial"/>
          <w:spacing w:val="1"/>
          <w:szCs w:val="24"/>
        </w:rPr>
        <w:t xml:space="preserve"> </w:t>
      </w:r>
      <w:r w:rsidRPr="00BE164C">
        <w:rPr>
          <w:rFonts w:cs="Arial"/>
          <w:szCs w:val="24"/>
        </w:rPr>
        <w:t>financija,</w:t>
      </w:r>
      <w:r w:rsidRPr="00BE164C">
        <w:rPr>
          <w:rFonts w:cs="Arial"/>
          <w:spacing w:val="1"/>
          <w:szCs w:val="24"/>
        </w:rPr>
        <w:t xml:space="preserve"> </w:t>
      </w:r>
      <w:r w:rsidRPr="00BE164C">
        <w:rPr>
          <w:rFonts w:cs="Arial"/>
          <w:szCs w:val="24"/>
        </w:rPr>
        <w:t>Porezne</w:t>
      </w:r>
      <w:r w:rsidRPr="00BE164C">
        <w:rPr>
          <w:rFonts w:cs="Arial"/>
          <w:spacing w:val="1"/>
          <w:szCs w:val="24"/>
        </w:rPr>
        <w:t xml:space="preserve"> </w:t>
      </w:r>
      <w:r w:rsidRPr="00BE164C">
        <w:rPr>
          <w:rFonts w:cs="Arial"/>
          <w:szCs w:val="24"/>
        </w:rPr>
        <w:t>uprave</w:t>
      </w:r>
    </w:p>
    <w:p w:rsidRPr="00BE164C" w:rsidR="00BE164C" w:rsidP="00BE164C" w:rsidRDefault="00BE164C" w14:paraId="3797E565" w14:textId="77777777">
      <w:pPr>
        <w:pStyle w:val="Tijeloteksta"/>
        <w:spacing w:before="8"/>
        <w:rPr>
          <w:rFonts w:cs="Arial"/>
          <w:szCs w:val="24"/>
        </w:rPr>
      </w:pPr>
    </w:p>
    <w:p w:rsidRPr="00BE164C" w:rsidR="00BE164C" w:rsidP="00BE164C" w:rsidRDefault="00BE164C" w14:paraId="59483206" w14:textId="77777777">
      <w:pPr>
        <w:pStyle w:val="Tijeloteksta"/>
        <w:spacing w:line="276" w:lineRule="auto"/>
        <w:ind w:left="100" w:right="697"/>
        <w:rPr>
          <w:rFonts w:cs="Arial"/>
          <w:szCs w:val="24"/>
        </w:rPr>
      </w:pPr>
      <w:r w:rsidRPr="00BE164C">
        <w:rPr>
          <w:rFonts w:cs="Arial"/>
          <w:szCs w:val="24"/>
        </w:rPr>
        <w:t>Kako</w:t>
      </w:r>
      <w:r w:rsidRPr="00BE164C">
        <w:rPr>
          <w:rFonts w:cs="Arial"/>
          <w:spacing w:val="62"/>
          <w:szCs w:val="24"/>
        </w:rPr>
        <w:t xml:space="preserve"> </w:t>
      </w:r>
      <w:r w:rsidRPr="00BE164C">
        <w:rPr>
          <w:rFonts w:cs="Arial"/>
          <w:szCs w:val="24"/>
        </w:rPr>
        <w:t>dakle</w:t>
      </w:r>
      <w:r w:rsidRPr="00BE164C">
        <w:rPr>
          <w:rFonts w:cs="Arial"/>
          <w:spacing w:val="62"/>
          <w:szCs w:val="24"/>
        </w:rPr>
        <w:t xml:space="preserve"> </w:t>
      </w:r>
      <w:r w:rsidRPr="00BE164C">
        <w:rPr>
          <w:rFonts w:cs="Arial"/>
          <w:szCs w:val="24"/>
        </w:rPr>
        <w:t>nitko</w:t>
      </w:r>
      <w:r w:rsidRPr="00BE164C">
        <w:rPr>
          <w:rFonts w:cs="Arial"/>
          <w:spacing w:val="62"/>
          <w:szCs w:val="24"/>
        </w:rPr>
        <w:t xml:space="preserve"> </w:t>
      </w:r>
      <w:r w:rsidRPr="00BE164C">
        <w:rPr>
          <w:rFonts w:cs="Arial"/>
          <w:szCs w:val="24"/>
        </w:rPr>
        <w:t>od</w:t>
      </w:r>
      <w:r w:rsidRPr="00BE164C">
        <w:rPr>
          <w:rFonts w:cs="Arial"/>
          <w:spacing w:val="62"/>
          <w:szCs w:val="24"/>
        </w:rPr>
        <w:t xml:space="preserve"> </w:t>
      </w:r>
      <w:r w:rsidRPr="00BE164C">
        <w:rPr>
          <w:rFonts w:cs="Arial"/>
          <w:szCs w:val="24"/>
        </w:rPr>
        <w:t>radnika</w:t>
      </w:r>
      <w:r w:rsidRPr="00BE164C">
        <w:rPr>
          <w:rFonts w:cs="Arial"/>
          <w:spacing w:val="62"/>
          <w:szCs w:val="24"/>
        </w:rPr>
        <w:t xml:space="preserve"> </w:t>
      </w:r>
      <w:r w:rsidRPr="00BE164C">
        <w:rPr>
          <w:rFonts w:cs="Arial"/>
          <w:szCs w:val="24"/>
        </w:rPr>
        <w:t>nije</w:t>
      </w:r>
      <w:r w:rsidRPr="00BE164C">
        <w:rPr>
          <w:rFonts w:cs="Arial"/>
          <w:spacing w:val="62"/>
          <w:szCs w:val="24"/>
        </w:rPr>
        <w:t xml:space="preserve"> </w:t>
      </w:r>
      <w:r w:rsidRPr="00BE164C">
        <w:rPr>
          <w:rFonts w:cs="Arial"/>
          <w:szCs w:val="24"/>
        </w:rPr>
        <w:t>prijavio</w:t>
      </w:r>
      <w:r w:rsidRPr="00BE164C">
        <w:rPr>
          <w:rFonts w:cs="Arial"/>
          <w:spacing w:val="62"/>
          <w:szCs w:val="24"/>
        </w:rPr>
        <w:t xml:space="preserve"> </w:t>
      </w:r>
      <w:r w:rsidRPr="00BE164C">
        <w:rPr>
          <w:rFonts w:cs="Arial"/>
          <w:szCs w:val="24"/>
        </w:rPr>
        <w:t>tražbinu,</w:t>
      </w:r>
      <w:r w:rsidRPr="00BE164C">
        <w:rPr>
          <w:rFonts w:cs="Arial"/>
          <w:spacing w:val="62"/>
          <w:szCs w:val="24"/>
        </w:rPr>
        <w:t xml:space="preserve"> </w:t>
      </w:r>
      <w:r w:rsidRPr="00BE164C">
        <w:rPr>
          <w:rFonts w:cs="Arial"/>
          <w:szCs w:val="24"/>
        </w:rPr>
        <w:t>sukladno</w:t>
      </w:r>
      <w:r w:rsidRPr="00BE164C">
        <w:rPr>
          <w:rFonts w:cs="Arial"/>
          <w:spacing w:val="62"/>
          <w:szCs w:val="24"/>
        </w:rPr>
        <w:t xml:space="preserve"> </w:t>
      </w:r>
      <w:r w:rsidRPr="00BE164C">
        <w:rPr>
          <w:rFonts w:cs="Arial"/>
          <w:szCs w:val="24"/>
        </w:rPr>
        <w:t>čl.</w:t>
      </w:r>
      <w:r w:rsidRPr="00BE164C">
        <w:rPr>
          <w:rFonts w:cs="Arial"/>
          <w:spacing w:val="62"/>
          <w:szCs w:val="24"/>
        </w:rPr>
        <w:t xml:space="preserve"> </w:t>
      </w:r>
      <w:r w:rsidRPr="00BE164C">
        <w:rPr>
          <w:rFonts w:cs="Arial"/>
          <w:szCs w:val="24"/>
        </w:rPr>
        <w:t>257.</w:t>
      </w:r>
      <w:r w:rsidRPr="00BE164C">
        <w:rPr>
          <w:rFonts w:cs="Arial"/>
          <w:spacing w:val="62"/>
          <w:szCs w:val="24"/>
        </w:rPr>
        <w:t xml:space="preserve"> </w:t>
      </w:r>
      <w:r w:rsidRPr="00BE164C">
        <w:rPr>
          <w:rFonts w:cs="Arial"/>
          <w:szCs w:val="24"/>
        </w:rPr>
        <w:t>SZ-a</w:t>
      </w:r>
      <w:r w:rsidRPr="00BE164C">
        <w:rPr>
          <w:rFonts w:cs="Arial"/>
          <w:spacing w:val="63"/>
          <w:szCs w:val="24"/>
        </w:rPr>
        <w:t xml:space="preserve"> </w:t>
      </w:r>
      <w:r w:rsidRPr="00BE164C">
        <w:rPr>
          <w:rFonts w:cs="Arial"/>
          <w:szCs w:val="24"/>
        </w:rPr>
        <w:t>je</w:t>
      </w:r>
      <w:r w:rsidRPr="00BE164C">
        <w:rPr>
          <w:rFonts w:cs="Arial"/>
          <w:spacing w:val="-62"/>
          <w:szCs w:val="24"/>
        </w:rPr>
        <w:t xml:space="preserve"> </w:t>
      </w:r>
      <w:r w:rsidRPr="00BE164C">
        <w:rPr>
          <w:rFonts w:cs="Arial"/>
          <w:szCs w:val="24"/>
        </w:rPr>
        <w:t>sastavljen</w:t>
      </w:r>
      <w:r w:rsidRPr="00BE164C">
        <w:rPr>
          <w:rFonts w:cs="Arial"/>
          <w:spacing w:val="6"/>
          <w:szCs w:val="24"/>
        </w:rPr>
        <w:t xml:space="preserve"> </w:t>
      </w:r>
      <w:r w:rsidRPr="00BE164C">
        <w:rPr>
          <w:rFonts w:cs="Arial"/>
          <w:szCs w:val="24"/>
        </w:rPr>
        <w:t>popis,</w:t>
      </w:r>
      <w:r w:rsidRPr="00BE164C">
        <w:rPr>
          <w:rFonts w:cs="Arial"/>
          <w:spacing w:val="7"/>
          <w:szCs w:val="24"/>
        </w:rPr>
        <w:t xml:space="preserve"> </w:t>
      </w:r>
      <w:r w:rsidRPr="00BE164C">
        <w:rPr>
          <w:rFonts w:cs="Arial"/>
          <w:szCs w:val="24"/>
        </w:rPr>
        <w:t>s</w:t>
      </w:r>
      <w:r w:rsidRPr="00BE164C">
        <w:rPr>
          <w:rFonts w:cs="Arial"/>
          <w:spacing w:val="6"/>
          <w:szCs w:val="24"/>
        </w:rPr>
        <w:t xml:space="preserve"> </w:t>
      </w:r>
      <w:r w:rsidRPr="00BE164C">
        <w:rPr>
          <w:rFonts w:cs="Arial"/>
          <w:szCs w:val="24"/>
        </w:rPr>
        <w:t>time</w:t>
      </w:r>
      <w:r w:rsidRPr="00BE164C">
        <w:rPr>
          <w:rFonts w:cs="Arial"/>
          <w:spacing w:val="7"/>
          <w:szCs w:val="24"/>
        </w:rPr>
        <w:t xml:space="preserve"> </w:t>
      </w:r>
      <w:r w:rsidRPr="00BE164C">
        <w:rPr>
          <w:rFonts w:cs="Arial"/>
          <w:szCs w:val="24"/>
        </w:rPr>
        <w:t>da</w:t>
      </w:r>
      <w:r w:rsidRPr="00BE164C">
        <w:rPr>
          <w:rFonts w:cs="Arial"/>
          <w:spacing w:val="7"/>
          <w:szCs w:val="24"/>
        </w:rPr>
        <w:t xml:space="preserve"> </w:t>
      </w:r>
      <w:r w:rsidRPr="00BE164C">
        <w:rPr>
          <w:rFonts w:cs="Arial"/>
          <w:szCs w:val="24"/>
        </w:rPr>
        <w:t>je</w:t>
      </w:r>
      <w:r w:rsidRPr="00BE164C">
        <w:rPr>
          <w:rFonts w:cs="Arial"/>
          <w:spacing w:val="6"/>
          <w:szCs w:val="24"/>
        </w:rPr>
        <w:t xml:space="preserve"> </w:t>
      </w:r>
      <w:r w:rsidRPr="00BE164C">
        <w:rPr>
          <w:rFonts w:cs="Arial"/>
          <w:szCs w:val="24"/>
        </w:rPr>
        <w:t>u</w:t>
      </w:r>
      <w:r w:rsidRPr="00BE164C">
        <w:rPr>
          <w:rFonts w:cs="Arial"/>
          <w:spacing w:val="7"/>
          <w:szCs w:val="24"/>
        </w:rPr>
        <w:t xml:space="preserve"> </w:t>
      </w:r>
      <w:r w:rsidRPr="00BE164C">
        <w:rPr>
          <w:rFonts w:cs="Arial"/>
          <w:szCs w:val="24"/>
        </w:rPr>
        <w:t>cijelosti</w:t>
      </w:r>
      <w:r w:rsidRPr="00BE164C">
        <w:rPr>
          <w:rFonts w:cs="Arial"/>
          <w:spacing w:val="7"/>
          <w:szCs w:val="24"/>
        </w:rPr>
        <w:t xml:space="preserve"> </w:t>
      </w:r>
      <w:r w:rsidRPr="00BE164C">
        <w:rPr>
          <w:rFonts w:cs="Arial"/>
          <w:szCs w:val="24"/>
        </w:rPr>
        <w:t>priznata</w:t>
      </w:r>
      <w:r w:rsidRPr="00BE164C">
        <w:rPr>
          <w:rFonts w:cs="Arial"/>
          <w:spacing w:val="6"/>
          <w:szCs w:val="24"/>
        </w:rPr>
        <w:t xml:space="preserve"> </w:t>
      </w:r>
      <w:r w:rsidRPr="00BE164C">
        <w:rPr>
          <w:rFonts w:cs="Arial"/>
          <w:szCs w:val="24"/>
        </w:rPr>
        <w:t>tražbina</w:t>
      </w:r>
      <w:r w:rsidRPr="00BE164C">
        <w:rPr>
          <w:rFonts w:cs="Arial"/>
          <w:spacing w:val="7"/>
          <w:szCs w:val="24"/>
        </w:rPr>
        <w:t xml:space="preserve"> </w:t>
      </w:r>
      <w:r w:rsidRPr="00BE164C">
        <w:rPr>
          <w:rFonts w:cs="Arial"/>
          <w:szCs w:val="24"/>
        </w:rPr>
        <w:t>RH</w:t>
      </w:r>
      <w:r w:rsidRPr="00BE164C">
        <w:rPr>
          <w:rFonts w:cs="Arial"/>
          <w:spacing w:val="7"/>
          <w:szCs w:val="24"/>
        </w:rPr>
        <w:t xml:space="preserve"> </w:t>
      </w:r>
      <w:r w:rsidRPr="00BE164C">
        <w:rPr>
          <w:rFonts w:cs="Arial"/>
          <w:szCs w:val="24"/>
        </w:rPr>
        <w:t>sukladno</w:t>
      </w:r>
      <w:r w:rsidRPr="00BE164C">
        <w:rPr>
          <w:rFonts w:cs="Arial"/>
          <w:spacing w:val="6"/>
          <w:szCs w:val="24"/>
        </w:rPr>
        <w:t xml:space="preserve"> </w:t>
      </w:r>
      <w:r w:rsidRPr="00BE164C">
        <w:rPr>
          <w:rFonts w:cs="Arial"/>
          <w:szCs w:val="24"/>
        </w:rPr>
        <w:t>čl.</w:t>
      </w:r>
      <w:r w:rsidRPr="00BE164C">
        <w:rPr>
          <w:rFonts w:cs="Arial"/>
          <w:spacing w:val="7"/>
          <w:szCs w:val="24"/>
        </w:rPr>
        <w:t xml:space="preserve"> </w:t>
      </w:r>
      <w:r w:rsidRPr="00BE164C">
        <w:rPr>
          <w:rFonts w:cs="Arial"/>
          <w:szCs w:val="24"/>
        </w:rPr>
        <w:t>138.</w:t>
      </w:r>
      <w:r w:rsidRPr="00BE164C">
        <w:rPr>
          <w:rFonts w:cs="Arial"/>
          <w:spacing w:val="7"/>
          <w:szCs w:val="24"/>
        </w:rPr>
        <w:t xml:space="preserve"> </w:t>
      </w:r>
      <w:r w:rsidRPr="00BE164C">
        <w:rPr>
          <w:rFonts w:cs="Arial"/>
          <w:szCs w:val="24"/>
        </w:rPr>
        <w:t>st.</w:t>
      </w:r>
    </w:p>
    <w:p w:rsidRPr="00BE164C" w:rsidR="00BE164C" w:rsidP="00BE164C" w:rsidRDefault="00BE164C" w14:paraId="41B40452" w14:textId="77777777">
      <w:pPr>
        <w:pStyle w:val="Odlomakpopisa"/>
        <w:widowControl w:val="false"/>
        <w:numPr>
          <w:ilvl w:val="1"/>
          <w:numId w:val="21"/>
        </w:numPr>
        <w:tabs>
          <w:tab w:val="left" w:pos="367"/>
        </w:tabs>
        <w:autoSpaceDE w:val="false"/>
        <w:autoSpaceDN w:val="false"/>
        <w:spacing w:before="3" w:after="0" w:line="240" w:lineRule="auto"/>
        <w:ind w:left="366" w:hanging="267"/>
        <w:contextualSpacing w:val="false"/>
        <w:rPr>
          <w:rFonts w:ascii="Arial" w:hAnsi="Arial" w:cs="Arial"/>
          <w:sz w:val="24"/>
          <w:szCs w:val="24"/>
        </w:rPr>
      </w:pPr>
      <w:r w:rsidRPr="00BE164C">
        <w:rPr>
          <w:rFonts w:ascii="Arial" w:hAnsi="Arial" w:cs="Arial"/>
          <w:sz w:val="24"/>
          <w:szCs w:val="24"/>
        </w:rPr>
        <w:t>t.2</w:t>
      </w:r>
      <w:r w:rsidRPr="00BE164C">
        <w:rPr>
          <w:rFonts w:ascii="Arial" w:hAnsi="Arial" w:cs="Arial"/>
          <w:spacing w:val="-15"/>
          <w:sz w:val="24"/>
          <w:szCs w:val="24"/>
        </w:rPr>
        <w:t xml:space="preserve"> </w:t>
      </w:r>
      <w:r w:rsidRPr="00BE164C">
        <w:rPr>
          <w:rFonts w:ascii="Arial" w:hAnsi="Arial" w:cs="Arial"/>
          <w:sz w:val="24"/>
          <w:szCs w:val="24"/>
        </w:rPr>
        <w:t>SZ-a.</w:t>
      </w:r>
    </w:p>
    <w:p w:rsidRPr="00BE164C" w:rsidR="00BE164C" w:rsidP="00BE164C" w:rsidRDefault="00BE164C" w14:paraId="32168619" w14:textId="77777777">
      <w:pPr>
        <w:pStyle w:val="Tijeloteksta"/>
        <w:spacing w:before="2"/>
        <w:rPr>
          <w:rFonts w:cs="Arial"/>
          <w:szCs w:val="24"/>
        </w:rPr>
      </w:pPr>
    </w:p>
    <w:p w:rsidRPr="00BE164C" w:rsidR="00BE164C" w:rsidP="00BE164C" w:rsidRDefault="00BE164C" w14:paraId="25232B6D" w14:textId="77777777">
      <w:pPr>
        <w:pStyle w:val="Tijeloteksta"/>
        <w:spacing w:before="1" w:line="276" w:lineRule="auto"/>
        <w:ind w:left="100" w:right="699"/>
        <w:rPr>
          <w:rFonts w:cs="Arial"/>
          <w:szCs w:val="24"/>
        </w:rPr>
      </w:pPr>
      <w:r w:rsidRPr="00BE164C">
        <w:rPr>
          <w:rFonts w:cs="Arial"/>
          <w:szCs w:val="24"/>
        </w:rPr>
        <w:t>Na dan nastupa pravnih posljedica otvaranja stečajnog postupka stečajni dužnik</w:t>
      </w:r>
      <w:r w:rsidRPr="00BE164C">
        <w:rPr>
          <w:rFonts w:cs="Arial"/>
          <w:spacing w:val="1"/>
          <w:szCs w:val="24"/>
        </w:rPr>
        <w:t xml:space="preserve"> </w:t>
      </w:r>
      <w:r w:rsidRPr="00BE164C">
        <w:rPr>
          <w:rFonts w:cs="Arial"/>
          <w:szCs w:val="24"/>
        </w:rPr>
        <w:t>je imao zaposlenog jednog radnika, direktora Hrvoja Bilića, kojemu je ugovor</w:t>
      </w:r>
      <w:r w:rsidRPr="00BE164C">
        <w:rPr>
          <w:rFonts w:cs="Arial"/>
          <w:spacing w:val="1"/>
          <w:szCs w:val="24"/>
        </w:rPr>
        <w:t xml:space="preserve"> </w:t>
      </w:r>
      <w:r w:rsidRPr="00BE164C">
        <w:rPr>
          <w:rFonts w:cs="Arial"/>
          <w:szCs w:val="24"/>
        </w:rPr>
        <w:t>otkazan</w:t>
      </w:r>
      <w:r w:rsidRPr="00BE164C">
        <w:rPr>
          <w:rFonts w:cs="Arial"/>
          <w:spacing w:val="1"/>
          <w:szCs w:val="24"/>
        </w:rPr>
        <w:t xml:space="preserve"> </w:t>
      </w:r>
      <w:r w:rsidRPr="00BE164C">
        <w:rPr>
          <w:rFonts w:cs="Arial"/>
          <w:szCs w:val="24"/>
        </w:rPr>
        <w:t>i</w:t>
      </w:r>
      <w:r w:rsidRPr="00BE164C">
        <w:rPr>
          <w:rFonts w:cs="Arial"/>
          <w:spacing w:val="1"/>
          <w:szCs w:val="24"/>
        </w:rPr>
        <w:t xml:space="preserve"> </w:t>
      </w:r>
      <w:r w:rsidRPr="00BE164C">
        <w:rPr>
          <w:rFonts w:cs="Arial"/>
          <w:szCs w:val="24"/>
        </w:rPr>
        <w:t>koji</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potvrdio</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nema</w:t>
      </w:r>
      <w:r w:rsidRPr="00BE164C">
        <w:rPr>
          <w:rFonts w:cs="Arial"/>
          <w:spacing w:val="1"/>
          <w:szCs w:val="24"/>
        </w:rPr>
        <w:t xml:space="preserve"> </w:t>
      </w:r>
      <w:r w:rsidRPr="00BE164C">
        <w:rPr>
          <w:rFonts w:cs="Arial"/>
          <w:szCs w:val="24"/>
        </w:rPr>
        <w:t>dospjelih,</w:t>
      </w:r>
      <w:r w:rsidRPr="00BE164C">
        <w:rPr>
          <w:rFonts w:cs="Arial"/>
          <w:spacing w:val="1"/>
          <w:szCs w:val="24"/>
        </w:rPr>
        <w:t xml:space="preserve"> </w:t>
      </w:r>
      <w:r w:rsidRPr="00BE164C">
        <w:rPr>
          <w:rFonts w:cs="Arial"/>
          <w:szCs w:val="24"/>
        </w:rPr>
        <w:t>a</w:t>
      </w:r>
      <w:r w:rsidRPr="00BE164C">
        <w:rPr>
          <w:rFonts w:cs="Arial"/>
          <w:spacing w:val="1"/>
          <w:szCs w:val="24"/>
        </w:rPr>
        <w:t xml:space="preserve"> </w:t>
      </w:r>
      <w:r w:rsidRPr="00BE164C">
        <w:rPr>
          <w:rFonts w:cs="Arial"/>
          <w:szCs w:val="24"/>
        </w:rPr>
        <w:t>nepodmirenih</w:t>
      </w:r>
      <w:r w:rsidRPr="00BE164C">
        <w:rPr>
          <w:rFonts w:cs="Arial"/>
          <w:spacing w:val="1"/>
          <w:szCs w:val="24"/>
        </w:rPr>
        <w:t xml:space="preserve"> </w:t>
      </w:r>
      <w:r w:rsidRPr="00BE164C">
        <w:rPr>
          <w:rFonts w:cs="Arial"/>
          <w:szCs w:val="24"/>
        </w:rPr>
        <w:t>potraživanja</w:t>
      </w:r>
      <w:r w:rsidRPr="00BE164C">
        <w:rPr>
          <w:rFonts w:cs="Arial"/>
          <w:spacing w:val="1"/>
          <w:szCs w:val="24"/>
        </w:rPr>
        <w:t xml:space="preserve"> </w:t>
      </w:r>
      <w:r w:rsidRPr="00BE164C">
        <w:rPr>
          <w:rFonts w:cs="Arial"/>
          <w:szCs w:val="24"/>
        </w:rPr>
        <w:t>proizašlih</w:t>
      </w:r>
      <w:r w:rsidRPr="00BE164C">
        <w:rPr>
          <w:rFonts w:cs="Arial"/>
          <w:spacing w:val="2"/>
          <w:szCs w:val="24"/>
        </w:rPr>
        <w:t xml:space="preserve"> </w:t>
      </w:r>
      <w:r w:rsidRPr="00BE164C">
        <w:rPr>
          <w:rFonts w:cs="Arial"/>
          <w:szCs w:val="24"/>
        </w:rPr>
        <w:t>iz</w:t>
      </w:r>
      <w:r w:rsidRPr="00BE164C">
        <w:rPr>
          <w:rFonts w:cs="Arial"/>
          <w:spacing w:val="2"/>
          <w:szCs w:val="24"/>
        </w:rPr>
        <w:t xml:space="preserve"> </w:t>
      </w:r>
      <w:r w:rsidRPr="00BE164C">
        <w:rPr>
          <w:rFonts w:cs="Arial"/>
          <w:szCs w:val="24"/>
        </w:rPr>
        <w:t>radnog</w:t>
      </w:r>
      <w:r w:rsidRPr="00BE164C">
        <w:rPr>
          <w:rFonts w:cs="Arial"/>
          <w:spacing w:val="2"/>
          <w:szCs w:val="24"/>
        </w:rPr>
        <w:t xml:space="preserve"> </w:t>
      </w:r>
      <w:r w:rsidRPr="00BE164C">
        <w:rPr>
          <w:rFonts w:cs="Arial"/>
          <w:szCs w:val="24"/>
        </w:rPr>
        <w:t>odnosa.</w:t>
      </w:r>
    </w:p>
    <w:p w:rsidRPr="00BE164C" w:rsidR="00BE164C" w:rsidP="00BE164C" w:rsidRDefault="00BE164C" w14:paraId="5145ACDE" w14:textId="77777777">
      <w:pPr>
        <w:pStyle w:val="Tijeloteksta"/>
        <w:spacing w:before="1"/>
        <w:rPr>
          <w:rFonts w:cs="Arial"/>
          <w:szCs w:val="24"/>
        </w:rPr>
      </w:pPr>
    </w:p>
    <w:p w:rsidRPr="00BE164C" w:rsidR="00BE164C" w:rsidP="00BE164C" w:rsidRDefault="00BE164C" w14:paraId="7905AA4B" w14:textId="77777777">
      <w:pPr>
        <w:pStyle w:val="Naslov1"/>
        <w:keepNext w:val="false"/>
        <w:widowControl w:val="false"/>
        <w:numPr>
          <w:ilvl w:val="0"/>
          <w:numId w:val="21"/>
        </w:numPr>
        <w:tabs>
          <w:tab w:val="left" w:pos="372"/>
        </w:tabs>
        <w:overflowPunct/>
        <w:adjustRightInd/>
        <w:ind w:left="371" w:hanging="272"/>
        <w:textAlignment w:val="auto"/>
        <w:rPr>
          <w:rFonts w:ascii="Arial" w:hAnsi="Arial" w:cs="Arial"/>
          <w:b w:val="false"/>
          <w:szCs w:val="24"/>
        </w:rPr>
      </w:pPr>
      <w:r w:rsidRPr="00BE164C">
        <w:rPr>
          <w:rFonts w:ascii="Arial" w:hAnsi="Arial" w:cs="Arial"/>
          <w:b w:val="false"/>
          <w:w w:val="95"/>
          <w:szCs w:val="24"/>
        </w:rPr>
        <w:t>PARNICE</w:t>
      </w:r>
      <w:r w:rsidRPr="00BE164C">
        <w:rPr>
          <w:rFonts w:ascii="Arial" w:hAnsi="Arial" w:cs="Arial"/>
          <w:b w:val="false"/>
          <w:spacing w:val="8"/>
          <w:w w:val="95"/>
          <w:szCs w:val="24"/>
        </w:rPr>
        <w:t xml:space="preserve"> </w:t>
      </w:r>
      <w:r w:rsidRPr="00BE164C">
        <w:rPr>
          <w:rFonts w:ascii="Arial" w:hAnsi="Arial" w:cs="Arial"/>
          <w:b w:val="false"/>
          <w:w w:val="95"/>
          <w:szCs w:val="24"/>
        </w:rPr>
        <w:t>U</w:t>
      </w:r>
      <w:r w:rsidRPr="00BE164C">
        <w:rPr>
          <w:rFonts w:ascii="Arial" w:hAnsi="Arial" w:cs="Arial"/>
          <w:b w:val="false"/>
          <w:spacing w:val="8"/>
          <w:w w:val="95"/>
          <w:szCs w:val="24"/>
        </w:rPr>
        <w:t xml:space="preserve"> </w:t>
      </w:r>
      <w:r w:rsidRPr="00BE164C">
        <w:rPr>
          <w:rFonts w:ascii="Arial" w:hAnsi="Arial" w:cs="Arial"/>
          <w:b w:val="false"/>
          <w:w w:val="95"/>
          <w:szCs w:val="24"/>
        </w:rPr>
        <w:t>TIJEKU</w:t>
      </w:r>
    </w:p>
    <w:p w:rsidRPr="00BE164C" w:rsidR="00BE164C" w:rsidP="00BE164C" w:rsidRDefault="00BE164C" w14:paraId="696303CB" w14:textId="77777777">
      <w:pPr>
        <w:pStyle w:val="Tijeloteksta"/>
        <w:spacing w:before="7"/>
        <w:rPr>
          <w:rFonts w:cs="Arial"/>
          <w:szCs w:val="24"/>
        </w:rPr>
      </w:pPr>
    </w:p>
    <w:p w:rsidRPr="00BE164C" w:rsidR="00BE164C" w:rsidP="00BE164C" w:rsidRDefault="00BE164C" w14:paraId="16956907" w14:textId="77777777">
      <w:pPr>
        <w:pStyle w:val="Tijeloteksta"/>
        <w:spacing w:line="278" w:lineRule="auto"/>
        <w:ind w:left="100" w:right="697"/>
        <w:rPr>
          <w:rFonts w:cs="Arial"/>
          <w:szCs w:val="24"/>
        </w:rPr>
      </w:pPr>
      <w:r w:rsidRPr="00BE164C">
        <w:rPr>
          <w:rFonts w:cs="Arial"/>
          <w:szCs w:val="24"/>
        </w:rPr>
        <w:t>Prema dostupnim evidencijama stečajni dužnik sudjeluje u sljedećim parničnim</w:t>
      </w:r>
      <w:r w:rsidRPr="00BE164C">
        <w:rPr>
          <w:rFonts w:cs="Arial"/>
          <w:spacing w:val="1"/>
          <w:szCs w:val="24"/>
        </w:rPr>
        <w:t xml:space="preserve"> </w:t>
      </w:r>
      <w:r w:rsidRPr="00BE164C">
        <w:rPr>
          <w:rFonts w:cs="Arial"/>
          <w:szCs w:val="24"/>
        </w:rPr>
        <w:t>postupcima:</w:t>
      </w:r>
    </w:p>
    <w:p w:rsidRPr="00BE164C" w:rsidR="00BE164C" w:rsidP="00BE164C" w:rsidRDefault="00BE164C" w14:paraId="7CEAE2B1" w14:textId="77777777">
      <w:pPr>
        <w:spacing w:line="278" w:lineRule="auto"/>
        <w:jc w:val="both"/>
        <w:rPr>
          <w:rFonts w:ascii="Arial" w:hAnsi="Arial" w:cs="Arial"/>
          <w:sz w:val="24"/>
          <w:szCs w:val="24"/>
        </w:rPr>
        <w:sectPr w:rsidRPr="00BE164C" w:rsidR="00BE164C">
          <w:pgSz w:w="12240" w:h="15840"/>
          <w:pgMar w:top="1360" w:right="1100" w:bottom="1280" w:left="1700" w:header="0" w:footer="1086" w:gutter="0"/>
          <w:cols w:space="720"/>
        </w:sectPr>
      </w:pPr>
    </w:p>
    <w:p w:rsidRPr="00BE164C" w:rsidR="00BE164C" w:rsidP="00BE164C" w:rsidRDefault="00BE164C" w14:paraId="5A07A67F" w14:textId="77777777">
      <w:pPr>
        <w:pStyle w:val="Tijeloteksta"/>
        <w:spacing w:before="87"/>
        <w:ind w:left="100"/>
        <w:rPr>
          <w:rFonts w:cs="Arial"/>
          <w:szCs w:val="24"/>
        </w:rPr>
      </w:pPr>
      <w:r w:rsidRPr="00BE164C">
        <w:rPr>
          <w:rFonts w:cs="Arial"/>
          <w:szCs w:val="24"/>
        </w:rPr>
        <w:lastRenderedPageBreak/>
        <w:t>1.)</w:t>
      </w:r>
      <w:r w:rsidRPr="00BE164C">
        <w:rPr>
          <w:rFonts w:cs="Arial"/>
          <w:spacing w:val="-4"/>
          <w:szCs w:val="24"/>
        </w:rPr>
        <w:t xml:space="preserve"> </w:t>
      </w:r>
      <w:r w:rsidRPr="00BE164C">
        <w:rPr>
          <w:rFonts w:cs="Arial"/>
          <w:szCs w:val="24"/>
        </w:rPr>
        <w:t>P-1312/2024</w:t>
      </w:r>
      <w:r w:rsidRPr="00BE164C">
        <w:rPr>
          <w:rFonts w:cs="Arial"/>
          <w:spacing w:val="-3"/>
          <w:szCs w:val="24"/>
        </w:rPr>
        <w:t xml:space="preserve"> </w:t>
      </w:r>
      <w:r w:rsidRPr="00BE164C">
        <w:rPr>
          <w:rFonts w:cs="Arial"/>
          <w:szCs w:val="24"/>
        </w:rPr>
        <w:t>(ranije</w:t>
      </w:r>
      <w:r w:rsidRPr="00BE164C">
        <w:rPr>
          <w:rFonts w:cs="Arial"/>
          <w:spacing w:val="-3"/>
          <w:szCs w:val="24"/>
        </w:rPr>
        <w:t xml:space="preserve"> </w:t>
      </w:r>
      <w:r w:rsidRPr="00BE164C">
        <w:rPr>
          <w:rFonts w:cs="Arial"/>
          <w:szCs w:val="24"/>
        </w:rPr>
        <w:t>P-85/2022),</w:t>
      </w:r>
      <w:r w:rsidRPr="00BE164C">
        <w:rPr>
          <w:rFonts w:cs="Arial"/>
          <w:spacing w:val="-4"/>
          <w:szCs w:val="24"/>
        </w:rPr>
        <w:t xml:space="preserve"> </w:t>
      </w:r>
      <w:r w:rsidRPr="00BE164C">
        <w:rPr>
          <w:rFonts w:cs="Arial"/>
          <w:szCs w:val="24"/>
        </w:rPr>
        <w:t>TSZG:</w:t>
      </w:r>
      <w:r w:rsidRPr="00BE164C">
        <w:rPr>
          <w:rFonts w:cs="Arial"/>
          <w:spacing w:val="-3"/>
          <w:szCs w:val="24"/>
        </w:rPr>
        <w:t xml:space="preserve"> </w:t>
      </w:r>
      <w:r w:rsidRPr="00BE164C">
        <w:rPr>
          <w:rFonts w:cs="Arial"/>
          <w:szCs w:val="24"/>
        </w:rPr>
        <w:t>predmet</w:t>
      </w:r>
      <w:r w:rsidRPr="00BE164C">
        <w:rPr>
          <w:rFonts w:cs="Arial"/>
          <w:spacing w:val="-3"/>
          <w:szCs w:val="24"/>
        </w:rPr>
        <w:t xml:space="preserve"> </w:t>
      </w:r>
      <w:r w:rsidRPr="00BE164C">
        <w:rPr>
          <w:rFonts w:cs="Arial"/>
          <w:szCs w:val="24"/>
        </w:rPr>
        <w:t>spora</w:t>
      </w:r>
      <w:r w:rsidRPr="00BE164C">
        <w:rPr>
          <w:rFonts w:cs="Arial"/>
          <w:spacing w:val="-3"/>
          <w:szCs w:val="24"/>
        </w:rPr>
        <w:t xml:space="preserve"> </w:t>
      </w:r>
      <w:r w:rsidRPr="00BE164C">
        <w:rPr>
          <w:rFonts w:cs="Arial"/>
          <w:szCs w:val="24"/>
        </w:rPr>
        <w:t>je</w:t>
      </w:r>
      <w:r w:rsidRPr="00BE164C">
        <w:rPr>
          <w:rFonts w:cs="Arial"/>
          <w:spacing w:val="-4"/>
          <w:szCs w:val="24"/>
        </w:rPr>
        <w:t xml:space="preserve"> </w:t>
      </w:r>
      <w:r w:rsidRPr="00BE164C">
        <w:rPr>
          <w:rFonts w:cs="Arial"/>
          <w:szCs w:val="24"/>
        </w:rPr>
        <w:t>zahtjev</w:t>
      </w:r>
      <w:r w:rsidRPr="00BE164C">
        <w:rPr>
          <w:rFonts w:cs="Arial"/>
          <w:spacing w:val="-3"/>
          <w:szCs w:val="24"/>
        </w:rPr>
        <w:t xml:space="preserve"> </w:t>
      </w:r>
      <w:r w:rsidRPr="00BE164C">
        <w:rPr>
          <w:rFonts w:cs="Arial"/>
          <w:szCs w:val="24"/>
        </w:rPr>
        <w:t>tužitelja</w:t>
      </w:r>
      <w:r w:rsidRPr="00BE164C">
        <w:rPr>
          <w:rFonts w:cs="Arial"/>
          <w:spacing w:val="-3"/>
          <w:szCs w:val="24"/>
        </w:rPr>
        <w:t xml:space="preserve"> </w:t>
      </w:r>
      <w:r w:rsidRPr="00BE164C">
        <w:rPr>
          <w:rFonts w:cs="Arial"/>
          <w:szCs w:val="24"/>
        </w:rPr>
        <w:t>HAC</w:t>
      </w:r>
    </w:p>
    <w:p w:rsidRPr="00BE164C" w:rsidR="00BE164C" w:rsidP="00BE164C" w:rsidRDefault="00BE164C" w14:paraId="728B3C43" w14:textId="77777777">
      <w:pPr>
        <w:pStyle w:val="Tijeloteksta"/>
        <w:spacing w:before="41" w:line="278" w:lineRule="auto"/>
        <w:ind w:left="100" w:right="697"/>
        <w:rPr>
          <w:rFonts w:cs="Arial"/>
          <w:szCs w:val="24"/>
        </w:rPr>
      </w:pPr>
      <w:r w:rsidRPr="00BE164C">
        <w:rPr>
          <w:rFonts w:cs="Arial"/>
          <w:szCs w:val="24"/>
        </w:rPr>
        <w:t>d.o.o. radi naknade za korištenje zemljišta, v.p.s. 886.369,79 €. Prvostupanjski</w:t>
      </w:r>
      <w:r w:rsidRPr="00BE164C">
        <w:rPr>
          <w:rFonts w:cs="Arial"/>
          <w:spacing w:val="1"/>
          <w:szCs w:val="24"/>
        </w:rPr>
        <w:t xml:space="preserve"> </w:t>
      </w:r>
      <w:r w:rsidRPr="00BE164C">
        <w:rPr>
          <w:rFonts w:cs="Arial"/>
          <w:szCs w:val="24"/>
        </w:rPr>
        <w:t>sud</w:t>
      </w:r>
      <w:r w:rsidRPr="00BE164C">
        <w:rPr>
          <w:rFonts w:cs="Arial"/>
          <w:spacing w:val="23"/>
          <w:szCs w:val="24"/>
        </w:rPr>
        <w:t xml:space="preserve"> </w:t>
      </w:r>
      <w:r w:rsidRPr="00BE164C">
        <w:rPr>
          <w:rFonts w:cs="Arial"/>
          <w:szCs w:val="24"/>
        </w:rPr>
        <w:t>je</w:t>
      </w:r>
      <w:r w:rsidRPr="00BE164C">
        <w:rPr>
          <w:rFonts w:cs="Arial"/>
          <w:spacing w:val="23"/>
          <w:szCs w:val="24"/>
        </w:rPr>
        <w:t xml:space="preserve"> </w:t>
      </w:r>
      <w:r w:rsidRPr="00BE164C">
        <w:rPr>
          <w:rFonts w:cs="Arial"/>
          <w:szCs w:val="24"/>
        </w:rPr>
        <w:t>donio</w:t>
      </w:r>
      <w:r w:rsidRPr="00BE164C">
        <w:rPr>
          <w:rFonts w:cs="Arial"/>
          <w:spacing w:val="23"/>
          <w:szCs w:val="24"/>
        </w:rPr>
        <w:t xml:space="preserve"> </w:t>
      </w:r>
      <w:r w:rsidRPr="00BE164C">
        <w:rPr>
          <w:rFonts w:cs="Arial"/>
          <w:szCs w:val="24"/>
        </w:rPr>
        <w:t>presudu</w:t>
      </w:r>
      <w:r w:rsidRPr="00BE164C">
        <w:rPr>
          <w:rFonts w:cs="Arial"/>
          <w:spacing w:val="23"/>
          <w:szCs w:val="24"/>
        </w:rPr>
        <w:t xml:space="preserve"> </w:t>
      </w:r>
      <w:r w:rsidRPr="00BE164C">
        <w:rPr>
          <w:rFonts w:cs="Arial"/>
          <w:szCs w:val="24"/>
        </w:rPr>
        <w:t>za</w:t>
      </w:r>
      <w:r w:rsidRPr="00BE164C">
        <w:rPr>
          <w:rFonts w:cs="Arial"/>
          <w:spacing w:val="23"/>
          <w:szCs w:val="24"/>
        </w:rPr>
        <w:t xml:space="preserve"> </w:t>
      </w:r>
      <w:r w:rsidRPr="00BE164C">
        <w:rPr>
          <w:rFonts w:cs="Arial"/>
          <w:szCs w:val="24"/>
        </w:rPr>
        <w:t>korist</w:t>
      </w:r>
      <w:r w:rsidRPr="00BE164C">
        <w:rPr>
          <w:rFonts w:cs="Arial"/>
          <w:spacing w:val="23"/>
          <w:szCs w:val="24"/>
        </w:rPr>
        <w:t xml:space="preserve"> </w:t>
      </w:r>
      <w:r w:rsidRPr="00BE164C">
        <w:rPr>
          <w:rFonts w:cs="Arial"/>
          <w:szCs w:val="24"/>
        </w:rPr>
        <w:t>tužitelja</w:t>
      </w:r>
      <w:r w:rsidRPr="00BE164C">
        <w:rPr>
          <w:rFonts w:cs="Arial"/>
          <w:spacing w:val="23"/>
          <w:szCs w:val="24"/>
        </w:rPr>
        <w:t xml:space="preserve"> </w:t>
      </w:r>
      <w:r w:rsidRPr="00BE164C">
        <w:rPr>
          <w:rFonts w:cs="Arial"/>
          <w:szCs w:val="24"/>
        </w:rPr>
        <w:t>HAC,</w:t>
      </w:r>
      <w:r w:rsidRPr="00BE164C">
        <w:rPr>
          <w:rFonts w:cs="Arial"/>
          <w:spacing w:val="23"/>
          <w:szCs w:val="24"/>
        </w:rPr>
        <w:t xml:space="preserve"> </w:t>
      </w:r>
      <w:r w:rsidRPr="00BE164C">
        <w:rPr>
          <w:rFonts w:cs="Arial"/>
          <w:szCs w:val="24"/>
        </w:rPr>
        <w:t>međutim</w:t>
      </w:r>
      <w:r w:rsidRPr="00BE164C">
        <w:rPr>
          <w:rFonts w:cs="Arial"/>
          <w:spacing w:val="23"/>
          <w:szCs w:val="24"/>
        </w:rPr>
        <w:t xml:space="preserve"> </w:t>
      </w:r>
      <w:r w:rsidRPr="00BE164C">
        <w:rPr>
          <w:rFonts w:cs="Arial"/>
          <w:szCs w:val="24"/>
        </w:rPr>
        <w:t>VTSRH</w:t>
      </w:r>
      <w:r w:rsidRPr="00BE164C">
        <w:rPr>
          <w:rFonts w:cs="Arial"/>
          <w:spacing w:val="24"/>
          <w:szCs w:val="24"/>
        </w:rPr>
        <w:t xml:space="preserve"> </w:t>
      </w:r>
      <w:r w:rsidRPr="00BE164C">
        <w:rPr>
          <w:rFonts w:cs="Arial"/>
          <w:szCs w:val="24"/>
        </w:rPr>
        <w:t>je</w:t>
      </w:r>
      <w:r w:rsidRPr="00BE164C">
        <w:rPr>
          <w:rFonts w:cs="Arial"/>
          <w:spacing w:val="23"/>
          <w:szCs w:val="24"/>
        </w:rPr>
        <w:t xml:space="preserve"> </w:t>
      </w:r>
      <w:r w:rsidRPr="00BE164C">
        <w:rPr>
          <w:rFonts w:cs="Arial"/>
          <w:szCs w:val="24"/>
        </w:rPr>
        <w:t>ukinuo</w:t>
      </w:r>
      <w:r w:rsidRPr="00BE164C">
        <w:rPr>
          <w:rFonts w:cs="Arial"/>
          <w:spacing w:val="23"/>
          <w:szCs w:val="24"/>
        </w:rPr>
        <w:t xml:space="preserve"> </w:t>
      </w:r>
      <w:r w:rsidRPr="00BE164C">
        <w:rPr>
          <w:rFonts w:cs="Arial"/>
          <w:szCs w:val="24"/>
        </w:rPr>
        <w:t>odluku</w:t>
      </w:r>
      <w:r w:rsidRPr="00BE164C">
        <w:rPr>
          <w:rFonts w:cs="Arial"/>
          <w:spacing w:val="-62"/>
          <w:szCs w:val="24"/>
        </w:rPr>
        <w:t xml:space="preserve"> </w:t>
      </w:r>
      <w:r w:rsidRPr="00BE164C">
        <w:rPr>
          <w:rFonts w:cs="Arial"/>
          <w:szCs w:val="24"/>
        </w:rPr>
        <w:t>uz</w:t>
      </w:r>
      <w:r w:rsidRPr="00BE164C">
        <w:rPr>
          <w:rFonts w:cs="Arial"/>
          <w:spacing w:val="1"/>
          <w:szCs w:val="24"/>
        </w:rPr>
        <w:t xml:space="preserve"> </w:t>
      </w:r>
      <w:r w:rsidRPr="00BE164C">
        <w:rPr>
          <w:rFonts w:cs="Arial"/>
          <w:szCs w:val="24"/>
        </w:rPr>
        <w:t>obrazloženje</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prvostupanjski</w:t>
      </w:r>
      <w:r w:rsidRPr="00BE164C">
        <w:rPr>
          <w:rFonts w:cs="Arial"/>
          <w:spacing w:val="1"/>
          <w:szCs w:val="24"/>
        </w:rPr>
        <w:t xml:space="preserve"> </w:t>
      </w:r>
      <w:r w:rsidRPr="00BE164C">
        <w:rPr>
          <w:rFonts w:cs="Arial"/>
          <w:szCs w:val="24"/>
        </w:rPr>
        <w:t>sud</w:t>
      </w:r>
      <w:r w:rsidRPr="00BE164C">
        <w:rPr>
          <w:rFonts w:cs="Arial"/>
          <w:spacing w:val="1"/>
          <w:szCs w:val="24"/>
        </w:rPr>
        <w:t xml:space="preserve"> </w:t>
      </w:r>
      <w:r w:rsidRPr="00BE164C">
        <w:rPr>
          <w:rFonts w:cs="Arial"/>
          <w:szCs w:val="24"/>
        </w:rPr>
        <w:t>trebao</w:t>
      </w:r>
      <w:r w:rsidRPr="00BE164C">
        <w:rPr>
          <w:rFonts w:cs="Arial"/>
          <w:spacing w:val="1"/>
          <w:szCs w:val="24"/>
        </w:rPr>
        <w:t xml:space="preserve"> </w:t>
      </w:r>
      <w:r w:rsidRPr="00BE164C">
        <w:rPr>
          <w:rFonts w:cs="Arial"/>
          <w:szCs w:val="24"/>
        </w:rPr>
        <w:t>ispitati</w:t>
      </w:r>
      <w:r w:rsidRPr="00BE164C">
        <w:rPr>
          <w:rFonts w:cs="Arial"/>
          <w:spacing w:val="1"/>
          <w:szCs w:val="24"/>
        </w:rPr>
        <w:t xml:space="preserve"> </w:t>
      </w:r>
      <w:r w:rsidRPr="00BE164C">
        <w:rPr>
          <w:rFonts w:cs="Arial"/>
          <w:szCs w:val="24"/>
        </w:rPr>
        <w:t>pravovremenost</w:t>
      </w:r>
      <w:r w:rsidRPr="00BE164C">
        <w:rPr>
          <w:rFonts w:cs="Arial"/>
          <w:spacing w:val="-61"/>
          <w:szCs w:val="24"/>
        </w:rPr>
        <w:t xml:space="preserve"> </w:t>
      </w:r>
      <w:r w:rsidRPr="00BE164C">
        <w:rPr>
          <w:rFonts w:cs="Arial"/>
          <w:szCs w:val="24"/>
        </w:rPr>
        <w:t>predmetne tužbe uzimajući u obzir upravo rok za njeno podnošenje određen</w:t>
      </w:r>
      <w:r w:rsidRPr="00BE164C">
        <w:rPr>
          <w:rFonts w:cs="Arial"/>
          <w:spacing w:val="1"/>
          <w:szCs w:val="24"/>
        </w:rPr>
        <w:t xml:space="preserve"> </w:t>
      </w:r>
      <w:r w:rsidRPr="00BE164C">
        <w:rPr>
          <w:rFonts w:cs="Arial"/>
          <w:szCs w:val="24"/>
        </w:rPr>
        <w:t>rješenjem poslovni broj St-1348/2021-13 od 15. rujna 2021. Naime, Dužnik je</w:t>
      </w:r>
      <w:r w:rsidRPr="00BE164C">
        <w:rPr>
          <w:rFonts w:cs="Arial"/>
          <w:spacing w:val="1"/>
          <w:szCs w:val="24"/>
        </w:rPr>
        <w:t xml:space="preserve"> </w:t>
      </w:r>
      <w:r w:rsidRPr="00BE164C">
        <w:rPr>
          <w:rFonts w:cs="Arial"/>
          <w:szCs w:val="24"/>
        </w:rPr>
        <w:t>prigovarao</w:t>
      </w:r>
      <w:r w:rsidRPr="00BE164C">
        <w:rPr>
          <w:rFonts w:cs="Arial"/>
          <w:spacing w:val="5"/>
          <w:szCs w:val="24"/>
        </w:rPr>
        <w:t xml:space="preserve"> </w:t>
      </w:r>
      <w:r w:rsidRPr="00BE164C">
        <w:rPr>
          <w:rFonts w:cs="Arial"/>
          <w:szCs w:val="24"/>
        </w:rPr>
        <w:t>nastupu</w:t>
      </w:r>
      <w:r w:rsidRPr="00BE164C">
        <w:rPr>
          <w:rFonts w:cs="Arial"/>
          <w:spacing w:val="6"/>
          <w:szCs w:val="24"/>
        </w:rPr>
        <w:t xml:space="preserve"> </w:t>
      </w:r>
      <w:r w:rsidRPr="00BE164C">
        <w:rPr>
          <w:rFonts w:cs="Arial"/>
          <w:szCs w:val="24"/>
        </w:rPr>
        <w:t>prekluzije.</w:t>
      </w:r>
      <w:r w:rsidRPr="00BE164C">
        <w:rPr>
          <w:rFonts w:cs="Arial"/>
          <w:spacing w:val="6"/>
          <w:szCs w:val="24"/>
        </w:rPr>
        <w:t xml:space="preserve"> </w:t>
      </w:r>
      <w:r w:rsidRPr="00BE164C">
        <w:rPr>
          <w:rFonts w:cs="Arial"/>
          <w:szCs w:val="24"/>
        </w:rPr>
        <w:t>Doneseno</w:t>
      </w:r>
      <w:r w:rsidRPr="00BE164C">
        <w:rPr>
          <w:rFonts w:cs="Arial"/>
          <w:spacing w:val="6"/>
          <w:szCs w:val="24"/>
        </w:rPr>
        <w:t xml:space="preserve"> </w:t>
      </w:r>
      <w:r w:rsidRPr="00BE164C">
        <w:rPr>
          <w:rFonts w:cs="Arial"/>
          <w:szCs w:val="24"/>
        </w:rPr>
        <w:t>je</w:t>
      </w:r>
      <w:r w:rsidRPr="00BE164C">
        <w:rPr>
          <w:rFonts w:cs="Arial"/>
          <w:spacing w:val="5"/>
          <w:szCs w:val="24"/>
        </w:rPr>
        <w:t xml:space="preserve"> </w:t>
      </w:r>
      <w:r w:rsidRPr="00BE164C">
        <w:rPr>
          <w:rFonts w:cs="Arial"/>
          <w:szCs w:val="24"/>
        </w:rPr>
        <w:t>rješenje</w:t>
      </w:r>
      <w:r w:rsidRPr="00BE164C">
        <w:rPr>
          <w:rFonts w:cs="Arial"/>
          <w:spacing w:val="6"/>
          <w:szCs w:val="24"/>
        </w:rPr>
        <w:t xml:space="preserve"> </w:t>
      </w:r>
      <w:r w:rsidRPr="00BE164C">
        <w:rPr>
          <w:rFonts w:cs="Arial"/>
          <w:szCs w:val="24"/>
        </w:rPr>
        <w:t>o</w:t>
      </w:r>
      <w:r w:rsidRPr="00BE164C">
        <w:rPr>
          <w:rFonts w:cs="Arial"/>
          <w:spacing w:val="6"/>
          <w:szCs w:val="24"/>
        </w:rPr>
        <w:t xml:space="preserve"> </w:t>
      </w:r>
      <w:r w:rsidRPr="00BE164C">
        <w:rPr>
          <w:rFonts w:cs="Arial"/>
          <w:szCs w:val="24"/>
        </w:rPr>
        <w:t>prekidu</w:t>
      </w:r>
      <w:r w:rsidRPr="00BE164C">
        <w:rPr>
          <w:rFonts w:cs="Arial"/>
          <w:spacing w:val="6"/>
          <w:szCs w:val="24"/>
        </w:rPr>
        <w:t xml:space="preserve"> </w:t>
      </w:r>
      <w:r w:rsidRPr="00BE164C">
        <w:rPr>
          <w:rFonts w:cs="Arial"/>
          <w:szCs w:val="24"/>
        </w:rPr>
        <w:t>postupka.</w:t>
      </w:r>
    </w:p>
    <w:p w:rsidRPr="00BE164C" w:rsidR="00BE164C" w:rsidP="00BE164C" w:rsidRDefault="00BE164C" w14:paraId="6293C648" w14:textId="77777777">
      <w:pPr>
        <w:pStyle w:val="Tijeloteksta"/>
        <w:rPr>
          <w:rFonts w:cs="Arial"/>
          <w:szCs w:val="24"/>
        </w:rPr>
      </w:pPr>
    </w:p>
    <w:p w:rsidRPr="00BE164C" w:rsidR="00BE164C" w:rsidP="00BE164C" w:rsidRDefault="00BE164C" w14:paraId="5A2AA061" w14:textId="77777777">
      <w:pPr>
        <w:pStyle w:val="Tijeloteksta"/>
        <w:spacing w:before="1" w:line="276" w:lineRule="auto"/>
        <w:ind w:left="100" w:right="698"/>
        <w:rPr>
          <w:rFonts w:cs="Arial"/>
          <w:szCs w:val="24"/>
        </w:rPr>
      </w:pPr>
      <w:r w:rsidRPr="00BE164C">
        <w:rPr>
          <w:rFonts w:cs="Arial"/>
          <w:szCs w:val="24"/>
        </w:rPr>
        <w:t>2.) P-379/2022 (ranije P-1234/2014), TSZG: predmet spora je zahtjev tužitelja</w:t>
      </w:r>
      <w:r w:rsidRPr="00BE164C">
        <w:rPr>
          <w:rFonts w:cs="Arial"/>
          <w:spacing w:val="1"/>
          <w:szCs w:val="24"/>
        </w:rPr>
        <w:t xml:space="preserve"> </w:t>
      </w:r>
      <w:r w:rsidRPr="00BE164C">
        <w:rPr>
          <w:rFonts w:cs="Arial"/>
          <w:szCs w:val="24"/>
        </w:rPr>
        <w:t>HAC d.o.o. radi naknade za korištenje zemljišta, v.p.s. 3.072.940,93 €. Kao i u</w:t>
      </w:r>
      <w:r w:rsidRPr="00BE164C">
        <w:rPr>
          <w:rFonts w:cs="Arial"/>
          <w:spacing w:val="1"/>
          <w:szCs w:val="24"/>
        </w:rPr>
        <w:t xml:space="preserve"> </w:t>
      </w:r>
      <w:r w:rsidRPr="00BE164C">
        <w:rPr>
          <w:rFonts w:cs="Arial"/>
          <w:szCs w:val="24"/>
        </w:rPr>
        <w:t>prethodno navedenom postupku, smatram da je</w:t>
      </w:r>
      <w:r w:rsidRPr="00BE164C">
        <w:rPr>
          <w:rFonts w:cs="Arial"/>
          <w:spacing w:val="1"/>
          <w:szCs w:val="24"/>
        </w:rPr>
        <w:t xml:space="preserve"> </w:t>
      </w:r>
      <w:r w:rsidRPr="00BE164C">
        <w:rPr>
          <w:rFonts w:cs="Arial"/>
          <w:szCs w:val="24"/>
        </w:rPr>
        <w:t>nastupila prekluzija za vođenje</w:t>
      </w:r>
      <w:r w:rsidRPr="00BE164C">
        <w:rPr>
          <w:rFonts w:cs="Arial"/>
          <w:spacing w:val="1"/>
          <w:szCs w:val="24"/>
        </w:rPr>
        <w:t xml:space="preserve"> </w:t>
      </w:r>
      <w:r w:rsidRPr="00BE164C">
        <w:rPr>
          <w:rFonts w:cs="Arial"/>
          <w:szCs w:val="24"/>
        </w:rPr>
        <w:t>parnice.</w:t>
      </w:r>
    </w:p>
    <w:p w:rsidRPr="00BE164C" w:rsidR="00BE164C" w:rsidP="00BE164C" w:rsidRDefault="00BE164C" w14:paraId="30579C7B" w14:textId="77777777">
      <w:pPr>
        <w:pStyle w:val="Tijeloteksta"/>
        <w:spacing w:before="9"/>
        <w:rPr>
          <w:rFonts w:cs="Arial"/>
          <w:szCs w:val="24"/>
        </w:rPr>
      </w:pPr>
    </w:p>
    <w:p w:rsidRPr="00BE164C" w:rsidR="00BE164C" w:rsidP="00BE164C" w:rsidRDefault="00BE164C" w14:paraId="2C1ADC19" w14:textId="77777777">
      <w:pPr>
        <w:pStyle w:val="Tijeloteksta"/>
        <w:spacing w:line="278" w:lineRule="auto"/>
        <w:ind w:left="100" w:right="697"/>
        <w:rPr>
          <w:rFonts w:cs="Arial"/>
          <w:szCs w:val="24"/>
        </w:rPr>
      </w:pPr>
      <w:r w:rsidRPr="00BE164C">
        <w:rPr>
          <w:rFonts w:cs="Arial"/>
          <w:szCs w:val="24"/>
        </w:rPr>
        <w:t>Što</w:t>
      </w:r>
      <w:r w:rsidRPr="00BE164C">
        <w:rPr>
          <w:rFonts w:cs="Arial"/>
          <w:spacing w:val="29"/>
          <w:szCs w:val="24"/>
        </w:rPr>
        <w:t xml:space="preserve"> </w:t>
      </w:r>
      <w:r w:rsidRPr="00BE164C">
        <w:rPr>
          <w:rFonts w:cs="Arial"/>
          <w:szCs w:val="24"/>
        </w:rPr>
        <w:t>se</w:t>
      </w:r>
      <w:r w:rsidRPr="00BE164C">
        <w:rPr>
          <w:rFonts w:cs="Arial"/>
          <w:spacing w:val="29"/>
          <w:szCs w:val="24"/>
        </w:rPr>
        <w:t xml:space="preserve"> </w:t>
      </w:r>
      <w:r w:rsidRPr="00BE164C">
        <w:rPr>
          <w:rFonts w:cs="Arial"/>
          <w:szCs w:val="24"/>
        </w:rPr>
        <w:t>tiče</w:t>
      </w:r>
      <w:r w:rsidRPr="00BE164C">
        <w:rPr>
          <w:rFonts w:cs="Arial"/>
          <w:spacing w:val="29"/>
          <w:szCs w:val="24"/>
        </w:rPr>
        <w:t xml:space="preserve"> </w:t>
      </w:r>
      <w:r w:rsidRPr="00BE164C">
        <w:rPr>
          <w:rFonts w:cs="Arial"/>
          <w:szCs w:val="24"/>
        </w:rPr>
        <w:t>oba</w:t>
      </w:r>
      <w:r w:rsidRPr="00BE164C">
        <w:rPr>
          <w:rFonts w:cs="Arial"/>
          <w:spacing w:val="30"/>
          <w:szCs w:val="24"/>
        </w:rPr>
        <w:t xml:space="preserve"> </w:t>
      </w:r>
      <w:r w:rsidRPr="00BE164C">
        <w:rPr>
          <w:rFonts w:cs="Arial"/>
          <w:szCs w:val="24"/>
        </w:rPr>
        <w:t>parnična</w:t>
      </w:r>
      <w:r w:rsidRPr="00BE164C">
        <w:rPr>
          <w:rFonts w:cs="Arial"/>
          <w:spacing w:val="29"/>
          <w:szCs w:val="24"/>
        </w:rPr>
        <w:t xml:space="preserve"> </w:t>
      </w:r>
      <w:r w:rsidRPr="00BE164C">
        <w:rPr>
          <w:rFonts w:cs="Arial"/>
          <w:szCs w:val="24"/>
        </w:rPr>
        <w:t>psotupka,</w:t>
      </w:r>
      <w:r w:rsidRPr="00BE164C">
        <w:rPr>
          <w:rFonts w:cs="Arial"/>
          <w:spacing w:val="29"/>
          <w:szCs w:val="24"/>
        </w:rPr>
        <w:t xml:space="preserve"> </w:t>
      </w:r>
      <w:r w:rsidRPr="00BE164C">
        <w:rPr>
          <w:rFonts w:cs="Arial"/>
          <w:szCs w:val="24"/>
        </w:rPr>
        <w:t>napominjem</w:t>
      </w:r>
      <w:r w:rsidRPr="00BE164C">
        <w:rPr>
          <w:rFonts w:cs="Arial"/>
          <w:spacing w:val="29"/>
          <w:szCs w:val="24"/>
        </w:rPr>
        <w:t xml:space="preserve"> </w:t>
      </w:r>
      <w:r w:rsidRPr="00BE164C">
        <w:rPr>
          <w:rFonts w:cs="Arial"/>
          <w:szCs w:val="24"/>
        </w:rPr>
        <w:t>da</w:t>
      </w:r>
      <w:r w:rsidRPr="00BE164C">
        <w:rPr>
          <w:rFonts w:cs="Arial"/>
          <w:spacing w:val="30"/>
          <w:szCs w:val="24"/>
        </w:rPr>
        <w:t xml:space="preserve"> </w:t>
      </w:r>
      <w:r w:rsidRPr="00BE164C">
        <w:rPr>
          <w:rFonts w:cs="Arial"/>
          <w:szCs w:val="24"/>
        </w:rPr>
        <w:t>mi</w:t>
      </w:r>
      <w:r w:rsidRPr="00BE164C">
        <w:rPr>
          <w:rFonts w:cs="Arial"/>
          <w:spacing w:val="29"/>
          <w:szCs w:val="24"/>
        </w:rPr>
        <w:t xml:space="preserve"> </w:t>
      </w:r>
      <w:r w:rsidRPr="00BE164C">
        <w:rPr>
          <w:rFonts w:cs="Arial"/>
          <w:szCs w:val="24"/>
        </w:rPr>
        <w:t>nije</w:t>
      </w:r>
      <w:r w:rsidRPr="00BE164C">
        <w:rPr>
          <w:rFonts w:cs="Arial"/>
          <w:spacing w:val="29"/>
          <w:szCs w:val="24"/>
        </w:rPr>
        <w:t xml:space="preserve"> </w:t>
      </w:r>
      <w:r w:rsidRPr="00BE164C">
        <w:rPr>
          <w:rFonts w:cs="Arial"/>
          <w:szCs w:val="24"/>
        </w:rPr>
        <w:t>poznato</w:t>
      </w:r>
      <w:r w:rsidRPr="00BE164C">
        <w:rPr>
          <w:rFonts w:cs="Arial"/>
          <w:spacing w:val="30"/>
          <w:szCs w:val="24"/>
        </w:rPr>
        <w:t xml:space="preserve"> </w:t>
      </w:r>
      <w:r w:rsidRPr="00BE164C">
        <w:rPr>
          <w:rFonts w:cs="Arial"/>
          <w:szCs w:val="24"/>
        </w:rPr>
        <w:t>da</w:t>
      </w:r>
      <w:r w:rsidRPr="00BE164C">
        <w:rPr>
          <w:rFonts w:cs="Arial"/>
          <w:spacing w:val="29"/>
          <w:szCs w:val="24"/>
        </w:rPr>
        <w:t xml:space="preserve"> </w:t>
      </w:r>
      <w:r w:rsidRPr="00BE164C">
        <w:rPr>
          <w:rFonts w:cs="Arial"/>
          <w:szCs w:val="24"/>
        </w:rPr>
        <w:t>li</w:t>
      </w:r>
      <w:r w:rsidRPr="00BE164C">
        <w:rPr>
          <w:rFonts w:cs="Arial"/>
          <w:spacing w:val="29"/>
          <w:szCs w:val="24"/>
        </w:rPr>
        <w:t xml:space="preserve"> </w:t>
      </w:r>
      <w:r w:rsidRPr="00BE164C">
        <w:rPr>
          <w:rFonts w:cs="Arial"/>
          <w:szCs w:val="24"/>
        </w:rPr>
        <w:t>su</w:t>
      </w:r>
      <w:r w:rsidRPr="00BE164C">
        <w:rPr>
          <w:rFonts w:cs="Arial"/>
          <w:spacing w:val="29"/>
          <w:szCs w:val="24"/>
        </w:rPr>
        <w:t xml:space="preserve"> </w:t>
      </w:r>
      <w:r w:rsidRPr="00BE164C">
        <w:rPr>
          <w:rFonts w:cs="Arial"/>
          <w:szCs w:val="24"/>
        </w:rPr>
        <w:t>oni</w:t>
      </w:r>
      <w:r w:rsidRPr="00BE164C">
        <w:rPr>
          <w:rFonts w:cs="Arial"/>
          <w:spacing w:val="-61"/>
          <w:szCs w:val="24"/>
        </w:rPr>
        <w:t xml:space="preserve"> </w:t>
      </w:r>
      <w:r w:rsidRPr="00BE164C">
        <w:rPr>
          <w:rFonts w:cs="Arial"/>
          <w:szCs w:val="24"/>
        </w:rPr>
        <w:t>bili</w:t>
      </w:r>
      <w:r w:rsidRPr="00BE164C">
        <w:rPr>
          <w:rFonts w:cs="Arial"/>
          <w:spacing w:val="1"/>
          <w:szCs w:val="24"/>
        </w:rPr>
        <w:t xml:space="preserve"> </w:t>
      </w:r>
      <w:r w:rsidRPr="00BE164C">
        <w:rPr>
          <w:rFonts w:cs="Arial"/>
          <w:szCs w:val="24"/>
        </w:rPr>
        <w:t>predmetom</w:t>
      </w:r>
      <w:r w:rsidRPr="00BE164C">
        <w:rPr>
          <w:rFonts w:cs="Arial"/>
          <w:spacing w:val="1"/>
          <w:szCs w:val="24"/>
        </w:rPr>
        <w:t xml:space="preserve"> </w:t>
      </w:r>
      <w:r w:rsidRPr="00BE164C">
        <w:rPr>
          <w:rFonts w:cs="Arial"/>
          <w:szCs w:val="24"/>
        </w:rPr>
        <w:t>izvansudske</w:t>
      </w:r>
      <w:r w:rsidRPr="00BE164C">
        <w:rPr>
          <w:rFonts w:cs="Arial"/>
          <w:spacing w:val="1"/>
          <w:szCs w:val="24"/>
        </w:rPr>
        <w:t xml:space="preserve"> </w:t>
      </w:r>
      <w:r w:rsidRPr="00BE164C">
        <w:rPr>
          <w:rFonts w:cs="Arial"/>
          <w:szCs w:val="24"/>
        </w:rPr>
        <w:t>nagodbe</w:t>
      </w:r>
      <w:r w:rsidRPr="00BE164C">
        <w:rPr>
          <w:rFonts w:cs="Arial"/>
          <w:spacing w:val="1"/>
          <w:szCs w:val="24"/>
        </w:rPr>
        <w:t xml:space="preserve"> </w:t>
      </w:r>
      <w:r w:rsidRPr="00BE164C">
        <w:rPr>
          <w:rFonts w:cs="Arial"/>
          <w:szCs w:val="24"/>
        </w:rPr>
        <w:t>od</w:t>
      </w:r>
      <w:r w:rsidRPr="00BE164C">
        <w:rPr>
          <w:rFonts w:cs="Arial"/>
          <w:spacing w:val="1"/>
          <w:szCs w:val="24"/>
        </w:rPr>
        <w:t xml:space="preserve"> </w:t>
      </w:r>
      <w:r w:rsidRPr="00BE164C">
        <w:rPr>
          <w:rFonts w:cs="Arial"/>
          <w:szCs w:val="24"/>
        </w:rPr>
        <w:t>25.</w:t>
      </w:r>
      <w:r w:rsidRPr="00BE164C">
        <w:rPr>
          <w:rFonts w:cs="Arial"/>
          <w:spacing w:val="1"/>
          <w:szCs w:val="24"/>
        </w:rPr>
        <w:t xml:space="preserve"> </w:t>
      </w:r>
      <w:r w:rsidRPr="00BE164C">
        <w:rPr>
          <w:rFonts w:cs="Arial"/>
          <w:szCs w:val="24"/>
        </w:rPr>
        <w:t>svibnja</w:t>
      </w:r>
      <w:r w:rsidRPr="00BE164C">
        <w:rPr>
          <w:rFonts w:cs="Arial"/>
          <w:spacing w:val="1"/>
          <w:szCs w:val="24"/>
        </w:rPr>
        <w:t xml:space="preserve"> </w:t>
      </w:r>
      <w:r w:rsidRPr="00BE164C">
        <w:rPr>
          <w:rFonts w:cs="Arial"/>
          <w:szCs w:val="24"/>
        </w:rPr>
        <w:t>2024.</w:t>
      </w:r>
      <w:r w:rsidRPr="00BE164C">
        <w:rPr>
          <w:rFonts w:cs="Arial"/>
          <w:spacing w:val="63"/>
          <w:szCs w:val="24"/>
        </w:rPr>
        <w:t xml:space="preserve"> </w:t>
      </w:r>
      <w:r w:rsidRPr="00BE164C">
        <w:rPr>
          <w:rFonts w:cs="Arial"/>
          <w:szCs w:val="24"/>
        </w:rPr>
        <w:t>godine,</w:t>
      </w:r>
      <w:r w:rsidRPr="00BE164C">
        <w:rPr>
          <w:rFonts w:cs="Arial"/>
          <w:spacing w:val="64"/>
          <w:szCs w:val="24"/>
        </w:rPr>
        <w:t xml:space="preserve"> </w:t>
      </w:r>
      <w:r w:rsidRPr="00BE164C">
        <w:rPr>
          <w:rFonts w:cs="Arial"/>
          <w:szCs w:val="24"/>
        </w:rPr>
        <w:t>koja</w:t>
      </w:r>
      <w:r w:rsidRPr="00BE164C">
        <w:rPr>
          <w:rFonts w:cs="Arial"/>
          <w:spacing w:val="64"/>
          <w:szCs w:val="24"/>
        </w:rPr>
        <w:t xml:space="preserve"> </w:t>
      </w:r>
      <w:r w:rsidRPr="00BE164C">
        <w:rPr>
          <w:rFonts w:cs="Arial"/>
          <w:szCs w:val="24"/>
        </w:rPr>
        <w:t>je</w:t>
      </w:r>
      <w:r w:rsidRPr="00BE164C">
        <w:rPr>
          <w:rFonts w:cs="Arial"/>
          <w:spacing w:val="1"/>
          <w:szCs w:val="24"/>
        </w:rPr>
        <w:t xml:space="preserve"> </w:t>
      </w:r>
      <w:r w:rsidRPr="00BE164C">
        <w:rPr>
          <w:rFonts w:cs="Arial"/>
          <w:szCs w:val="24"/>
        </w:rPr>
        <w:t>ovršna</w:t>
      </w:r>
      <w:r w:rsidRPr="00BE164C">
        <w:rPr>
          <w:rFonts w:cs="Arial"/>
          <w:spacing w:val="1"/>
          <w:szCs w:val="24"/>
        </w:rPr>
        <w:t xml:space="preserve"> </w:t>
      </w:r>
      <w:r w:rsidRPr="00BE164C">
        <w:rPr>
          <w:rFonts w:cs="Arial"/>
          <w:szCs w:val="24"/>
        </w:rPr>
        <w:t>s</w:t>
      </w:r>
      <w:r w:rsidRPr="00BE164C">
        <w:rPr>
          <w:rFonts w:cs="Arial"/>
          <w:spacing w:val="1"/>
          <w:szCs w:val="24"/>
        </w:rPr>
        <w:t xml:space="preserve"> </w:t>
      </w:r>
      <w:r w:rsidRPr="00BE164C">
        <w:rPr>
          <w:rFonts w:cs="Arial"/>
          <w:szCs w:val="24"/>
        </w:rPr>
        <w:t>danom</w:t>
      </w:r>
      <w:r w:rsidRPr="00BE164C">
        <w:rPr>
          <w:rFonts w:cs="Arial"/>
          <w:spacing w:val="1"/>
          <w:szCs w:val="24"/>
        </w:rPr>
        <w:t xml:space="preserve"> </w:t>
      </w:r>
      <w:r w:rsidRPr="00BE164C">
        <w:rPr>
          <w:rFonts w:cs="Arial"/>
          <w:szCs w:val="24"/>
        </w:rPr>
        <w:t>3.</w:t>
      </w:r>
      <w:r w:rsidRPr="00BE164C">
        <w:rPr>
          <w:rFonts w:cs="Arial"/>
          <w:spacing w:val="1"/>
          <w:szCs w:val="24"/>
        </w:rPr>
        <w:t xml:space="preserve"> </w:t>
      </w:r>
      <w:r w:rsidRPr="00BE164C">
        <w:rPr>
          <w:rFonts w:cs="Arial"/>
          <w:szCs w:val="24"/>
        </w:rPr>
        <w:t>lipanj</w:t>
      </w:r>
      <w:r w:rsidRPr="00BE164C">
        <w:rPr>
          <w:rFonts w:cs="Arial"/>
          <w:spacing w:val="1"/>
          <w:szCs w:val="24"/>
        </w:rPr>
        <w:t xml:space="preserve"> </w:t>
      </w:r>
      <w:r w:rsidRPr="00BE164C">
        <w:rPr>
          <w:rFonts w:cs="Arial"/>
          <w:szCs w:val="24"/>
        </w:rPr>
        <w:t>2024.</w:t>
      </w:r>
      <w:r w:rsidRPr="00BE164C">
        <w:rPr>
          <w:rFonts w:cs="Arial"/>
          <w:spacing w:val="1"/>
          <w:szCs w:val="24"/>
        </w:rPr>
        <w:t xml:space="preserve"> </w:t>
      </w:r>
      <w:r w:rsidRPr="00BE164C">
        <w:rPr>
          <w:rFonts w:cs="Arial"/>
          <w:szCs w:val="24"/>
        </w:rPr>
        <w:t>godine</w:t>
      </w:r>
      <w:r w:rsidRPr="00BE164C">
        <w:rPr>
          <w:rFonts w:cs="Arial"/>
          <w:spacing w:val="1"/>
          <w:szCs w:val="24"/>
        </w:rPr>
        <w:t xml:space="preserve"> </w:t>
      </w:r>
      <w:r w:rsidRPr="00BE164C">
        <w:rPr>
          <w:rFonts w:cs="Arial"/>
          <w:szCs w:val="24"/>
        </w:rPr>
        <w:t>i</w:t>
      </w:r>
      <w:r w:rsidRPr="00BE164C">
        <w:rPr>
          <w:rFonts w:cs="Arial"/>
          <w:spacing w:val="1"/>
          <w:szCs w:val="24"/>
        </w:rPr>
        <w:t xml:space="preserve"> </w:t>
      </w:r>
      <w:r w:rsidRPr="00BE164C">
        <w:rPr>
          <w:rFonts w:cs="Arial"/>
          <w:szCs w:val="24"/>
        </w:rPr>
        <w:t>koja</w:t>
      </w:r>
      <w:r w:rsidRPr="00BE164C">
        <w:rPr>
          <w:rFonts w:cs="Arial"/>
          <w:spacing w:val="1"/>
          <w:szCs w:val="24"/>
        </w:rPr>
        <w:t xml:space="preserve"> </w:t>
      </w:r>
      <w:r w:rsidRPr="00BE164C">
        <w:rPr>
          <w:rFonts w:cs="Arial"/>
          <w:szCs w:val="24"/>
        </w:rPr>
        <w:t>mi</w:t>
      </w:r>
      <w:r w:rsidRPr="00BE164C">
        <w:rPr>
          <w:rFonts w:cs="Arial"/>
          <w:spacing w:val="1"/>
          <w:szCs w:val="24"/>
        </w:rPr>
        <w:t xml:space="preserve"> </w:t>
      </w:r>
      <w:r w:rsidRPr="00BE164C">
        <w:rPr>
          <w:rFonts w:cs="Arial"/>
          <w:szCs w:val="24"/>
        </w:rPr>
        <w:t>nije</w:t>
      </w:r>
      <w:r w:rsidRPr="00BE164C">
        <w:rPr>
          <w:rFonts w:cs="Arial"/>
          <w:spacing w:val="1"/>
          <w:szCs w:val="24"/>
        </w:rPr>
        <w:t xml:space="preserve"> </w:t>
      </w:r>
      <w:r w:rsidRPr="00BE164C">
        <w:rPr>
          <w:rFonts w:cs="Arial"/>
          <w:szCs w:val="24"/>
        </w:rPr>
        <w:t>dana</w:t>
      </w:r>
      <w:r w:rsidRPr="00BE164C">
        <w:rPr>
          <w:rFonts w:cs="Arial"/>
          <w:spacing w:val="1"/>
          <w:szCs w:val="24"/>
        </w:rPr>
        <w:t xml:space="preserve"> </w:t>
      </w:r>
      <w:r w:rsidRPr="00BE164C">
        <w:rPr>
          <w:rFonts w:cs="Arial"/>
          <w:szCs w:val="24"/>
        </w:rPr>
        <w:t>na</w:t>
      </w:r>
      <w:r w:rsidRPr="00BE164C">
        <w:rPr>
          <w:rFonts w:cs="Arial"/>
          <w:spacing w:val="63"/>
          <w:szCs w:val="24"/>
        </w:rPr>
        <w:t xml:space="preserve"> </w:t>
      </w:r>
      <w:r w:rsidRPr="00BE164C">
        <w:rPr>
          <w:rFonts w:cs="Arial"/>
          <w:szCs w:val="24"/>
        </w:rPr>
        <w:t>uvid,</w:t>
      </w:r>
      <w:r w:rsidRPr="00BE164C">
        <w:rPr>
          <w:rFonts w:cs="Arial"/>
          <w:spacing w:val="64"/>
          <w:szCs w:val="24"/>
        </w:rPr>
        <w:t xml:space="preserve"> </w:t>
      </w:r>
      <w:r w:rsidRPr="00BE164C">
        <w:rPr>
          <w:rFonts w:cs="Arial"/>
          <w:szCs w:val="24"/>
        </w:rPr>
        <w:t>unatoč</w:t>
      </w:r>
      <w:r w:rsidRPr="00BE164C">
        <w:rPr>
          <w:rFonts w:cs="Arial"/>
          <w:spacing w:val="-70"/>
          <w:szCs w:val="24"/>
        </w:rPr>
        <w:t xml:space="preserve"> </w:t>
      </w:r>
      <w:r w:rsidRPr="00BE164C">
        <w:rPr>
          <w:rFonts w:cs="Arial"/>
          <w:szCs w:val="24"/>
        </w:rPr>
        <w:t>činjenici</w:t>
      </w:r>
      <w:r w:rsidRPr="00BE164C">
        <w:rPr>
          <w:rFonts w:cs="Arial"/>
          <w:spacing w:val="1"/>
          <w:szCs w:val="24"/>
        </w:rPr>
        <w:t xml:space="preserve"> </w:t>
      </w:r>
      <w:r w:rsidRPr="00BE164C">
        <w:rPr>
          <w:rFonts w:cs="Arial"/>
          <w:szCs w:val="24"/>
        </w:rPr>
        <w:t>da</w:t>
      </w:r>
      <w:r w:rsidRPr="00BE164C">
        <w:rPr>
          <w:rFonts w:cs="Arial"/>
          <w:spacing w:val="2"/>
          <w:szCs w:val="24"/>
        </w:rPr>
        <w:t xml:space="preserve"> </w:t>
      </w:r>
      <w:r w:rsidRPr="00BE164C">
        <w:rPr>
          <w:rFonts w:cs="Arial"/>
          <w:szCs w:val="24"/>
        </w:rPr>
        <w:t>je</w:t>
      </w:r>
      <w:r w:rsidRPr="00BE164C">
        <w:rPr>
          <w:rFonts w:cs="Arial"/>
          <w:spacing w:val="2"/>
          <w:szCs w:val="24"/>
        </w:rPr>
        <w:t xml:space="preserve"> </w:t>
      </w:r>
      <w:r w:rsidRPr="00BE164C">
        <w:rPr>
          <w:rFonts w:cs="Arial"/>
          <w:szCs w:val="24"/>
        </w:rPr>
        <w:t>više</w:t>
      </w:r>
      <w:r w:rsidRPr="00BE164C">
        <w:rPr>
          <w:rFonts w:cs="Arial"/>
          <w:spacing w:val="2"/>
          <w:szCs w:val="24"/>
        </w:rPr>
        <w:t xml:space="preserve"> </w:t>
      </w:r>
      <w:r w:rsidRPr="00BE164C">
        <w:rPr>
          <w:rFonts w:cs="Arial"/>
          <w:szCs w:val="24"/>
        </w:rPr>
        <w:t>puta</w:t>
      </w:r>
      <w:r w:rsidRPr="00BE164C">
        <w:rPr>
          <w:rFonts w:cs="Arial"/>
          <w:spacing w:val="2"/>
          <w:szCs w:val="24"/>
        </w:rPr>
        <w:t xml:space="preserve"> </w:t>
      </w:r>
      <w:r w:rsidRPr="00BE164C">
        <w:rPr>
          <w:rFonts w:cs="Arial"/>
          <w:szCs w:val="24"/>
        </w:rPr>
        <w:t>zatražena</w:t>
      </w:r>
      <w:r w:rsidRPr="00BE164C">
        <w:rPr>
          <w:rFonts w:cs="Arial"/>
          <w:spacing w:val="2"/>
          <w:szCs w:val="24"/>
        </w:rPr>
        <w:t xml:space="preserve"> </w:t>
      </w:r>
      <w:r w:rsidRPr="00BE164C">
        <w:rPr>
          <w:rFonts w:cs="Arial"/>
          <w:szCs w:val="24"/>
        </w:rPr>
        <w:t>na</w:t>
      </w:r>
      <w:r w:rsidRPr="00BE164C">
        <w:rPr>
          <w:rFonts w:cs="Arial"/>
          <w:spacing w:val="2"/>
          <w:szCs w:val="24"/>
        </w:rPr>
        <w:t xml:space="preserve"> </w:t>
      </w:r>
      <w:r w:rsidRPr="00BE164C">
        <w:rPr>
          <w:rFonts w:cs="Arial"/>
          <w:szCs w:val="24"/>
        </w:rPr>
        <w:t>uvid.</w:t>
      </w:r>
    </w:p>
    <w:p w:rsidRPr="00BE164C" w:rsidR="00BE164C" w:rsidP="00BE164C" w:rsidRDefault="00BE164C" w14:paraId="1D7A7484" w14:textId="77777777">
      <w:pPr>
        <w:pStyle w:val="Tijeloteksta"/>
        <w:rPr>
          <w:rFonts w:cs="Arial"/>
          <w:szCs w:val="24"/>
        </w:rPr>
      </w:pPr>
    </w:p>
    <w:p w:rsidRPr="00BE164C" w:rsidR="00BE164C" w:rsidP="00BE164C" w:rsidRDefault="00BE164C" w14:paraId="7DD49FBA" w14:textId="77777777">
      <w:pPr>
        <w:pStyle w:val="Naslov1"/>
        <w:keepNext w:val="false"/>
        <w:widowControl w:val="false"/>
        <w:numPr>
          <w:ilvl w:val="0"/>
          <w:numId w:val="21"/>
        </w:numPr>
        <w:tabs>
          <w:tab w:val="left" w:pos="820"/>
        </w:tabs>
        <w:overflowPunct/>
        <w:adjustRightInd/>
        <w:spacing w:before="233"/>
        <w:jc w:val="both"/>
        <w:textAlignment w:val="auto"/>
        <w:rPr>
          <w:rFonts w:ascii="Arial" w:hAnsi="Arial" w:cs="Arial"/>
          <w:b w:val="false"/>
          <w:szCs w:val="24"/>
        </w:rPr>
      </w:pPr>
      <w:r w:rsidRPr="00BE164C">
        <w:rPr>
          <w:rFonts w:ascii="Arial" w:hAnsi="Arial" w:cs="Arial"/>
          <w:b w:val="false"/>
          <w:szCs w:val="24"/>
        </w:rPr>
        <w:t>ZAKLJUČAK</w:t>
      </w:r>
    </w:p>
    <w:p w:rsidRPr="00BE164C" w:rsidR="00BE164C" w:rsidP="00BE164C" w:rsidRDefault="00BE164C" w14:paraId="6100901D" w14:textId="77777777">
      <w:pPr>
        <w:pStyle w:val="Tijeloteksta"/>
        <w:spacing w:before="4"/>
        <w:rPr>
          <w:rFonts w:cs="Arial"/>
          <w:szCs w:val="24"/>
        </w:rPr>
      </w:pPr>
    </w:p>
    <w:p w:rsidRPr="00BE164C" w:rsidR="00BE164C" w:rsidP="00BE164C" w:rsidRDefault="00BE164C" w14:paraId="6DA597F3" w14:textId="77777777">
      <w:pPr>
        <w:pStyle w:val="Tijeloteksta"/>
        <w:spacing w:before="1" w:line="276" w:lineRule="auto"/>
        <w:ind w:left="100" w:right="697"/>
        <w:rPr>
          <w:rFonts w:cs="Arial"/>
          <w:szCs w:val="24"/>
        </w:rPr>
      </w:pPr>
      <w:r w:rsidRPr="00BE164C">
        <w:rPr>
          <w:rFonts w:cs="Arial"/>
          <w:szCs w:val="24"/>
        </w:rPr>
        <w:t>a.)</w:t>
      </w:r>
      <w:r w:rsidRPr="00BE164C">
        <w:rPr>
          <w:rFonts w:cs="Arial"/>
          <w:spacing w:val="1"/>
          <w:szCs w:val="24"/>
        </w:rPr>
        <w:t xml:space="preserve"> </w:t>
      </w:r>
      <w:r w:rsidRPr="00BE164C">
        <w:rPr>
          <w:rFonts w:cs="Arial"/>
          <w:szCs w:val="24"/>
        </w:rPr>
        <w:t>U</w:t>
      </w:r>
      <w:r w:rsidRPr="00BE164C">
        <w:rPr>
          <w:rFonts w:cs="Arial"/>
          <w:spacing w:val="1"/>
          <w:szCs w:val="24"/>
        </w:rPr>
        <w:t xml:space="preserve"> </w:t>
      </w:r>
      <w:r w:rsidRPr="00BE164C">
        <w:rPr>
          <w:rFonts w:cs="Arial"/>
          <w:szCs w:val="24"/>
        </w:rPr>
        <w:t>odnosu</w:t>
      </w:r>
      <w:r w:rsidRPr="00BE164C">
        <w:rPr>
          <w:rFonts w:cs="Arial"/>
          <w:spacing w:val="1"/>
          <w:szCs w:val="24"/>
        </w:rPr>
        <w:t xml:space="preserve"> </w:t>
      </w:r>
      <w:r w:rsidRPr="00BE164C">
        <w:rPr>
          <w:rFonts w:cs="Arial"/>
          <w:szCs w:val="24"/>
        </w:rPr>
        <w:t>na</w:t>
      </w:r>
      <w:r w:rsidRPr="00BE164C">
        <w:rPr>
          <w:rFonts w:cs="Arial"/>
          <w:spacing w:val="1"/>
          <w:szCs w:val="24"/>
        </w:rPr>
        <w:t xml:space="preserve"> </w:t>
      </w:r>
      <w:r w:rsidRPr="00BE164C">
        <w:rPr>
          <w:rFonts w:cs="Arial"/>
          <w:szCs w:val="24"/>
        </w:rPr>
        <w:t>imovinu</w:t>
      </w:r>
      <w:r w:rsidRPr="00BE164C">
        <w:rPr>
          <w:rFonts w:cs="Arial"/>
          <w:spacing w:val="1"/>
          <w:szCs w:val="24"/>
        </w:rPr>
        <w:t xml:space="preserve"> </w:t>
      </w:r>
      <w:r w:rsidRPr="00BE164C">
        <w:rPr>
          <w:rFonts w:cs="Arial"/>
          <w:szCs w:val="24"/>
        </w:rPr>
        <w:t>i</w:t>
      </w:r>
      <w:r w:rsidRPr="00BE164C">
        <w:rPr>
          <w:rFonts w:cs="Arial"/>
          <w:spacing w:val="1"/>
          <w:szCs w:val="24"/>
        </w:rPr>
        <w:t xml:space="preserve"> </w:t>
      </w:r>
      <w:r w:rsidRPr="00BE164C">
        <w:rPr>
          <w:rFonts w:cs="Arial"/>
          <w:szCs w:val="24"/>
        </w:rPr>
        <w:t>obveze</w:t>
      </w:r>
      <w:r w:rsidRPr="00BE164C">
        <w:rPr>
          <w:rFonts w:cs="Arial"/>
          <w:spacing w:val="1"/>
          <w:szCs w:val="24"/>
        </w:rPr>
        <w:t xml:space="preserve"> </w:t>
      </w:r>
      <w:r w:rsidRPr="00BE164C">
        <w:rPr>
          <w:rFonts w:cs="Arial"/>
          <w:szCs w:val="24"/>
        </w:rPr>
        <w:t>razvidno</w:t>
      </w:r>
      <w:r w:rsidRPr="00BE164C">
        <w:rPr>
          <w:rFonts w:cs="Arial"/>
          <w:spacing w:val="1"/>
          <w:szCs w:val="24"/>
        </w:rPr>
        <w:t xml:space="preserve"> </w:t>
      </w:r>
      <w:r w:rsidRPr="00BE164C">
        <w:rPr>
          <w:rFonts w:cs="Arial"/>
          <w:szCs w:val="24"/>
        </w:rPr>
        <w:t>je</w:t>
      </w:r>
      <w:r w:rsidRPr="00BE164C">
        <w:rPr>
          <w:rFonts w:cs="Arial"/>
          <w:spacing w:val="1"/>
          <w:szCs w:val="24"/>
        </w:rPr>
        <w:t xml:space="preserve"> </w:t>
      </w:r>
      <w:r w:rsidRPr="00BE164C">
        <w:rPr>
          <w:rFonts w:cs="Arial"/>
          <w:szCs w:val="24"/>
        </w:rPr>
        <w:t>da</w:t>
      </w:r>
      <w:r w:rsidRPr="00BE164C">
        <w:rPr>
          <w:rFonts w:cs="Arial"/>
          <w:spacing w:val="1"/>
          <w:szCs w:val="24"/>
        </w:rPr>
        <w:t xml:space="preserve"> </w:t>
      </w:r>
      <w:r w:rsidRPr="00BE164C">
        <w:rPr>
          <w:rFonts w:cs="Arial"/>
          <w:szCs w:val="24"/>
        </w:rPr>
        <w:t>stečajnu</w:t>
      </w:r>
      <w:r w:rsidRPr="00BE164C">
        <w:rPr>
          <w:rFonts w:cs="Arial"/>
          <w:spacing w:val="1"/>
          <w:szCs w:val="24"/>
        </w:rPr>
        <w:t xml:space="preserve"> </w:t>
      </w:r>
      <w:r w:rsidRPr="00BE164C">
        <w:rPr>
          <w:rFonts w:cs="Arial"/>
          <w:szCs w:val="24"/>
        </w:rPr>
        <w:t>masu</w:t>
      </w:r>
      <w:r w:rsidRPr="00BE164C">
        <w:rPr>
          <w:rFonts w:cs="Arial"/>
          <w:spacing w:val="1"/>
          <w:szCs w:val="24"/>
        </w:rPr>
        <w:t xml:space="preserve"> </w:t>
      </w:r>
      <w:r w:rsidRPr="00BE164C">
        <w:rPr>
          <w:rFonts w:cs="Arial"/>
          <w:szCs w:val="24"/>
        </w:rPr>
        <w:t>sačinjava</w:t>
      </w:r>
      <w:r w:rsidRPr="00BE164C">
        <w:rPr>
          <w:rFonts w:cs="Arial"/>
          <w:spacing w:val="1"/>
          <w:szCs w:val="24"/>
        </w:rPr>
        <w:t xml:space="preserve"> </w:t>
      </w:r>
      <w:r w:rsidRPr="00BE164C">
        <w:rPr>
          <w:rFonts w:cs="Arial"/>
          <w:szCs w:val="24"/>
        </w:rPr>
        <w:t>kratkotrajna imovina čija je vrijednost procijenjena na iznos od 9.073,40 € i da</w:t>
      </w:r>
      <w:r w:rsidRPr="00BE164C">
        <w:rPr>
          <w:rFonts w:cs="Arial"/>
          <w:spacing w:val="1"/>
          <w:szCs w:val="24"/>
        </w:rPr>
        <w:t xml:space="preserve"> </w:t>
      </w:r>
      <w:r w:rsidRPr="00BE164C">
        <w:rPr>
          <w:rFonts w:cs="Arial"/>
          <w:szCs w:val="24"/>
        </w:rPr>
        <w:t>sveukupne priznate tražbine iznose 2.799.523,37 €. Pored navedene imovine</w:t>
      </w:r>
      <w:r w:rsidRPr="00BE164C">
        <w:rPr>
          <w:rFonts w:cs="Arial"/>
          <w:spacing w:val="1"/>
          <w:szCs w:val="24"/>
        </w:rPr>
        <w:t xml:space="preserve"> </w:t>
      </w:r>
      <w:r w:rsidRPr="00BE164C">
        <w:rPr>
          <w:rFonts w:cs="Arial"/>
          <w:szCs w:val="24"/>
        </w:rPr>
        <w:t>dužnik</w:t>
      </w:r>
      <w:r w:rsidRPr="00BE164C">
        <w:rPr>
          <w:rFonts w:cs="Arial"/>
          <w:spacing w:val="6"/>
          <w:szCs w:val="24"/>
        </w:rPr>
        <w:t xml:space="preserve"> </w:t>
      </w:r>
      <w:r w:rsidRPr="00BE164C">
        <w:rPr>
          <w:rFonts w:cs="Arial"/>
          <w:szCs w:val="24"/>
        </w:rPr>
        <w:t>nema</w:t>
      </w:r>
      <w:r w:rsidRPr="00BE164C">
        <w:rPr>
          <w:rFonts w:cs="Arial"/>
          <w:spacing w:val="7"/>
          <w:szCs w:val="24"/>
        </w:rPr>
        <w:t xml:space="preserve"> </w:t>
      </w:r>
      <w:r w:rsidRPr="00BE164C">
        <w:rPr>
          <w:rFonts w:cs="Arial"/>
          <w:szCs w:val="24"/>
        </w:rPr>
        <w:t>druge</w:t>
      </w:r>
      <w:r w:rsidRPr="00BE164C">
        <w:rPr>
          <w:rFonts w:cs="Arial"/>
          <w:spacing w:val="6"/>
          <w:szCs w:val="24"/>
        </w:rPr>
        <w:t xml:space="preserve"> </w:t>
      </w:r>
      <w:r w:rsidRPr="00BE164C">
        <w:rPr>
          <w:rFonts w:cs="Arial"/>
          <w:szCs w:val="24"/>
        </w:rPr>
        <w:t>imovine</w:t>
      </w:r>
      <w:r w:rsidRPr="00BE164C">
        <w:rPr>
          <w:rFonts w:cs="Arial"/>
          <w:spacing w:val="7"/>
          <w:szCs w:val="24"/>
        </w:rPr>
        <w:t xml:space="preserve"> </w:t>
      </w:r>
      <w:r w:rsidRPr="00BE164C">
        <w:rPr>
          <w:rFonts w:cs="Arial"/>
          <w:szCs w:val="24"/>
        </w:rPr>
        <w:t>čijom</w:t>
      </w:r>
      <w:r w:rsidRPr="00BE164C">
        <w:rPr>
          <w:rFonts w:cs="Arial"/>
          <w:spacing w:val="7"/>
          <w:szCs w:val="24"/>
        </w:rPr>
        <w:t xml:space="preserve"> </w:t>
      </w:r>
      <w:r w:rsidRPr="00BE164C">
        <w:rPr>
          <w:rFonts w:cs="Arial"/>
          <w:szCs w:val="24"/>
        </w:rPr>
        <w:t>bi</w:t>
      </w:r>
      <w:r w:rsidRPr="00BE164C">
        <w:rPr>
          <w:rFonts w:cs="Arial"/>
          <w:spacing w:val="6"/>
          <w:szCs w:val="24"/>
        </w:rPr>
        <w:t xml:space="preserve"> </w:t>
      </w:r>
      <w:r w:rsidRPr="00BE164C">
        <w:rPr>
          <w:rFonts w:cs="Arial"/>
          <w:szCs w:val="24"/>
        </w:rPr>
        <w:t>se</w:t>
      </w:r>
      <w:r w:rsidRPr="00BE164C">
        <w:rPr>
          <w:rFonts w:cs="Arial"/>
          <w:spacing w:val="7"/>
          <w:szCs w:val="24"/>
        </w:rPr>
        <w:t xml:space="preserve"> </w:t>
      </w:r>
      <w:r w:rsidRPr="00BE164C">
        <w:rPr>
          <w:rFonts w:cs="Arial"/>
          <w:szCs w:val="24"/>
        </w:rPr>
        <w:t>prodajom</w:t>
      </w:r>
      <w:r w:rsidRPr="00BE164C">
        <w:rPr>
          <w:rFonts w:cs="Arial"/>
          <w:spacing w:val="7"/>
          <w:szCs w:val="24"/>
        </w:rPr>
        <w:t xml:space="preserve"> </w:t>
      </w:r>
      <w:r w:rsidRPr="00BE164C">
        <w:rPr>
          <w:rFonts w:cs="Arial"/>
          <w:szCs w:val="24"/>
        </w:rPr>
        <w:t>namirili</w:t>
      </w:r>
      <w:r w:rsidRPr="00BE164C">
        <w:rPr>
          <w:rFonts w:cs="Arial"/>
          <w:spacing w:val="6"/>
          <w:szCs w:val="24"/>
        </w:rPr>
        <w:t xml:space="preserve"> </w:t>
      </w:r>
      <w:r w:rsidRPr="00BE164C">
        <w:rPr>
          <w:rFonts w:cs="Arial"/>
          <w:szCs w:val="24"/>
        </w:rPr>
        <w:t>stečajni</w:t>
      </w:r>
      <w:r w:rsidRPr="00BE164C">
        <w:rPr>
          <w:rFonts w:cs="Arial"/>
          <w:spacing w:val="7"/>
          <w:szCs w:val="24"/>
        </w:rPr>
        <w:t xml:space="preserve"> </w:t>
      </w:r>
      <w:r w:rsidRPr="00BE164C">
        <w:rPr>
          <w:rFonts w:cs="Arial"/>
          <w:szCs w:val="24"/>
        </w:rPr>
        <w:t>vjerovnici.</w:t>
      </w:r>
    </w:p>
    <w:p w:rsidRPr="00BE164C" w:rsidR="00BE164C" w:rsidP="00BE164C" w:rsidRDefault="00BE164C" w14:paraId="04C3494E" w14:textId="77777777">
      <w:pPr>
        <w:pStyle w:val="Tijeloteksta"/>
        <w:spacing w:before="1"/>
        <w:rPr>
          <w:rFonts w:cs="Arial"/>
          <w:szCs w:val="24"/>
        </w:rPr>
      </w:pPr>
    </w:p>
    <w:p w:rsidRPr="00BE164C" w:rsidR="00BE164C" w:rsidP="00BE164C" w:rsidRDefault="00BE164C" w14:paraId="52DFEAE9" w14:textId="77777777">
      <w:pPr>
        <w:pStyle w:val="Tijeloteksta"/>
        <w:spacing w:line="278" w:lineRule="auto"/>
        <w:ind w:left="100" w:right="697"/>
        <w:rPr>
          <w:rFonts w:cs="Arial"/>
          <w:szCs w:val="24"/>
        </w:rPr>
      </w:pPr>
      <w:r w:rsidRPr="00BE164C">
        <w:rPr>
          <w:rFonts w:cs="Arial"/>
          <w:szCs w:val="24"/>
        </w:rPr>
        <w:t>b.)</w:t>
      </w:r>
      <w:r w:rsidRPr="00BE164C">
        <w:rPr>
          <w:rFonts w:cs="Arial"/>
          <w:spacing w:val="1"/>
          <w:szCs w:val="24"/>
        </w:rPr>
        <w:t xml:space="preserve"> </w:t>
      </w:r>
      <w:r w:rsidRPr="00BE164C">
        <w:rPr>
          <w:rFonts w:cs="Arial"/>
          <w:szCs w:val="24"/>
        </w:rPr>
        <w:t>Predvidivi</w:t>
      </w:r>
      <w:r w:rsidRPr="00BE164C">
        <w:rPr>
          <w:rFonts w:cs="Arial"/>
          <w:spacing w:val="1"/>
          <w:szCs w:val="24"/>
        </w:rPr>
        <w:t xml:space="preserve"> </w:t>
      </w:r>
      <w:r w:rsidRPr="00BE164C">
        <w:rPr>
          <w:rFonts w:cs="Arial"/>
          <w:szCs w:val="24"/>
        </w:rPr>
        <w:t>troškovi</w:t>
      </w:r>
      <w:r w:rsidRPr="00BE164C">
        <w:rPr>
          <w:rFonts w:cs="Arial"/>
          <w:spacing w:val="1"/>
          <w:szCs w:val="24"/>
        </w:rPr>
        <w:t xml:space="preserve"> </w:t>
      </w:r>
      <w:r w:rsidRPr="00BE164C">
        <w:rPr>
          <w:rFonts w:cs="Arial"/>
          <w:szCs w:val="24"/>
        </w:rPr>
        <w:t>stečajnog</w:t>
      </w:r>
      <w:r w:rsidRPr="00BE164C">
        <w:rPr>
          <w:rFonts w:cs="Arial"/>
          <w:spacing w:val="1"/>
          <w:szCs w:val="24"/>
        </w:rPr>
        <w:t xml:space="preserve"> </w:t>
      </w:r>
      <w:r w:rsidRPr="00BE164C">
        <w:rPr>
          <w:rFonts w:cs="Arial"/>
          <w:szCs w:val="24"/>
        </w:rPr>
        <w:t>postupka</w:t>
      </w:r>
      <w:r w:rsidRPr="00BE164C">
        <w:rPr>
          <w:rFonts w:cs="Arial"/>
          <w:spacing w:val="1"/>
          <w:szCs w:val="24"/>
        </w:rPr>
        <w:t xml:space="preserve"> </w:t>
      </w:r>
      <w:r w:rsidRPr="00BE164C">
        <w:rPr>
          <w:rFonts w:cs="Arial"/>
          <w:szCs w:val="24"/>
        </w:rPr>
        <w:t>iznose</w:t>
      </w:r>
      <w:r w:rsidRPr="00BE164C">
        <w:rPr>
          <w:rFonts w:cs="Arial"/>
          <w:spacing w:val="1"/>
          <w:szCs w:val="24"/>
        </w:rPr>
        <w:t xml:space="preserve"> </w:t>
      </w:r>
      <w:r w:rsidRPr="00BE164C">
        <w:rPr>
          <w:rFonts w:cs="Arial"/>
          <w:szCs w:val="24"/>
        </w:rPr>
        <w:t>7.401,07</w:t>
      </w:r>
      <w:r w:rsidRPr="00BE164C">
        <w:rPr>
          <w:rFonts w:cs="Arial"/>
          <w:spacing w:val="1"/>
          <w:szCs w:val="24"/>
        </w:rPr>
        <w:t xml:space="preserve"> </w:t>
      </w:r>
      <w:r w:rsidRPr="00BE164C">
        <w:rPr>
          <w:rFonts w:cs="Arial"/>
          <w:szCs w:val="24"/>
        </w:rPr>
        <w:t>€</w:t>
      </w:r>
      <w:r w:rsidRPr="00BE164C">
        <w:rPr>
          <w:rFonts w:cs="Arial"/>
          <w:spacing w:val="1"/>
          <w:szCs w:val="24"/>
        </w:rPr>
        <w:t xml:space="preserve"> </w:t>
      </w:r>
      <w:r w:rsidRPr="00BE164C">
        <w:rPr>
          <w:rFonts w:cs="Arial"/>
          <w:szCs w:val="24"/>
        </w:rPr>
        <w:t>po</w:t>
      </w:r>
      <w:r w:rsidRPr="00BE164C">
        <w:rPr>
          <w:rFonts w:cs="Arial"/>
          <w:spacing w:val="1"/>
          <w:szCs w:val="24"/>
        </w:rPr>
        <w:t xml:space="preserve"> </w:t>
      </w:r>
      <w:r w:rsidRPr="00BE164C">
        <w:rPr>
          <w:rFonts w:cs="Arial"/>
          <w:szCs w:val="24"/>
        </w:rPr>
        <w:t>slijedećim</w:t>
      </w:r>
      <w:r w:rsidRPr="00BE164C">
        <w:rPr>
          <w:rFonts w:cs="Arial"/>
          <w:spacing w:val="1"/>
          <w:szCs w:val="24"/>
        </w:rPr>
        <w:t xml:space="preserve"> </w:t>
      </w:r>
      <w:r w:rsidRPr="00BE164C">
        <w:rPr>
          <w:rFonts w:cs="Arial"/>
          <w:szCs w:val="24"/>
        </w:rPr>
        <w:t>osnovama:</w:t>
      </w:r>
    </w:p>
    <w:p w:rsidRPr="00BE164C" w:rsidR="00BE164C" w:rsidP="00BE164C" w:rsidRDefault="00BE164C" w14:paraId="7343C19C" w14:textId="77777777">
      <w:pPr>
        <w:pStyle w:val="Odlomakpopisa"/>
        <w:widowControl w:val="false"/>
        <w:numPr>
          <w:ilvl w:val="1"/>
          <w:numId w:val="21"/>
        </w:numPr>
        <w:tabs>
          <w:tab w:val="left" w:pos="1180"/>
        </w:tabs>
        <w:autoSpaceDE w:val="false"/>
        <w:autoSpaceDN w:val="false"/>
        <w:spacing w:before="1" w:after="0"/>
        <w:ind w:left="1180" w:right="697" w:hanging="360"/>
        <w:contextualSpacing w:val="false"/>
        <w:jc w:val="both"/>
        <w:rPr>
          <w:rFonts w:ascii="Arial" w:hAnsi="Arial" w:cs="Arial"/>
          <w:sz w:val="24"/>
          <w:szCs w:val="24"/>
        </w:rPr>
      </w:pPr>
      <w:r w:rsidRPr="00BE164C">
        <w:rPr>
          <w:rFonts w:ascii="Arial" w:hAnsi="Arial" w:cs="Arial"/>
          <w:sz w:val="24"/>
          <w:szCs w:val="24"/>
        </w:rPr>
        <w:t>po osnovni troškova nagrade stečajnom upravitelju 1.451,74 € bruto,</w:t>
      </w:r>
      <w:r w:rsidRPr="00BE164C">
        <w:rPr>
          <w:rFonts w:ascii="Arial" w:hAnsi="Arial" w:cs="Arial"/>
          <w:spacing w:val="1"/>
          <w:sz w:val="24"/>
          <w:szCs w:val="24"/>
        </w:rPr>
        <w:t xml:space="preserve"> </w:t>
      </w:r>
      <w:r w:rsidRPr="00BE164C">
        <w:rPr>
          <w:rFonts w:ascii="Arial" w:hAnsi="Arial" w:cs="Arial"/>
          <w:sz w:val="24"/>
          <w:szCs w:val="24"/>
        </w:rPr>
        <w:t>uvećano</w:t>
      </w:r>
      <w:r w:rsidRPr="00BE164C">
        <w:rPr>
          <w:rFonts w:ascii="Arial" w:hAnsi="Arial" w:cs="Arial"/>
          <w:spacing w:val="1"/>
          <w:sz w:val="24"/>
          <w:szCs w:val="24"/>
        </w:rPr>
        <w:t xml:space="preserve"> </w:t>
      </w:r>
      <w:r w:rsidRPr="00BE164C">
        <w:rPr>
          <w:rFonts w:ascii="Arial" w:hAnsi="Arial" w:cs="Arial"/>
          <w:sz w:val="24"/>
          <w:szCs w:val="24"/>
        </w:rPr>
        <w:t>za</w:t>
      </w:r>
      <w:r w:rsidRPr="00BE164C">
        <w:rPr>
          <w:rFonts w:ascii="Arial" w:hAnsi="Arial" w:cs="Arial"/>
          <w:spacing w:val="1"/>
          <w:sz w:val="24"/>
          <w:szCs w:val="24"/>
        </w:rPr>
        <w:t xml:space="preserve"> </w:t>
      </w:r>
      <w:r w:rsidRPr="00BE164C">
        <w:rPr>
          <w:rFonts w:ascii="Arial" w:hAnsi="Arial" w:cs="Arial"/>
          <w:sz w:val="24"/>
          <w:szCs w:val="24"/>
        </w:rPr>
        <w:t>7,5%</w:t>
      </w:r>
      <w:r w:rsidRPr="00BE164C">
        <w:rPr>
          <w:rFonts w:ascii="Arial" w:hAnsi="Arial" w:cs="Arial"/>
          <w:spacing w:val="1"/>
          <w:sz w:val="24"/>
          <w:szCs w:val="24"/>
        </w:rPr>
        <w:t xml:space="preserve"> </w:t>
      </w:r>
      <w:r w:rsidRPr="00BE164C">
        <w:rPr>
          <w:rFonts w:ascii="Arial" w:hAnsi="Arial" w:cs="Arial"/>
          <w:sz w:val="24"/>
          <w:szCs w:val="24"/>
        </w:rPr>
        <w:t>doprinosa</w:t>
      </w:r>
      <w:r w:rsidRPr="00BE164C">
        <w:rPr>
          <w:rFonts w:ascii="Arial" w:hAnsi="Arial" w:cs="Arial"/>
          <w:spacing w:val="1"/>
          <w:sz w:val="24"/>
          <w:szCs w:val="24"/>
        </w:rPr>
        <w:t xml:space="preserve"> </w:t>
      </w:r>
      <w:r w:rsidRPr="00BE164C">
        <w:rPr>
          <w:rFonts w:ascii="Arial" w:hAnsi="Arial" w:cs="Arial"/>
          <w:sz w:val="24"/>
          <w:szCs w:val="24"/>
        </w:rPr>
        <w:t>za</w:t>
      </w:r>
      <w:r w:rsidRPr="00BE164C">
        <w:rPr>
          <w:rFonts w:ascii="Arial" w:hAnsi="Arial" w:cs="Arial"/>
          <w:spacing w:val="1"/>
          <w:sz w:val="24"/>
          <w:szCs w:val="24"/>
        </w:rPr>
        <w:t xml:space="preserve"> </w:t>
      </w:r>
      <w:r w:rsidRPr="00BE164C">
        <w:rPr>
          <w:rFonts w:ascii="Arial" w:hAnsi="Arial" w:cs="Arial"/>
          <w:sz w:val="24"/>
          <w:szCs w:val="24"/>
        </w:rPr>
        <w:t>ZO</w:t>
      </w:r>
      <w:r w:rsidRPr="00BE164C">
        <w:rPr>
          <w:rFonts w:ascii="Arial" w:hAnsi="Arial" w:cs="Arial"/>
          <w:spacing w:val="1"/>
          <w:sz w:val="24"/>
          <w:szCs w:val="24"/>
        </w:rPr>
        <w:t xml:space="preserve"> </w:t>
      </w:r>
      <w:r w:rsidRPr="00BE164C">
        <w:rPr>
          <w:rFonts w:ascii="Arial" w:hAnsi="Arial" w:cs="Arial"/>
          <w:sz w:val="24"/>
          <w:szCs w:val="24"/>
        </w:rPr>
        <w:t>108,88</w:t>
      </w:r>
      <w:r w:rsidRPr="00BE164C">
        <w:rPr>
          <w:rFonts w:ascii="Arial" w:hAnsi="Arial" w:cs="Arial"/>
          <w:spacing w:val="1"/>
          <w:sz w:val="24"/>
          <w:szCs w:val="24"/>
        </w:rPr>
        <w:t xml:space="preserve"> </w:t>
      </w:r>
      <w:r w:rsidRPr="00BE164C">
        <w:rPr>
          <w:rFonts w:ascii="Arial" w:hAnsi="Arial" w:cs="Arial"/>
          <w:sz w:val="24"/>
          <w:szCs w:val="24"/>
        </w:rPr>
        <w:t>€,</w:t>
      </w:r>
      <w:r w:rsidRPr="00BE164C">
        <w:rPr>
          <w:rFonts w:ascii="Arial" w:hAnsi="Arial" w:cs="Arial"/>
          <w:spacing w:val="1"/>
          <w:sz w:val="24"/>
          <w:szCs w:val="24"/>
        </w:rPr>
        <w:t xml:space="preserve"> </w:t>
      </w:r>
      <w:r w:rsidRPr="00BE164C">
        <w:rPr>
          <w:rFonts w:ascii="Arial" w:hAnsi="Arial" w:cs="Arial"/>
          <w:sz w:val="24"/>
          <w:szCs w:val="24"/>
        </w:rPr>
        <w:t>odnosno</w:t>
      </w:r>
      <w:r w:rsidRPr="00BE164C">
        <w:rPr>
          <w:rFonts w:ascii="Arial" w:hAnsi="Arial" w:cs="Arial"/>
          <w:spacing w:val="1"/>
          <w:sz w:val="24"/>
          <w:szCs w:val="24"/>
        </w:rPr>
        <w:t xml:space="preserve"> </w:t>
      </w:r>
      <w:r w:rsidRPr="00BE164C">
        <w:rPr>
          <w:rFonts w:ascii="Arial" w:hAnsi="Arial" w:cs="Arial"/>
          <w:sz w:val="24"/>
          <w:szCs w:val="24"/>
        </w:rPr>
        <w:t>sveukupno</w:t>
      </w:r>
      <w:r w:rsidRPr="00BE164C">
        <w:rPr>
          <w:rFonts w:ascii="Arial" w:hAnsi="Arial" w:cs="Arial"/>
          <w:spacing w:val="-61"/>
          <w:sz w:val="24"/>
          <w:szCs w:val="24"/>
        </w:rPr>
        <w:t xml:space="preserve"> </w:t>
      </w:r>
      <w:r w:rsidRPr="00BE164C">
        <w:rPr>
          <w:rFonts w:ascii="Arial" w:hAnsi="Arial" w:cs="Arial"/>
          <w:sz w:val="24"/>
          <w:szCs w:val="24"/>
        </w:rPr>
        <w:t>1.560,62</w:t>
      </w:r>
      <w:r w:rsidRPr="00BE164C">
        <w:rPr>
          <w:rFonts w:ascii="Arial" w:hAnsi="Arial" w:cs="Arial"/>
          <w:spacing w:val="2"/>
          <w:sz w:val="24"/>
          <w:szCs w:val="24"/>
        </w:rPr>
        <w:t xml:space="preserve"> </w:t>
      </w:r>
      <w:r w:rsidRPr="00BE164C">
        <w:rPr>
          <w:rFonts w:ascii="Arial" w:hAnsi="Arial" w:cs="Arial"/>
          <w:sz w:val="24"/>
          <w:szCs w:val="24"/>
        </w:rPr>
        <w:t>€,</w:t>
      </w:r>
    </w:p>
    <w:p w:rsidRPr="00BE164C" w:rsidR="00BE164C" w:rsidP="00BE164C" w:rsidRDefault="00BE164C" w14:paraId="09677D21" w14:textId="77777777">
      <w:pPr>
        <w:pStyle w:val="Odlomakpopisa"/>
        <w:widowControl w:val="false"/>
        <w:numPr>
          <w:ilvl w:val="1"/>
          <w:numId w:val="21"/>
        </w:numPr>
        <w:tabs>
          <w:tab w:val="left" w:pos="1180"/>
        </w:tabs>
        <w:autoSpaceDE w:val="false"/>
        <w:autoSpaceDN w:val="false"/>
        <w:spacing w:after="0"/>
        <w:ind w:left="1180" w:right="698" w:hanging="360"/>
        <w:contextualSpacing w:val="false"/>
        <w:jc w:val="both"/>
        <w:rPr>
          <w:rFonts w:ascii="Arial" w:hAnsi="Arial" w:cs="Arial"/>
          <w:sz w:val="24"/>
          <w:szCs w:val="24"/>
        </w:rPr>
      </w:pPr>
      <w:r w:rsidRPr="00BE164C">
        <w:rPr>
          <w:rFonts w:ascii="Arial" w:hAnsi="Arial" w:cs="Arial"/>
          <w:sz w:val="24"/>
          <w:szCs w:val="24"/>
        </w:rPr>
        <w:t>po osnovi izdataka stečajnog upravitelja iznos od 150,00 € (državni</w:t>
      </w:r>
      <w:r w:rsidRPr="00BE164C">
        <w:rPr>
          <w:rFonts w:ascii="Arial" w:hAnsi="Arial" w:cs="Arial"/>
          <w:spacing w:val="1"/>
          <w:sz w:val="24"/>
          <w:szCs w:val="24"/>
        </w:rPr>
        <w:t xml:space="preserve"> </w:t>
      </w:r>
      <w:r w:rsidRPr="00BE164C">
        <w:rPr>
          <w:rFonts w:ascii="Arial" w:hAnsi="Arial" w:cs="Arial"/>
          <w:sz w:val="24"/>
          <w:szCs w:val="24"/>
        </w:rPr>
        <w:t>biljezi,</w:t>
      </w:r>
      <w:r w:rsidRPr="00BE164C">
        <w:rPr>
          <w:rFonts w:ascii="Arial" w:hAnsi="Arial" w:cs="Arial"/>
          <w:spacing w:val="1"/>
          <w:sz w:val="24"/>
          <w:szCs w:val="24"/>
        </w:rPr>
        <w:t xml:space="preserve"> </w:t>
      </w:r>
      <w:r w:rsidRPr="00BE164C">
        <w:rPr>
          <w:rFonts w:ascii="Arial" w:hAnsi="Arial" w:cs="Arial"/>
          <w:sz w:val="24"/>
          <w:szCs w:val="24"/>
        </w:rPr>
        <w:t>izrada</w:t>
      </w:r>
      <w:r w:rsidRPr="00BE164C">
        <w:rPr>
          <w:rFonts w:ascii="Arial" w:hAnsi="Arial" w:cs="Arial"/>
          <w:spacing w:val="2"/>
          <w:sz w:val="24"/>
          <w:szCs w:val="24"/>
        </w:rPr>
        <w:t xml:space="preserve"> </w:t>
      </w:r>
      <w:r w:rsidRPr="00BE164C">
        <w:rPr>
          <w:rFonts w:ascii="Arial" w:hAnsi="Arial" w:cs="Arial"/>
          <w:sz w:val="24"/>
          <w:szCs w:val="24"/>
        </w:rPr>
        <w:t>pečata,</w:t>
      </w:r>
      <w:r w:rsidRPr="00BE164C">
        <w:rPr>
          <w:rFonts w:ascii="Arial" w:hAnsi="Arial" w:cs="Arial"/>
          <w:spacing w:val="2"/>
          <w:sz w:val="24"/>
          <w:szCs w:val="24"/>
        </w:rPr>
        <w:t xml:space="preserve"> </w:t>
      </w:r>
      <w:r w:rsidRPr="00BE164C">
        <w:rPr>
          <w:rFonts w:ascii="Arial" w:hAnsi="Arial" w:cs="Arial"/>
          <w:sz w:val="24"/>
          <w:szCs w:val="24"/>
        </w:rPr>
        <w:t>prijevoz),</w:t>
      </w:r>
    </w:p>
    <w:p w:rsidRPr="00BE164C" w:rsidR="00BE164C" w:rsidP="00BE164C" w:rsidRDefault="00BE164C" w14:paraId="62380D6A" w14:textId="77777777">
      <w:pPr>
        <w:pStyle w:val="Odlomakpopisa"/>
        <w:widowControl w:val="false"/>
        <w:numPr>
          <w:ilvl w:val="1"/>
          <w:numId w:val="21"/>
        </w:numPr>
        <w:tabs>
          <w:tab w:val="left" w:pos="1103"/>
        </w:tabs>
        <w:autoSpaceDE w:val="false"/>
        <w:autoSpaceDN w:val="false"/>
        <w:spacing w:after="0"/>
        <w:ind w:left="100" w:right="699" w:firstLine="720"/>
        <w:contextualSpacing w:val="false"/>
        <w:rPr>
          <w:rFonts w:ascii="Arial" w:hAnsi="Arial" w:cs="Arial"/>
          <w:sz w:val="24"/>
          <w:szCs w:val="24"/>
        </w:rPr>
      </w:pPr>
      <w:r w:rsidRPr="00BE164C">
        <w:rPr>
          <w:rFonts w:ascii="Arial" w:hAnsi="Arial" w:cs="Arial"/>
          <w:sz w:val="24"/>
          <w:szCs w:val="24"/>
        </w:rPr>
        <w:t>po</w:t>
      </w:r>
      <w:r w:rsidRPr="00BE164C">
        <w:rPr>
          <w:rFonts w:ascii="Arial" w:hAnsi="Arial" w:cs="Arial"/>
          <w:spacing w:val="17"/>
          <w:sz w:val="24"/>
          <w:szCs w:val="24"/>
        </w:rPr>
        <w:t xml:space="preserve"> </w:t>
      </w:r>
      <w:r w:rsidRPr="00BE164C">
        <w:rPr>
          <w:rFonts w:ascii="Arial" w:hAnsi="Arial" w:cs="Arial"/>
          <w:sz w:val="24"/>
          <w:szCs w:val="24"/>
        </w:rPr>
        <w:t>osnovi</w:t>
      </w:r>
      <w:r w:rsidRPr="00BE164C">
        <w:rPr>
          <w:rFonts w:ascii="Arial" w:hAnsi="Arial" w:cs="Arial"/>
          <w:spacing w:val="18"/>
          <w:sz w:val="24"/>
          <w:szCs w:val="24"/>
        </w:rPr>
        <w:t xml:space="preserve"> </w:t>
      </w:r>
      <w:r w:rsidRPr="00BE164C">
        <w:rPr>
          <w:rFonts w:ascii="Arial" w:hAnsi="Arial" w:cs="Arial"/>
          <w:sz w:val="24"/>
          <w:szCs w:val="24"/>
        </w:rPr>
        <w:t>usluga</w:t>
      </w:r>
      <w:r w:rsidRPr="00BE164C">
        <w:rPr>
          <w:rFonts w:ascii="Arial" w:hAnsi="Arial" w:cs="Arial"/>
          <w:spacing w:val="18"/>
          <w:sz w:val="24"/>
          <w:szCs w:val="24"/>
        </w:rPr>
        <w:t xml:space="preserve"> </w:t>
      </w:r>
      <w:r w:rsidRPr="00BE164C">
        <w:rPr>
          <w:rFonts w:ascii="Arial" w:hAnsi="Arial" w:cs="Arial"/>
          <w:sz w:val="24"/>
          <w:szCs w:val="24"/>
        </w:rPr>
        <w:t>knjigovodstvenog</w:t>
      </w:r>
      <w:r w:rsidRPr="00BE164C">
        <w:rPr>
          <w:rFonts w:ascii="Arial" w:hAnsi="Arial" w:cs="Arial"/>
          <w:spacing w:val="18"/>
          <w:sz w:val="24"/>
          <w:szCs w:val="24"/>
        </w:rPr>
        <w:t xml:space="preserve"> </w:t>
      </w:r>
      <w:r w:rsidRPr="00BE164C">
        <w:rPr>
          <w:rFonts w:ascii="Arial" w:hAnsi="Arial" w:cs="Arial"/>
          <w:sz w:val="24"/>
          <w:szCs w:val="24"/>
        </w:rPr>
        <w:t>servisa</w:t>
      </w:r>
      <w:r w:rsidRPr="00BE164C">
        <w:rPr>
          <w:rFonts w:ascii="Arial" w:hAnsi="Arial" w:cs="Arial"/>
          <w:spacing w:val="18"/>
          <w:sz w:val="24"/>
          <w:szCs w:val="24"/>
        </w:rPr>
        <w:t xml:space="preserve"> </w:t>
      </w:r>
      <w:r w:rsidRPr="00BE164C">
        <w:rPr>
          <w:rFonts w:ascii="Arial" w:hAnsi="Arial" w:cs="Arial"/>
          <w:sz w:val="24"/>
          <w:szCs w:val="24"/>
        </w:rPr>
        <w:t>iznos</w:t>
      </w:r>
      <w:r w:rsidRPr="00BE164C">
        <w:rPr>
          <w:rFonts w:ascii="Arial" w:hAnsi="Arial" w:cs="Arial"/>
          <w:spacing w:val="18"/>
          <w:sz w:val="24"/>
          <w:szCs w:val="24"/>
        </w:rPr>
        <w:t xml:space="preserve"> </w:t>
      </w:r>
      <w:r w:rsidRPr="00BE164C">
        <w:rPr>
          <w:rFonts w:ascii="Arial" w:hAnsi="Arial" w:cs="Arial"/>
          <w:sz w:val="24"/>
          <w:szCs w:val="24"/>
        </w:rPr>
        <w:t>od</w:t>
      </w:r>
      <w:r w:rsidRPr="00BE164C">
        <w:rPr>
          <w:rFonts w:ascii="Arial" w:hAnsi="Arial" w:cs="Arial"/>
          <w:spacing w:val="18"/>
          <w:sz w:val="24"/>
          <w:szCs w:val="24"/>
        </w:rPr>
        <w:t xml:space="preserve"> </w:t>
      </w:r>
      <w:r w:rsidRPr="00BE164C">
        <w:rPr>
          <w:rFonts w:ascii="Arial" w:hAnsi="Arial" w:cs="Arial"/>
          <w:sz w:val="24"/>
          <w:szCs w:val="24"/>
        </w:rPr>
        <w:t>900,00</w:t>
      </w:r>
      <w:r w:rsidRPr="00BE164C">
        <w:rPr>
          <w:rFonts w:ascii="Arial" w:hAnsi="Arial" w:cs="Arial"/>
          <w:spacing w:val="18"/>
          <w:sz w:val="24"/>
          <w:szCs w:val="24"/>
        </w:rPr>
        <w:t xml:space="preserve"> </w:t>
      </w:r>
      <w:r w:rsidRPr="00BE164C">
        <w:rPr>
          <w:rFonts w:ascii="Arial" w:hAnsi="Arial" w:cs="Arial"/>
          <w:sz w:val="24"/>
          <w:szCs w:val="24"/>
        </w:rPr>
        <w:t>€</w:t>
      </w:r>
      <w:r w:rsidRPr="00BE164C">
        <w:rPr>
          <w:rFonts w:ascii="Arial" w:hAnsi="Arial" w:cs="Arial"/>
          <w:spacing w:val="9"/>
          <w:sz w:val="24"/>
          <w:szCs w:val="24"/>
        </w:rPr>
        <w:t xml:space="preserve"> </w:t>
      </w:r>
      <w:r w:rsidRPr="00BE164C">
        <w:rPr>
          <w:rFonts w:ascii="Arial" w:hAnsi="Arial" w:cs="Arial"/>
          <w:sz w:val="24"/>
          <w:szCs w:val="24"/>
        </w:rPr>
        <w:t>uvećano</w:t>
      </w:r>
      <w:r w:rsidRPr="00BE164C">
        <w:rPr>
          <w:rFonts w:ascii="Arial" w:hAnsi="Arial" w:cs="Arial"/>
          <w:spacing w:val="-61"/>
          <w:sz w:val="24"/>
          <w:szCs w:val="24"/>
        </w:rPr>
        <w:t xml:space="preserve"> </w:t>
      </w:r>
      <w:r w:rsidRPr="00BE164C">
        <w:rPr>
          <w:rFonts w:ascii="Arial" w:hAnsi="Arial" w:cs="Arial"/>
          <w:sz w:val="24"/>
          <w:szCs w:val="24"/>
        </w:rPr>
        <w:t>za PDV</w:t>
      </w:r>
      <w:r w:rsidRPr="00BE164C">
        <w:rPr>
          <w:rFonts w:ascii="Arial" w:hAnsi="Arial" w:cs="Arial"/>
          <w:spacing w:val="1"/>
          <w:sz w:val="24"/>
          <w:szCs w:val="24"/>
        </w:rPr>
        <w:t xml:space="preserve"> </w:t>
      </w:r>
      <w:r w:rsidRPr="00BE164C">
        <w:rPr>
          <w:rFonts w:ascii="Arial" w:hAnsi="Arial" w:cs="Arial"/>
          <w:sz w:val="24"/>
          <w:szCs w:val="24"/>
        </w:rPr>
        <w:t>1.125,00</w:t>
      </w:r>
      <w:r w:rsidRPr="00BE164C">
        <w:rPr>
          <w:rFonts w:ascii="Arial" w:hAnsi="Arial" w:cs="Arial"/>
          <w:spacing w:val="1"/>
          <w:sz w:val="24"/>
          <w:szCs w:val="24"/>
        </w:rPr>
        <w:t xml:space="preserve"> </w:t>
      </w:r>
      <w:r w:rsidRPr="00BE164C">
        <w:rPr>
          <w:rFonts w:ascii="Arial" w:hAnsi="Arial" w:cs="Arial"/>
          <w:sz w:val="24"/>
          <w:szCs w:val="24"/>
        </w:rPr>
        <w:t>€, sveukupno</w:t>
      </w:r>
      <w:r w:rsidRPr="00BE164C">
        <w:rPr>
          <w:rFonts w:ascii="Arial" w:hAnsi="Arial" w:cs="Arial"/>
          <w:spacing w:val="1"/>
          <w:sz w:val="24"/>
          <w:szCs w:val="24"/>
        </w:rPr>
        <w:t xml:space="preserve"> </w:t>
      </w:r>
      <w:r w:rsidRPr="00BE164C">
        <w:rPr>
          <w:rFonts w:ascii="Arial" w:hAnsi="Arial" w:cs="Arial"/>
          <w:sz w:val="24"/>
          <w:szCs w:val="24"/>
        </w:rPr>
        <w:t>do</w:t>
      </w:r>
      <w:r w:rsidRPr="00BE164C">
        <w:rPr>
          <w:rFonts w:ascii="Arial" w:hAnsi="Arial" w:cs="Arial"/>
          <w:spacing w:val="1"/>
          <w:sz w:val="24"/>
          <w:szCs w:val="24"/>
        </w:rPr>
        <w:t xml:space="preserve"> </w:t>
      </w:r>
      <w:r w:rsidRPr="00BE164C">
        <w:rPr>
          <w:rFonts w:ascii="Arial" w:hAnsi="Arial" w:cs="Arial"/>
          <w:sz w:val="24"/>
          <w:szCs w:val="24"/>
        </w:rPr>
        <w:t>zaključenja stečajnog</w:t>
      </w:r>
      <w:r w:rsidRPr="00BE164C">
        <w:rPr>
          <w:rFonts w:ascii="Arial" w:hAnsi="Arial" w:cs="Arial"/>
          <w:spacing w:val="1"/>
          <w:sz w:val="24"/>
          <w:szCs w:val="24"/>
        </w:rPr>
        <w:t xml:space="preserve"> </w:t>
      </w:r>
      <w:r w:rsidRPr="00BE164C">
        <w:rPr>
          <w:rFonts w:ascii="Arial" w:hAnsi="Arial" w:cs="Arial"/>
          <w:sz w:val="24"/>
          <w:szCs w:val="24"/>
        </w:rPr>
        <w:t>postupka,</w:t>
      </w:r>
    </w:p>
    <w:p w:rsidRPr="00BE164C" w:rsidR="00BE164C" w:rsidP="00BE164C" w:rsidRDefault="00BE164C" w14:paraId="1B677EB7" w14:textId="77777777">
      <w:pPr>
        <w:pStyle w:val="Odlomakpopisa"/>
        <w:widowControl w:val="false"/>
        <w:numPr>
          <w:ilvl w:val="1"/>
          <w:numId w:val="21"/>
        </w:numPr>
        <w:tabs>
          <w:tab w:val="left" w:pos="1087"/>
        </w:tabs>
        <w:autoSpaceDE w:val="false"/>
        <w:autoSpaceDN w:val="false"/>
        <w:spacing w:after="0" w:line="278" w:lineRule="exact"/>
        <w:ind w:left="1086" w:hanging="267"/>
        <w:contextualSpacing w:val="false"/>
        <w:rPr>
          <w:rFonts w:ascii="Arial" w:hAnsi="Arial" w:cs="Arial"/>
          <w:sz w:val="24"/>
          <w:szCs w:val="24"/>
        </w:rPr>
      </w:pPr>
      <w:r w:rsidRPr="00BE164C">
        <w:rPr>
          <w:rFonts w:ascii="Arial" w:hAnsi="Arial" w:cs="Arial"/>
          <w:sz w:val="24"/>
          <w:szCs w:val="24"/>
        </w:rPr>
        <w:t>naknada</w:t>
      </w:r>
      <w:r w:rsidRPr="00BE164C">
        <w:rPr>
          <w:rFonts w:ascii="Arial" w:hAnsi="Arial" w:cs="Arial"/>
          <w:spacing w:val="-5"/>
          <w:sz w:val="24"/>
          <w:szCs w:val="24"/>
        </w:rPr>
        <w:t xml:space="preserve"> </w:t>
      </w:r>
      <w:r w:rsidRPr="00BE164C">
        <w:rPr>
          <w:rFonts w:ascii="Arial" w:hAnsi="Arial" w:cs="Arial"/>
          <w:sz w:val="24"/>
          <w:szCs w:val="24"/>
        </w:rPr>
        <w:t>banke</w:t>
      </w:r>
      <w:r w:rsidRPr="00BE164C">
        <w:rPr>
          <w:rFonts w:ascii="Arial" w:hAnsi="Arial" w:cs="Arial"/>
          <w:spacing w:val="-4"/>
          <w:sz w:val="24"/>
          <w:szCs w:val="24"/>
        </w:rPr>
        <w:t xml:space="preserve"> </w:t>
      </w:r>
      <w:r w:rsidRPr="00BE164C">
        <w:rPr>
          <w:rFonts w:ascii="Arial" w:hAnsi="Arial" w:cs="Arial"/>
          <w:sz w:val="24"/>
          <w:szCs w:val="24"/>
        </w:rPr>
        <w:t>za</w:t>
      </w:r>
      <w:r w:rsidRPr="00BE164C">
        <w:rPr>
          <w:rFonts w:ascii="Arial" w:hAnsi="Arial" w:cs="Arial"/>
          <w:spacing w:val="-5"/>
          <w:sz w:val="24"/>
          <w:szCs w:val="24"/>
        </w:rPr>
        <w:t xml:space="preserve"> </w:t>
      </w:r>
      <w:r w:rsidRPr="00BE164C">
        <w:rPr>
          <w:rFonts w:ascii="Arial" w:hAnsi="Arial" w:cs="Arial"/>
          <w:sz w:val="24"/>
          <w:szCs w:val="24"/>
        </w:rPr>
        <w:t>vođenje</w:t>
      </w:r>
      <w:r w:rsidRPr="00BE164C">
        <w:rPr>
          <w:rFonts w:ascii="Arial" w:hAnsi="Arial" w:cs="Arial"/>
          <w:spacing w:val="-4"/>
          <w:sz w:val="24"/>
          <w:szCs w:val="24"/>
        </w:rPr>
        <w:t xml:space="preserve"> </w:t>
      </w:r>
      <w:r w:rsidRPr="00BE164C">
        <w:rPr>
          <w:rFonts w:ascii="Arial" w:hAnsi="Arial" w:cs="Arial"/>
          <w:sz w:val="24"/>
          <w:szCs w:val="24"/>
        </w:rPr>
        <w:t>računa</w:t>
      </w:r>
      <w:r w:rsidRPr="00BE164C">
        <w:rPr>
          <w:rFonts w:ascii="Arial" w:hAnsi="Arial" w:cs="Arial"/>
          <w:spacing w:val="-5"/>
          <w:sz w:val="24"/>
          <w:szCs w:val="24"/>
        </w:rPr>
        <w:t xml:space="preserve"> </w:t>
      </w:r>
      <w:r w:rsidRPr="00BE164C">
        <w:rPr>
          <w:rFonts w:ascii="Arial" w:hAnsi="Arial" w:cs="Arial"/>
          <w:sz w:val="24"/>
          <w:szCs w:val="24"/>
        </w:rPr>
        <w:t>300,00</w:t>
      </w:r>
      <w:r w:rsidRPr="00BE164C">
        <w:rPr>
          <w:rFonts w:ascii="Arial" w:hAnsi="Arial" w:cs="Arial"/>
          <w:spacing w:val="-4"/>
          <w:sz w:val="24"/>
          <w:szCs w:val="24"/>
        </w:rPr>
        <w:t xml:space="preserve"> </w:t>
      </w:r>
      <w:r w:rsidRPr="00BE164C">
        <w:rPr>
          <w:rFonts w:ascii="Arial" w:hAnsi="Arial" w:cs="Arial"/>
          <w:sz w:val="24"/>
          <w:szCs w:val="24"/>
        </w:rPr>
        <w:t>€</w:t>
      </w:r>
    </w:p>
    <w:p w:rsidRPr="00BE164C" w:rsidR="00BE164C" w:rsidP="00BE164C" w:rsidRDefault="00BE164C" w14:paraId="6C74F8D6" w14:textId="77777777">
      <w:pPr>
        <w:pStyle w:val="Odlomakpopisa"/>
        <w:widowControl w:val="false"/>
        <w:numPr>
          <w:ilvl w:val="1"/>
          <w:numId w:val="21"/>
        </w:numPr>
        <w:tabs>
          <w:tab w:val="left" w:pos="1087"/>
        </w:tabs>
        <w:autoSpaceDE w:val="false"/>
        <w:autoSpaceDN w:val="false"/>
        <w:spacing w:before="39" w:after="0" w:line="240" w:lineRule="auto"/>
        <w:ind w:left="1086" w:hanging="267"/>
        <w:contextualSpacing w:val="false"/>
        <w:rPr>
          <w:rFonts w:ascii="Arial" w:hAnsi="Arial" w:cs="Arial"/>
          <w:sz w:val="24"/>
          <w:szCs w:val="24"/>
        </w:rPr>
      </w:pPr>
      <w:r w:rsidRPr="00BE164C">
        <w:rPr>
          <w:rFonts w:ascii="Arial" w:hAnsi="Arial" w:cs="Arial"/>
          <w:sz w:val="24"/>
          <w:szCs w:val="24"/>
        </w:rPr>
        <w:t>trošak</w:t>
      </w:r>
      <w:r w:rsidRPr="00BE164C">
        <w:rPr>
          <w:rFonts w:ascii="Arial" w:hAnsi="Arial" w:cs="Arial"/>
          <w:spacing w:val="16"/>
          <w:sz w:val="24"/>
          <w:szCs w:val="24"/>
        </w:rPr>
        <w:t xml:space="preserve"> </w:t>
      </w:r>
      <w:r w:rsidRPr="00BE164C">
        <w:rPr>
          <w:rFonts w:ascii="Arial" w:hAnsi="Arial" w:cs="Arial"/>
          <w:sz w:val="24"/>
          <w:szCs w:val="24"/>
        </w:rPr>
        <w:t>pohrane</w:t>
      </w:r>
      <w:r w:rsidRPr="00BE164C">
        <w:rPr>
          <w:rFonts w:ascii="Arial" w:hAnsi="Arial" w:cs="Arial"/>
          <w:spacing w:val="16"/>
          <w:sz w:val="24"/>
          <w:szCs w:val="24"/>
        </w:rPr>
        <w:t xml:space="preserve"> </w:t>
      </w:r>
      <w:r w:rsidRPr="00BE164C">
        <w:rPr>
          <w:rFonts w:ascii="Arial" w:hAnsi="Arial" w:cs="Arial"/>
          <w:sz w:val="24"/>
          <w:szCs w:val="24"/>
        </w:rPr>
        <w:t>knjigovodstvene</w:t>
      </w:r>
      <w:r w:rsidRPr="00BE164C">
        <w:rPr>
          <w:rFonts w:ascii="Arial" w:hAnsi="Arial" w:cs="Arial"/>
          <w:spacing w:val="16"/>
          <w:sz w:val="24"/>
          <w:szCs w:val="24"/>
        </w:rPr>
        <w:t xml:space="preserve"> </w:t>
      </w:r>
      <w:r w:rsidRPr="00BE164C">
        <w:rPr>
          <w:rFonts w:ascii="Arial" w:hAnsi="Arial" w:cs="Arial"/>
          <w:sz w:val="24"/>
          <w:szCs w:val="24"/>
        </w:rPr>
        <w:t>dokumentacije</w:t>
      </w:r>
      <w:r w:rsidRPr="00BE164C">
        <w:rPr>
          <w:rFonts w:ascii="Arial" w:hAnsi="Arial" w:cs="Arial"/>
          <w:spacing w:val="16"/>
          <w:sz w:val="24"/>
          <w:szCs w:val="24"/>
        </w:rPr>
        <w:t xml:space="preserve"> </w:t>
      </w:r>
      <w:r w:rsidRPr="00BE164C">
        <w:rPr>
          <w:rFonts w:ascii="Arial" w:hAnsi="Arial" w:cs="Arial"/>
          <w:sz w:val="24"/>
          <w:szCs w:val="24"/>
        </w:rPr>
        <w:t>4.000,00</w:t>
      </w:r>
      <w:r w:rsidRPr="00BE164C">
        <w:rPr>
          <w:rFonts w:ascii="Arial" w:hAnsi="Arial" w:cs="Arial"/>
          <w:spacing w:val="16"/>
          <w:sz w:val="24"/>
          <w:szCs w:val="24"/>
        </w:rPr>
        <w:t xml:space="preserve"> </w:t>
      </w:r>
      <w:r w:rsidRPr="00BE164C">
        <w:rPr>
          <w:rFonts w:ascii="Arial" w:hAnsi="Arial" w:cs="Arial"/>
          <w:sz w:val="24"/>
          <w:szCs w:val="24"/>
        </w:rPr>
        <w:t>€,</w:t>
      </w:r>
    </w:p>
    <w:p w:rsidRPr="00BE164C" w:rsidR="00BE164C" w:rsidP="00BE164C" w:rsidRDefault="00BE164C" w14:paraId="5E7B1916" w14:textId="77777777">
      <w:pPr>
        <w:pStyle w:val="Odlomakpopisa"/>
        <w:widowControl w:val="false"/>
        <w:numPr>
          <w:ilvl w:val="1"/>
          <w:numId w:val="21"/>
        </w:numPr>
        <w:tabs>
          <w:tab w:val="left" w:pos="1087"/>
        </w:tabs>
        <w:autoSpaceDE w:val="false"/>
        <w:autoSpaceDN w:val="false"/>
        <w:spacing w:before="42" w:after="0" w:line="240" w:lineRule="auto"/>
        <w:ind w:left="1086" w:hanging="267"/>
        <w:contextualSpacing w:val="false"/>
        <w:rPr>
          <w:rFonts w:ascii="Arial" w:hAnsi="Arial" w:cs="Arial"/>
          <w:sz w:val="24"/>
          <w:szCs w:val="24"/>
        </w:rPr>
      </w:pPr>
      <w:r w:rsidRPr="00BE164C">
        <w:rPr>
          <w:rFonts w:ascii="Arial" w:hAnsi="Arial" w:cs="Arial"/>
          <w:sz w:val="24"/>
          <w:szCs w:val="24"/>
        </w:rPr>
        <w:t>sudska</w:t>
      </w:r>
      <w:r w:rsidRPr="00BE164C">
        <w:rPr>
          <w:rFonts w:ascii="Arial" w:hAnsi="Arial" w:cs="Arial"/>
          <w:spacing w:val="-3"/>
          <w:sz w:val="24"/>
          <w:szCs w:val="24"/>
        </w:rPr>
        <w:t xml:space="preserve"> </w:t>
      </w:r>
      <w:r w:rsidRPr="00BE164C">
        <w:rPr>
          <w:rFonts w:ascii="Arial" w:hAnsi="Arial" w:cs="Arial"/>
          <w:sz w:val="24"/>
          <w:szCs w:val="24"/>
        </w:rPr>
        <w:t>pristojba</w:t>
      </w:r>
      <w:r w:rsidRPr="00BE164C">
        <w:rPr>
          <w:rFonts w:ascii="Arial" w:hAnsi="Arial" w:cs="Arial"/>
          <w:spacing w:val="-3"/>
          <w:sz w:val="24"/>
          <w:szCs w:val="24"/>
        </w:rPr>
        <w:t xml:space="preserve"> </w:t>
      </w:r>
      <w:r w:rsidRPr="00BE164C">
        <w:rPr>
          <w:rFonts w:ascii="Arial" w:hAnsi="Arial" w:cs="Arial"/>
          <w:sz w:val="24"/>
          <w:szCs w:val="24"/>
        </w:rPr>
        <w:t>za</w:t>
      </w:r>
      <w:r w:rsidRPr="00BE164C">
        <w:rPr>
          <w:rFonts w:ascii="Arial" w:hAnsi="Arial" w:cs="Arial"/>
          <w:spacing w:val="-2"/>
          <w:sz w:val="24"/>
          <w:szCs w:val="24"/>
        </w:rPr>
        <w:t xml:space="preserve"> </w:t>
      </w:r>
      <w:r w:rsidRPr="00BE164C">
        <w:rPr>
          <w:rFonts w:ascii="Arial" w:hAnsi="Arial" w:cs="Arial"/>
          <w:sz w:val="24"/>
          <w:szCs w:val="24"/>
        </w:rPr>
        <w:t>zaključenje</w:t>
      </w:r>
      <w:r w:rsidRPr="00BE164C">
        <w:rPr>
          <w:rFonts w:ascii="Arial" w:hAnsi="Arial" w:cs="Arial"/>
          <w:spacing w:val="-3"/>
          <w:sz w:val="24"/>
          <w:szCs w:val="24"/>
        </w:rPr>
        <w:t xml:space="preserve"> </w:t>
      </w:r>
      <w:r w:rsidRPr="00BE164C">
        <w:rPr>
          <w:rFonts w:ascii="Arial" w:hAnsi="Arial" w:cs="Arial"/>
          <w:sz w:val="24"/>
          <w:szCs w:val="24"/>
        </w:rPr>
        <w:t>stečajnoga</w:t>
      </w:r>
      <w:r w:rsidRPr="00BE164C">
        <w:rPr>
          <w:rFonts w:ascii="Arial" w:hAnsi="Arial" w:cs="Arial"/>
          <w:spacing w:val="-2"/>
          <w:sz w:val="24"/>
          <w:szCs w:val="24"/>
        </w:rPr>
        <w:t xml:space="preserve"> </w:t>
      </w:r>
      <w:r w:rsidRPr="00BE164C">
        <w:rPr>
          <w:rFonts w:ascii="Arial" w:hAnsi="Arial" w:cs="Arial"/>
          <w:sz w:val="24"/>
          <w:szCs w:val="24"/>
        </w:rPr>
        <w:t>postupka</w:t>
      </w:r>
      <w:r w:rsidRPr="00BE164C">
        <w:rPr>
          <w:rFonts w:ascii="Arial" w:hAnsi="Arial" w:cs="Arial"/>
          <w:spacing w:val="-3"/>
          <w:sz w:val="24"/>
          <w:szCs w:val="24"/>
        </w:rPr>
        <w:t xml:space="preserve"> </w:t>
      </w:r>
      <w:r w:rsidRPr="00BE164C">
        <w:rPr>
          <w:rFonts w:ascii="Arial" w:hAnsi="Arial" w:cs="Arial"/>
          <w:sz w:val="24"/>
          <w:szCs w:val="24"/>
        </w:rPr>
        <w:t>265,45</w:t>
      </w:r>
      <w:r w:rsidRPr="00BE164C">
        <w:rPr>
          <w:rFonts w:ascii="Arial" w:hAnsi="Arial" w:cs="Arial"/>
          <w:spacing w:val="-2"/>
          <w:sz w:val="24"/>
          <w:szCs w:val="24"/>
        </w:rPr>
        <w:t xml:space="preserve"> </w:t>
      </w:r>
      <w:r w:rsidRPr="00BE164C">
        <w:rPr>
          <w:rFonts w:ascii="Arial" w:hAnsi="Arial" w:cs="Arial"/>
          <w:sz w:val="24"/>
          <w:szCs w:val="24"/>
        </w:rPr>
        <w:t>€.</w:t>
      </w:r>
    </w:p>
    <w:p w:rsidRPr="00BE164C" w:rsidR="00BE164C" w:rsidP="00BE164C" w:rsidRDefault="00BE164C" w14:paraId="337E37D6" w14:textId="77777777">
      <w:pPr>
        <w:pStyle w:val="Tijeloteksta"/>
        <w:spacing w:before="10"/>
        <w:rPr>
          <w:rFonts w:cs="Arial"/>
          <w:szCs w:val="24"/>
        </w:rPr>
      </w:pPr>
    </w:p>
    <w:p w:rsidRPr="00BE164C" w:rsidR="00BE164C" w:rsidP="00BE164C" w:rsidRDefault="00BE164C" w14:paraId="0C30D43A" w14:textId="77777777">
      <w:pPr>
        <w:pStyle w:val="Tijeloteksta"/>
        <w:ind w:left="820"/>
        <w:rPr>
          <w:rFonts w:cs="Arial"/>
          <w:szCs w:val="24"/>
        </w:rPr>
      </w:pPr>
      <w:r w:rsidRPr="00BE164C">
        <w:rPr>
          <w:rFonts w:cs="Arial"/>
          <w:szCs w:val="24"/>
        </w:rPr>
        <w:t>Dakle,</w:t>
      </w:r>
      <w:r w:rsidRPr="00BE164C">
        <w:rPr>
          <w:rFonts w:cs="Arial"/>
          <w:spacing w:val="9"/>
          <w:szCs w:val="24"/>
        </w:rPr>
        <w:t xml:space="preserve"> </w:t>
      </w:r>
      <w:r w:rsidRPr="00BE164C">
        <w:rPr>
          <w:rFonts w:cs="Arial"/>
          <w:szCs w:val="24"/>
        </w:rPr>
        <w:t>troškovi</w:t>
      </w:r>
      <w:r w:rsidRPr="00BE164C">
        <w:rPr>
          <w:rFonts w:cs="Arial"/>
          <w:spacing w:val="10"/>
          <w:szCs w:val="24"/>
        </w:rPr>
        <w:t xml:space="preserve"> </w:t>
      </w:r>
      <w:r w:rsidRPr="00BE164C">
        <w:rPr>
          <w:rFonts w:cs="Arial"/>
          <w:szCs w:val="24"/>
        </w:rPr>
        <w:t>stečajnog</w:t>
      </w:r>
      <w:r w:rsidRPr="00BE164C">
        <w:rPr>
          <w:rFonts w:cs="Arial"/>
          <w:spacing w:val="9"/>
          <w:szCs w:val="24"/>
        </w:rPr>
        <w:t xml:space="preserve"> </w:t>
      </w:r>
      <w:r w:rsidRPr="00BE164C">
        <w:rPr>
          <w:rFonts w:cs="Arial"/>
          <w:szCs w:val="24"/>
        </w:rPr>
        <w:t>postupka</w:t>
      </w:r>
      <w:r w:rsidRPr="00BE164C">
        <w:rPr>
          <w:rFonts w:cs="Arial"/>
          <w:spacing w:val="10"/>
          <w:szCs w:val="24"/>
        </w:rPr>
        <w:t xml:space="preserve"> </w:t>
      </w:r>
      <w:r w:rsidRPr="00BE164C">
        <w:rPr>
          <w:rFonts w:cs="Arial"/>
          <w:szCs w:val="24"/>
        </w:rPr>
        <w:t>bi</w:t>
      </w:r>
      <w:r w:rsidRPr="00BE164C">
        <w:rPr>
          <w:rFonts w:cs="Arial"/>
          <w:spacing w:val="9"/>
          <w:szCs w:val="24"/>
        </w:rPr>
        <w:t xml:space="preserve"> </w:t>
      </w:r>
      <w:r w:rsidRPr="00BE164C">
        <w:rPr>
          <w:rFonts w:cs="Arial"/>
          <w:szCs w:val="24"/>
        </w:rPr>
        <w:t>iznosili</w:t>
      </w:r>
      <w:r w:rsidRPr="00BE164C">
        <w:rPr>
          <w:rFonts w:cs="Arial"/>
          <w:spacing w:val="10"/>
          <w:szCs w:val="24"/>
        </w:rPr>
        <w:t xml:space="preserve"> </w:t>
      </w:r>
      <w:r w:rsidRPr="00BE164C">
        <w:rPr>
          <w:rFonts w:cs="Arial"/>
          <w:szCs w:val="24"/>
        </w:rPr>
        <w:t>ukupno</w:t>
      </w:r>
      <w:r w:rsidRPr="00BE164C">
        <w:rPr>
          <w:rFonts w:cs="Arial"/>
          <w:spacing w:val="10"/>
          <w:szCs w:val="24"/>
        </w:rPr>
        <w:t xml:space="preserve"> </w:t>
      </w:r>
      <w:r w:rsidRPr="00BE164C">
        <w:rPr>
          <w:rFonts w:cs="Arial"/>
          <w:szCs w:val="24"/>
        </w:rPr>
        <w:t>7.401,07</w:t>
      </w:r>
      <w:r w:rsidRPr="00BE164C">
        <w:rPr>
          <w:rFonts w:cs="Arial"/>
          <w:spacing w:val="9"/>
          <w:szCs w:val="24"/>
        </w:rPr>
        <w:t xml:space="preserve"> </w:t>
      </w:r>
      <w:r w:rsidRPr="00BE164C">
        <w:rPr>
          <w:rFonts w:cs="Arial"/>
          <w:szCs w:val="24"/>
        </w:rPr>
        <w:t>€.</w:t>
      </w:r>
    </w:p>
    <w:p w:rsidRPr="00BE164C" w:rsidR="00BE164C" w:rsidP="00BE164C" w:rsidRDefault="00BE164C" w14:paraId="484A737C" w14:textId="77777777">
      <w:pPr>
        <w:rPr>
          <w:rFonts w:ascii="Arial" w:hAnsi="Arial" w:cs="Arial"/>
          <w:sz w:val="24"/>
          <w:szCs w:val="24"/>
        </w:rPr>
        <w:sectPr w:rsidRPr="00BE164C" w:rsidR="00BE164C">
          <w:pgSz w:w="12240" w:h="15840"/>
          <w:pgMar w:top="1360" w:right="1100" w:bottom="1280" w:left="1700" w:header="0" w:footer="1086" w:gutter="0"/>
          <w:cols w:space="720"/>
        </w:sectPr>
      </w:pPr>
    </w:p>
    <w:p w:rsidRPr="00BE164C" w:rsidR="00BE164C" w:rsidP="00BE164C" w:rsidRDefault="00BE164C" w14:paraId="6B3D41A6" w14:textId="77777777">
      <w:pPr>
        <w:pStyle w:val="Tijeloteksta"/>
        <w:rPr>
          <w:rFonts w:cs="Arial"/>
          <w:szCs w:val="24"/>
        </w:rPr>
      </w:pPr>
    </w:p>
    <w:p w:rsidRPr="00BE164C" w:rsidR="00BE164C" w:rsidP="00BE164C" w:rsidRDefault="00BE164C" w14:paraId="280C62D6" w14:textId="77777777">
      <w:pPr>
        <w:pStyle w:val="Tijeloteksta"/>
        <w:spacing w:before="8"/>
        <w:rPr>
          <w:rFonts w:cs="Arial"/>
          <w:szCs w:val="24"/>
        </w:rPr>
      </w:pPr>
    </w:p>
    <w:p w:rsidRPr="00BE164C" w:rsidR="00BE164C" w:rsidP="00BE164C" w:rsidRDefault="00BE164C" w14:paraId="7E386403" w14:textId="77777777">
      <w:pPr>
        <w:pStyle w:val="Naslov1"/>
        <w:keepNext w:val="false"/>
        <w:widowControl w:val="false"/>
        <w:numPr>
          <w:ilvl w:val="0"/>
          <w:numId w:val="21"/>
        </w:numPr>
        <w:tabs>
          <w:tab w:val="left" w:pos="819"/>
          <w:tab w:val="left" w:pos="820"/>
        </w:tabs>
        <w:overflowPunct/>
        <w:adjustRightInd/>
        <w:spacing w:before="115"/>
        <w:textAlignment w:val="auto"/>
        <w:rPr>
          <w:rFonts w:ascii="Arial" w:hAnsi="Arial" w:cs="Arial"/>
          <w:b w:val="false"/>
          <w:szCs w:val="24"/>
        </w:rPr>
      </w:pPr>
      <w:r w:rsidRPr="00BE164C">
        <w:rPr>
          <w:rFonts w:ascii="Arial" w:hAnsi="Arial" w:cs="Arial"/>
          <w:b w:val="false"/>
          <w:w w:val="95"/>
          <w:szCs w:val="24"/>
        </w:rPr>
        <w:t>PRIJEDLOZI</w:t>
      </w:r>
      <w:r w:rsidRPr="00BE164C">
        <w:rPr>
          <w:rFonts w:ascii="Arial" w:hAnsi="Arial" w:cs="Arial"/>
          <w:b w:val="false"/>
          <w:spacing w:val="31"/>
          <w:w w:val="95"/>
          <w:szCs w:val="24"/>
        </w:rPr>
        <w:t xml:space="preserve"> </w:t>
      </w:r>
      <w:r w:rsidRPr="00BE164C">
        <w:rPr>
          <w:rFonts w:ascii="Arial" w:hAnsi="Arial" w:cs="Arial"/>
          <w:b w:val="false"/>
          <w:w w:val="95"/>
          <w:szCs w:val="24"/>
        </w:rPr>
        <w:t>ODLUKA</w:t>
      </w:r>
    </w:p>
    <w:p w:rsidRPr="00BE164C" w:rsidR="00BE164C" w:rsidP="00BE164C" w:rsidRDefault="00BE164C" w14:paraId="5461B0BD" w14:textId="77777777">
      <w:pPr>
        <w:pStyle w:val="Tijeloteksta"/>
        <w:spacing w:before="7"/>
        <w:rPr>
          <w:rFonts w:cs="Arial"/>
          <w:szCs w:val="24"/>
        </w:rPr>
      </w:pPr>
    </w:p>
    <w:p w:rsidRPr="00BE164C" w:rsidR="00BE164C" w:rsidP="00BE164C" w:rsidRDefault="00BE164C" w14:paraId="42C620FF" w14:textId="77777777">
      <w:pPr>
        <w:pStyle w:val="Tijeloteksta"/>
        <w:spacing w:line="276" w:lineRule="auto"/>
        <w:ind w:left="100" w:right="310"/>
        <w:rPr>
          <w:rFonts w:cs="Arial"/>
          <w:szCs w:val="24"/>
        </w:rPr>
      </w:pPr>
      <w:r w:rsidRPr="00BE164C">
        <w:rPr>
          <w:rFonts w:cs="Arial"/>
          <w:szCs w:val="24"/>
        </w:rPr>
        <w:t>Sukladno</w:t>
      </w:r>
      <w:r w:rsidRPr="00BE164C">
        <w:rPr>
          <w:rFonts w:cs="Arial"/>
          <w:spacing w:val="7"/>
          <w:szCs w:val="24"/>
        </w:rPr>
        <w:t xml:space="preserve"> </w:t>
      </w:r>
      <w:r w:rsidRPr="00BE164C">
        <w:rPr>
          <w:rFonts w:cs="Arial"/>
          <w:szCs w:val="24"/>
        </w:rPr>
        <w:t>svemu</w:t>
      </w:r>
      <w:r w:rsidRPr="00BE164C">
        <w:rPr>
          <w:rFonts w:cs="Arial"/>
          <w:spacing w:val="7"/>
          <w:szCs w:val="24"/>
        </w:rPr>
        <w:t xml:space="preserve"> </w:t>
      </w:r>
      <w:r w:rsidRPr="00BE164C">
        <w:rPr>
          <w:rFonts w:cs="Arial"/>
          <w:szCs w:val="24"/>
        </w:rPr>
        <w:t>iznesenome,</w:t>
      </w:r>
      <w:r w:rsidRPr="00BE164C">
        <w:rPr>
          <w:rFonts w:cs="Arial"/>
          <w:spacing w:val="7"/>
          <w:szCs w:val="24"/>
        </w:rPr>
        <w:t xml:space="preserve"> </w:t>
      </w:r>
      <w:r w:rsidRPr="00BE164C">
        <w:rPr>
          <w:rFonts w:cs="Arial"/>
          <w:szCs w:val="24"/>
        </w:rPr>
        <w:t>predlažem</w:t>
      </w:r>
      <w:r w:rsidRPr="00BE164C">
        <w:rPr>
          <w:rFonts w:cs="Arial"/>
          <w:spacing w:val="7"/>
          <w:szCs w:val="24"/>
        </w:rPr>
        <w:t xml:space="preserve"> </w:t>
      </w:r>
      <w:r w:rsidRPr="00BE164C">
        <w:rPr>
          <w:rFonts w:cs="Arial"/>
          <w:szCs w:val="24"/>
        </w:rPr>
        <w:t>da</w:t>
      </w:r>
      <w:r w:rsidRPr="00BE164C">
        <w:rPr>
          <w:rFonts w:cs="Arial"/>
          <w:spacing w:val="7"/>
          <w:szCs w:val="24"/>
        </w:rPr>
        <w:t xml:space="preserve"> </w:t>
      </w:r>
      <w:r w:rsidRPr="00BE164C">
        <w:rPr>
          <w:rFonts w:cs="Arial"/>
          <w:szCs w:val="24"/>
        </w:rPr>
        <w:t>stečajni</w:t>
      </w:r>
      <w:r w:rsidRPr="00BE164C">
        <w:rPr>
          <w:rFonts w:cs="Arial"/>
          <w:spacing w:val="7"/>
          <w:szCs w:val="24"/>
        </w:rPr>
        <w:t xml:space="preserve"> </w:t>
      </w:r>
      <w:r w:rsidRPr="00BE164C">
        <w:rPr>
          <w:rFonts w:cs="Arial"/>
          <w:szCs w:val="24"/>
        </w:rPr>
        <w:t>vjerovnici</w:t>
      </w:r>
      <w:r w:rsidRPr="00BE164C">
        <w:rPr>
          <w:rFonts w:cs="Arial"/>
          <w:spacing w:val="7"/>
          <w:szCs w:val="24"/>
        </w:rPr>
        <w:t xml:space="preserve"> </w:t>
      </w:r>
      <w:r w:rsidRPr="00BE164C">
        <w:rPr>
          <w:rFonts w:cs="Arial"/>
          <w:szCs w:val="24"/>
        </w:rPr>
        <w:t>na</w:t>
      </w:r>
      <w:r w:rsidRPr="00BE164C">
        <w:rPr>
          <w:rFonts w:cs="Arial"/>
          <w:spacing w:val="7"/>
          <w:szCs w:val="24"/>
        </w:rPr>
        <w:t xml:space="preserve"> </w:t>
      </w:r>
      <w:r w:rsidRPr="00BE164C">
        <w:rPr>
          <w:rFonts w:cs="Arial"/>
          <w:szCs w:val="24"/>
        </w:rPr>
        <w:t>ročištu</w:t>
      </w:r>
      <w:r w:rsidRPr="00BE164C">
        <w:rPr>
          <w:rFonts w:cs="Arial"/>
          <w:spacing w:val="7"/>
          <w:szCs w:val="24"/>
        </w:rPr>
        <w:t xml:space="preserve"> </w:t>
      </w:r>
      <w:r w:rsidRPr="00BE164C">
        <w:rPr>
          <w:rFonts w:cs="Arial"/>
          <w:szCs w:val="24"/>
        </w:rPr>
        <w:t>5.</w:t>
      </w:r>
      <w:r w:rsidRPr="00BE164C">
        <w:rPr>
          <w:rFonts w:cs="Arial"/>
          <w:spacing w:val="-61"/>
          <w:szCs w:val="24"/>
        </w:rPr>
        <w:t xml:space="preserve"> </w:t>
      </w:r>
      <w:r w:rsidRPr="00BE164C">
        <w:rPr>
          <w:rFonts w:cs="Arial"/>
          <w:szCs w:val="24"/>
        </w:rPr>
        <w:t>studenog</w:t>
      </w:r>
      <w:r w:rsidRPr="00BE164C">
        <w:rPr>
          <w:rFonts w:cs="Arial"/>
          <w:spacing w:val="3"/>
          <w:szCs w:val="24"/>
        </w:rPr>
        <w:t xml:space="preserve"> </w:t>
      </w:r>
      <w:r w:rsidRPr="00BE164C">
        <w:rPr>
          <w:rFonts w:cs="Arial"/>
          <w:szCs w:val="24"/>
        </w:rPr>
        <w:t>2024.</w:t>
      </w:r>
      <w:r w:rsidRPr="00BE164C">
        <w:rPr>
          <w:rFonts w:cs="Arial"/>
          <w:spacing w:val="4"/>
          <w:szCs w:val="24"/>
        </w:rPr>
        <w:t xml:space="preserve"> </w:t>
      </w:r>
      <w:r w:rsidRPr="00BE164C">
        <w:rPr>
          <w:rFonts w:cs="Arial"/>
          <w:szCs w:val="24"/>
        </w:rPr>
        <w:t>godine</w:t>
      </w:r>
      <w:r w:rsidRPr="00BE164C">
        <w:rPr>
          <w:rFonts w:cs="Arial"/>
          <w:spacing w:val="3"/>
          <w:szCs w:val="24"/>
        </w:rPr>
        <w:t xml:space="preserve"> </w:t>
      </w:r>
      <w:r w:rsidRPr="00BE164C">
        <w:rPr>
          <w:rFonts w:cs="Arial"/>
          <w:szCs w:val="24"/>
        </w:rPr>
        <w:t>donesu</w:t>
      </w:r>
      <w:r w:rsidRPr="00BE164C">
        <w:rPr>
          <w:rFonts w:cs="Arial"/>
          <w:spacing w:val="4"/>
          <w:szCs w:val="24"/>
        </w:rPr>
        <w:t xml:space="preserve"> </w:t>
      </w:r>
      <w:r w:rsidRPr="00BE164C">
        <w:rPr>
          <w:rFonts w:cs="Arial"/>
          <w:szCs w:val="24"/>
        </w:rPr>
        <w:t>sljedeće</w:t>
      </w:r>
      <w:r w:rsidRPr="00BE164C">
        <w:rPr>
          <w:rFonts w:cs="Arial"/>
          <w:spacing w:val="3"/>
          <w:szCs w:val="24"/>
        </w:rPr>
        <w:t xml:space="preserve"> </w:t>
      </w:r>
      <w:r w:rsidRPr="00BE164C">
        <w:rPr>
          <w:rFonts w:cs="Arial"/>
          <w:szCs w:val="24"/>
        </w:rPr>
        <w:t>odluke:</w:t>
      </w:r>
    </w:p>
    <w:p w:rsidRPr="00BE164C" w:rsidR="00BE164C" w:rsidP="00BE164C" w:rsidRDefault="00BE164C" w14:paraId="45ECA46A" w14:textId="77777777">
      <w:pPr>
        <w:pStyle w:val="Tijeloteksta"/>
        <w:spacing w:before="8"/>
        <w:rPr>
          <w:rFonts w:cs="Arial"/>
          <w:szCs w:val="24"/>
        </w:rPr>
      </w:pPr>
    </w:p>
    <w:p w:rsidRPr="00BE164C" w:rsidR="00BE164C" w:rsidP="00BE164C" w:rsidRDefault="00BE164C" w14:paraId="226C3ED1" w14:textId="77777777">
      <w:pPr>
        <w:pStyle w:val="Odlomakpopisa"/>
        <w:widowControl w:val="false"/>
        <w:numPr>
          <w:ilvl w:val="1"/>
          <w:numId w:val="21"/>
        </w:numPr>
        <w:tabs>
          <w:tab w:val="left" w:pos="695"/>
        </w:tabs>
        <w:autoSpaceDE w:val="false"/>
        <w:autoSpaceDN w:val="false"/>
        <w:spacing w:after="0" w:line="290" w:lineRule="auto"/>
        <w:ind w:right="697"/>
        <w:contextualSpacing w:val="false"/>
        <w:jc w:val="both"/>
        <w:rPr>
          <w:rFonts w:ascii="Arial" w:hAnsi="Arial" w:cs="Arial"/>
          <w:sz w:val="24"/>
          <w:szCs w:val="24"/>
        </w:rPr>
      </w:pPr>
      <w:r w:rsidRPr="00BE164C">
        <w:rPr>
          <w:rFonts w:ascii="Arial" w:hAnsi="Arial" w:cs="Arial"/>
          <w:sz w:val="24"/>
          <w:szCs w:val="24"/>
        </w:rPr>
        <w:t>Prihvaća</w:t>
      </w:r>
      <w:r w:rsidRPr="00BE164C">
        <w:rPr>
          <w:rFonts w:ascii="Arial" w:hAnsi="Arial" w:cs="Arial"/>
          <w:spacing w:val="1"/>
          <w:sz w:val="24"/>
          <w:szCs w:val="24"/>
        </w:rPr>
        <w:t xml:space="preserve"> </w:t>
      </w:r>
      <w:r w:rsidRPr="00BE164C">
        <w:rPr>
          <w:rFonts w:ascii="Arial" w:hAnsi="Arial" w:cs="Arial"/>
          <w:sz w:val="24"/>
          <w:szCs w:val="24"/>
        </w:rPr>
        <w:t>se</w:t>
      </w:r>
      <w:r w:rsidRPr="00BE164C">
        <w:rPr>
          <w:rFonts w:ascii="Arial" w:hAnsi="Arial" w:cs="Arial"/>
          <w:spacing w:val="1"/>
          <w:sz w:val="24"/>
          <w:szCs w:val="24"/>
        </w:rPr>
        <w:t xml:space="preserve"> </w:t>
      </w:r>
      <w:r w:rsidRPr="00BE164C">
        <w:rPr>
          <w:rFonts w:ascii="Arial" w:hAnsi="Arial" w:cs="Arial"/>
          <w:sz w:val="24"/>
          <w:szCs w:val="24"/>
        </w:rPr>
        <w:t>u</w:t>
      </w:r>
      <w:r w:rsidRPr="00BE164C">
        <w:rPr>
          <w:rFonts w:ascii="Arial" w:hAnsi="Arial" w:cs="Arial"/>
          <w:spacing w:val="1"/>
          <w:sz w:val="24"/>
          <w:szCs w:val="24"/>
        </w:rPr>
        <w:t xml:space="preserve"> </w:t>
      </w:r>
      <w:r w:rsidRPr="00BE164C">
        <w:rPr>
          <w:rFonts w:ascii="Arial" w:hAnsi="Arial" w:cs="Arial"/>
          <w:sz w:val="24"/>
          <w:szCs w:val="24"/>
        </w:rPr>
        <w:t>cijelosti</w:t>
      </w:r>
      <w:r w:rsidRPr="00BE164C">
        <w:rPr>
          <w:rFonts w:ascii="Arial" w:hAnsi="Arial" w:cs="Arial"/>
          <w:spacing w:val="1"/>
          <w:sz w:val="24"/>
          <w:szCs w:val="24"/>
        </w:rPr>
        <w:t xml:space="preserve"> </w:t>
      </w:r>
      <w:r w:rsidRPr="00BE164C">
        <w:rPr>
          <w:rFonts w:ascii="Arial" w:hAnsi="Arial" w:cs="Arial"/>
          <w:sz w:val="24"/>
          <w:szCs w:val="24"/>
        </w:rPr>
        <w:t>Izvješće</w:t>
      </w:r>
      <w:r w:rsidRPr="00BE164C">
        <w:rPr>
          <w:rFonts w:ascii="Arial" w:hAnsi="Arial" w:cs="Arial"/>
          <w:spacing w:val="1"/>
          <w:sz w:val="24"/>
          <w:szCs w:val="24"/>
        </w:rPr>
        <w:t xml:space="preserve"> </w:t>
      </w:r>
      <w:r w:rsidRPr="00BE164C">
        <w:rPr>
          <w:rFonts w:ascii="Arial" w:hAnsi="Arial" w:cs="Arial"/>
          <w:sz w:val="24"/>
          <w:szCs w:val="24"/>
        </w:rPr>
        <w:t>stečajnog</w:t>
      </w:r>
      <w:r w:rsidRPr="00BE164C">
        <w:rPr>
          <w:rFonts w:ascii="Arial" w:hAnsi="Arial" w:cs="Arial"/>
          <w:spacing w:val="1"/>
          <w:sz w:val="24"/>
          <w:szCs w:val="24"/>
        </w:rPr>
        <w:t xml:space="preserve"> </w:t>
      </w:r>
      <w:r w:rsidRPr="00BE164C">
        <w:rPr>
          <w:rFonts w:ascii="Arial" w:hAnsi="Arial" w:cs="Arial"/>
          <w:sz w:val="24"/>
          <w:szCs w:val="24"/>
        </w:rPr>
        <w:t>upravitelja</w:t>
      </w:r>
      <w:r w:rsidRPr="00BE164C">
        <w:rPr>
          <w:rFonts w:ascii="Arial" w:hAnsi="Arial" w:cs="Arial"/>
          <w:spacing w:val="1"/>
          <w:sz w:val="24"/>
          <w:szCs w:val="24"/>
        </w:rPr>
        <w:t xml:space="preserve"> </w:t>
      </w:r>
      <w:r w:rsidRPr="00BE164C">
        <w:rPr>
          <w:rFonts w:ascii="Arial" w:hAnsi="Arial" w:cs="Arial"/>
          <w:sz w:val="24"/>
          <w:szCs w:val="24"/>
        </w:rPr>
        <w:t>o</w:t>
      </w:r>
      <w:r w:rsidRPr="00BE164C">
        <w:rPr>
          <w:rFonts w:ascii="Arial" w:hAnsi="Arial" w:cs="Arial"/>
          <w:spacing w:val="1"/>
          <w:sz w:val="24"/>
          <w:szCs w:val="24"/>
        </w:rPr>
        <w:t xml:space="preserve"> </w:t>
      </w:r>
      <w:r w:rsidRPr="00BE164C">
        <w:rPr>
          <w:rFonts w:ascii="Arial" w:hAnsi="Arial" w:cs="Arial"/>
          <w:sz w:val="24"/>
          <w:szCs w:val="24"/>
        </w:rPr>
        <w:t>gospodarskom</w:t>
      </w:r>
      <w:r w:rsidRPr="00BE164C">
        <w:rPr>
          <w:rFonts w:ascii="Arial" w:hAnsi="Arial" w:cs="Arial"/>
          <w:spacing w:val="1"/>
          <w:sz w:val="24"/>
          <w:szCs w:val="24"/>
        </w:rPr>
        <w:t xml:space="preserve"> </w:t>
      </w:r>
      <w:r w:rsidRPr="00BE164C">
        <w:rPr>
          <w:rFonts w:ascii="Arial" w:hAnsi="Arial" w:cs="Arial"/>
          <w:sz w:val="24"/>
          <w:szCs w:val="24"/>
        </w:rPr>
        <w:t>položaju stečajnog dužnika i njegovim uzrocima te se odobravaju sve do</w:t>
      </w:r>
      <w:r w:rsidRPr="00BE164C">
        <w:rPr>
          <w:rFonts w:ascii="Arial" w:hAnsi="Arial" w:cs="Arial"/>
          <w:spacing w:val="1"/>
          <w:sz w:val="24"/>
          <w:szCs w:val="24"/>
        </w:rPr>
        <w:t xml:space="preserve"> </w:t>
      </w:r>
      <w:r w:rsidRPr="00BE164C">
        <w:rPr>
          <w:rFonts w:ascii="Arial" w:hAnsi="Arial" w:cs="Arial"/>
          <w:sz w:val="24"/>
          <w:szCs w:val="24"/>
        </w:rPr>
        <w:t>sada</w:t>
      </w:r>
      <w:r w:rsidRPr="00BE164C">
        <w:rPr>
          <w:rFonts w:ascii="Arial" w:hAnsi="Arial" w:cs="Arial"/>
          <w:spacing w:val="2"/>
          <w:sz w:val="24"/>
          <w:szCs w:val="24"/>
        </w:rPr>
        <w:t xml:space="preserve"> </w:t>
      </w:r>
      <w:r w:rsidRPr="00BE164C">
        <w:rPr>
          <w:rFonts w:ascii="Arial" w:hAnsi="Arial" w:cs="Arial"/>
          <w:sz w:val="24"/>
          <w:szCs w:val="24"/>
        </w:rPr>
        <w:t>poduzete</w:t>
      </w:r>
      <w:r w:rsidRPr="00BE164C">
        <w:rPr>
          <w:rFonts w:ascii="Arial" w:hAnsi="Arial" w:cs="Arial"/>
          <w:spacing w:val="3"/>
          <w:sz w:val="24"/>
          <w:szCs w:val="24"/>
        </w:rPr>
        <w:t xml:space="preserve"> </w:t>
      </w:r>
      <w:r w:rsidRPr="00BE164C">
        <w:rPr>
          <w:rFonts w:ascii="Arial" w:hAnsi="Arial" w:cs="Arial"/>
          <w:sz w:val="24"/>
          <w:szCs w:val="24"/>
        </w:rPr>
        <w:t>radnje</w:t>
      </w:r>
      <w:r w:rsidRPr="00BE164C">
        <w:rPr>
          <w:rFonts w:ascii="Arial" w:hAnsi="Arial" w:cs="Arial"/>
          <w:spacing w:val="3"/>
          <w:sz w:val="24"/>
          <w:szCs w:val="24"/>
        </w:rPr>
        <w:t xml:space="preserve"> </w:t>
      </w:r>
      <w:r w:rsidRPr="00BE164C">
        <w:rPr>
          <w:rFonts w:ascii="Arial" w:hAnsi="Arial" w:cs="Arial"/>
          <w:sz w:val="24"/>
          <w:szCs w:val="24"/>
        </w:rPr>
        <w:t>stečajnog</w:t>
      </w:r>
      <w:r w:rsidRPr="00BE164C">
        <w:rPr>
          <w:rFonts w:ascii="Arial" w:hAnsi="Arial" w:cs="Arial"/>
          <w:spacing w:val="3"/>
          <w:sz w:val="24"/>
          <w:szCs w:val="24"/>
        </w:rPr>
        <w:t xml:space="preserve"> </w:t>
      </w:r>
      <w:r w:rsidRPr="00BE164C">
        <w:rPr>
          <w:rFonts w:ascii="Arial" w:hAnsi="Arial" w:cs="Arial"/>
          <w:sz w:val="24"/>
          <w:szCs w:val="24"/>
        </w:rPr>
        <w:t>upravitelja.</w:t>
      </w:r>
    </w:p>
    <w:p w:rsidR="00BE164C" w:rsidP="00BE164C" w:rsidRDefault="00BE164C" w14:paraId="2DB29644" w14:textId="687AA31F">
      <w:pPr>
        <w:pStyle w:val="Odlomakpopisa"/>
        <w:widowControl w:val="false"/>
        <w:numPr>
          <w:ilvl w:val="1"/>
          <w:numId w:val="21"/>
        </w:numPr>
        <w:tabs>
          <w:tab w:val="left" w:pos="695"/>
        </w:tabs>
        <w:autoSpaceDE w:val="false"/>
        <w:autoSpaceDN w:val="false"/>
        <w:spacing w:after="0" w:line="240" w:lineRule="auto"/>
        <w:contextualSpacing w:val="false"/>
        <w:jc w:val="both"/>
        <w:rPr>
          <w:rFonts w:ascii="Arial" w:hAnsi="Arial" w:cs="Arial"/>
          <w:sz w:val="24"/>
          <w:szCs w:val="24"/>
        </w:rPr>
      </w:pPr>
      <w:r w:rsidRPr="00BE164C">
        <w:rPr>
          <w:rFonts w:ascii="Arial" w:hAnsi="Arial" w:cs="Arial"/>
          <w:sz w:val="24"/>
          <w:szCs w:val="24"/>
        </w:rPr>
        <w:t>Obustavlja</w:t>
      </w:r>
      <w:r w:rsidRPr="00BE164C">
        <w:rPr>
          <w:rFonts w:ascii="Arial" w:hAnsi="Arial" w:cs="Arial"/>
          <w:spacing w:val="1"/>
          <w:sz w:val="24"/>
          <w:szCs w:val="24"/>
        </w:rPr>
        <w:t xml:space="preserve"> </w:t>
      </w:r>
      <w:r w:rsidRPr="00BE164C">
        <w:rPr>
          <w:rFonts w:ascii="Arial" w:hAnsi="Arial" w:cs="Arial"/>
          <w:sz w:val="24"/>
          <w:szCs w:val="24"/>
        </w:rPr>
        <w:t>se</w:t>
      </w:r>
      <w:r w:rsidRPr="00BE164C">
        <w:rPr>
          <w:rFonts w:ascii="Arial" w:hAnsi="Arial" w:cs="Arial"/>
          <w:spacing w:val="2"/>
          <w:sz w:val="24"/>
          <w:szCs w:val="24"/>
        </w:rPr>
        <w:t xml:space="preserve"> </w:t>
      </w:r>
      <w:r w:rsidRPr="00BE164C">
        <w:rPr>
          <w:rFonts w:ascii="Arial" w:hAnsi="Arial" w:cs="Arial"/>
          <w:sz w:val="24"/>
          <w:szCs w:val="24"/>
        </w:rPr>
        <w:t>poslovanje</w:t>
      </w:r>
      <w:r w:rsidRPr="00BE164C">
        <w:rPr>
          <w:rFonts w:ascii="Arial" w:hAnsi="Arial" w:cs="Arial"/>
          <w:spacing w:val="2"/>
          <w:sz w:val="24"/>
          <w:szCs w:val="24"/>
        </w:rPr>
        <w:t xml:space="preserve"> </w:t>
      </w:r>
      <w:r w:rsidRPr="00BE164C">
        <w:rPr>
          <w:rFonts w:ascii="Arial" w:hAnsi="Arial" w:cs="Arial"/>
          <w:sz w:val="24"/>
          <w:szCs w:val="24"/>
        </w:rPr>
        <w:t>stečajnog</w:t>
      </w:r>
      <w:r w:rsidRPr="00BE164C">
        <w:rPr>
          <w:rFonts w:ascii="Arial" w:hAnsi="Arial" w:cs="Arial"/>
          <w:spacing w:val="2"/>
          <w:sz w:val="24"/>
          <w:szCs w:val="24"/>
        </w:rPr>
        <w:t xml:space="preserve"> </w:t>
      </w:r>
      <w:r w:rsidRPr="00BE164C">
        <w:rPr>
          <w:rFonts w:ascii="Arial" w:hAnsi="Arial" w:cs="Arial"/>
          <w:sz w:val="24"/>
          <w:szCs w:val="24"/>
        </w:rPr>
        <w:t>dužnika.</w:t>
      </w:r>
    </w:p>
    <w:p w:rsidRPr="00817224" w:rsidR="00817224" w:rsidP="00817224" w:rsidRDefault="00817224" w14:paraId="457CF4C0" w14:textId="78AE4391">
      <w:pPr>
        <w:pStyle w:val="Odlomakpopisa"/>
        <w:widowControl w:val="false"/>
        <w:numPr>
          <w:ilvl w:val="1"/>
          <w:numId w:val="21"/>
        </w:numPr>
        <w:tabs>
          <w:tab w:val="left" w:pos="695"/>
        </w:tabs>
        <w:rPr>
          <w:rFonts w:ascii="Arial" w:hAnsi="Arial" w:cs="Arial"/>
          <w:sz w:val="24"/>
          <w:szCs w:val="24"/>
        </w:rPr>
      </w:pPr>
      <w:r w:rsidRPr="00817224">
        <w:rPr>
          <w:rFonts w:ascii="Arial" w:hAnsi="Arial" w:cs="Arial"/>
          <w:sz w:val="24"/>
          <w:szCs w:val="24"/>
        </w:rPr>
        <w:t xml:space="preserve">Daje se suglasnost stečajnom upravitelju da pokrene postupke radi naplate naknade za imovinu koja je predana u posjed temeljem Izvansudske nagodbe sklopljene 25. svibnja 2023. i zapisnika o primopredaji pratećih uslužnih objekata na odmorištima Zagreb Sjever i Jug autoceste A3 od 20. lipnja 2024. </w:t>
      </w:r>
    </w:p>
    <w:p w:rsidRPr="00817224" w:rsidR="00BE164C" w:rsidP="00817224" w:rsidRDefault="00BE164C" w14:paraId="373B8D57" w14:textId="03D9FC22">
      <w:pPr>
        <w:pStyle w:val="Odlomakpopisa"/>
        <w:widowControl w:val="false"/>
        <w:numPr>
          <w:ilvl w:val="1"/>
          <w:numId w:val="21"/>
        </w:numPr>
        <w:tabs>
          <w:tab w:val="left" w:pos="695"/>
        </w:tabs>
        <w:autoSpaceDE w:val="false"/>
        <w:autoSpaceDN w:val="false"/>
        <w:spacing w:after="0" w:line="240" w:lineRule="auto"/>
        <w:contextualSpacing w:val="false"/>
        <w:jc w:val="both"/>
        <w:rPr>
          <w:rFonts w:ascii="Arial" w:hAnsi="Arial" w:cs="Arial"/>
          <w:sz w:val="24"/>
          <w:szCs w:val="24"/>
        </w:rPr>
      </w:pPr>
      <w:r w:rsidRPr="00817224">
        <w:rPr>
          <w:rFonts w:ascii="Arial" w:hAnsi="Arial" w:cs="Arial"/>
          <w:sz w:val="24"/>
          <w:szCs w:val="24"/>
        </w:rPr>
        <w:t>Nakon</w:t>
      </w:r>
      <w:r w:rsidRPr="00817224">
        <w:rPr>
          <w:rFonts w:ascii="Arial" w:hAnsi="Arial" w:cs="Arial"/>
          <w:spacing w:val="1"/>
          <w:sz w:val="24"/>
          <w:szCs w:val="24"/>
        </w:rPr>
        <w:t xml:space="preserve"> </w:t>
      </w:r>
      <w:r w:rsidRPr="00817224">
        <w:rPr>
          <w:rFonts w:ascii="Arial" w:hAnsi="Arial" w:cs="Arial"/>
          <w:sz w:val="24"/>
          <w:szCs w:val="24"/>
        </w:rPr>
        <w:t>podmirenja</w:t>
      </w:r>
      <w:r w:rsidRPr="00817224">
        <w:rPr>
          <w:rFonts w:ascii="Arial" w:hAnsi="Arial" w:cs="Arial"/>
          <w:spacing w:val="1"/>
          <w:sz w:val="24"/>
          <w:szCs w:val="24"/>
        </w:rPr>
        <w:t xml:space="preserve"> </w:t>
      </w:r>
      <w:r w:rsidRPr="00817224">
        <w:rPr>
          <w:rFonts w:ascii="Arial" w:hAnsi="Arial" w:cs="Arial"/>
          <w:sz w:val="24"/>
          <w:szCs w:val="24"/>
        </w:rPr>
        <w:t>troškova</w:t>
      </w:r>
      <w:r w:rsidRPr="00817224">
        <w:rPr>
          <w:rFonts w:ascii="Arial" w:hAnsi="Arial" w:cs="Arial"/>
          <w:spacing w:val="1"/>
          <w:sz w:val="24"/>
          <w:szCs w:val="24"/>
        </w:rPr>
        <w:t xml:space="preserve"> </w:t>
      </w:r>
      <w:r w:rsidRPr="00817224">
        <w:rPr>
          <w:rFonts w:ascii="Arial" w:hAnsi="Arial" w:cs="Arial"/>
          <w:sz w:val="24"/>
          <w:szCs w:val="24"/>
        </w:rPr>
        <w:t>stečajnog</w:t>
      </w:r>
      <w:r w:rsidRPr="00817224">
        <w:rPr>
          <w:rFonts w:ascii="Arial" w:hAnsi="Arial" w:cs="Arial"/>
          <w:spacing w:val="1"/>
          <w:sz w:val="24"/>
          <w:szCs w:val="24"/>
        </w:rPr>
        <w:t xml:space="preserve"> </w:t>
      </w:r>
      <w:r w:rsidRPr="00817224">
        <w:rPr>
          <w:rFonts w:ascii="Arial" w:hAnsi="Arial" w:cs="Arial"/>
          <w:sz w:val="24"/>
          <w:szCs w:val="24"/>
        </w:rPr>
        <w:t>postupka</w:t>
      </w:r>
      <w:r w:rsidRPr="00817224">
        <w:rPr>
          <w:rFonts w:ascii="Arial" w:hAnsi="Arial" w:cs="Arial"/>
          <w:spacing w:val="1"/>
          <w:sz w:val="24"/>
          <w:szCs w:val="24"/>
        </w:rPr>
        <w:t xml:space="preserve"> </w:t>
      </w:r>
      <w:r w:rsidRPr="00817224">
        <w:rPr>
          <w:rFonts w:ascii="Arial" w:hAnsi="Arial" w:cs="Arial"/>
          <w:sz w:val="24"/>
          <w:szCs w:val="24"/>
        </w:rPr>
        <w:t>i</w:t>
      </w:r>
      <w:r w:rsidRPr="00817224">
        <w:rPr>
          <w:rFonts w:ascii="Arial" w:hAnsi="Arial" w:cs="Arial"/>
          <w:spacing w:val="1"/>
          <w:sz w:val="24"/>
          <w:szCs w:val="24"/>
        </w:rPr>
        <w:t xml:space="preserve"> </w:t>
      </w:r>
      <w:r w:rsidRPr="00817224">
        <w:rPr>
          <w:rFonts w:ascii="Arial" w:hAnsi="Arial" w:cs="Arial"/>
          <w:sz w:val="24"/>
          <w:szCs w:val="24"/>
        </w:rPr>
        <w:t>razmjernog</w:t>
      </w:r>
      <w:r w:rsidRPr="00817224">
        <w:rPr>
          <w:rFonts w:ascii="Arial" w:hAnsi="Arial" w:cs="Arial"/>
          <w:spacing w:val="1"/>
          <w:sz w:val="24"/>
          <w:szCs w:val="24"/>
        </w:rPr>
        <w:t xml:space="preserve"> </w:t>
      </w:r>
      <w:r w:rsidRPr="00817224">
        <w:rPr>
          <w:rFonts w:ascii="Arial" w:hAnsi="Arial" w:cs="Arial"/>
          <w:sz w:val="24"/>
          <w:szCs w:val="24"/>
        </w:rPr>
        <w:t>namirenja</w:t>
      </w:r>
      <w:r w:rsidRPr="00817224">
        <w:rPr>
          <w:rFonts w:ascii="Arial" w:hAnsi="Arial" w:cs="Arial"/>
          <w:spacing w:val="1"/>
          <w:sz w:val="24"/>
          <w:szCs w:val="24"/>
        </w:rPr>
        <w:t xml:space="preserve"> </w:t>
      </w:r>
      <w:r w:rsidRPr="00817224">
        <w:rPr>
          <w:rFonts w:ascii="Arial" w:hAnsi="Arial" w:cs="Arial"/>
          <w:sz w:val="24"/>
          <w:szCs w:val="24"/>
        </w:rPr>
        <w:t>tražbina stečajnih vjerovnika prvog višeg isplatnog reda, koje namirenje će</w:t>
      </w:r>
      <w:r w:rsidRPr="00817224">
        <w:rPr>
          <w:rFonts w:ascii="Arial" w:hAnsi="Arial" w:cs="Arial"/>
          <w:spacing w:val="1"/>
          <w:sz w:val="24"/>
          <w:szCs w:val="24"/>
        </w:rPr>
        <w:t xml:space="preserve"> </w:t>
      </w:r>
      <w:r w:rsidRPr="00817224">
        <w:rPr>
          <w:rFonts w:ascii="Arial" w:hAnsi="Arial" w:cs="Arial"/>
          <w:sz w:val="24"/>
          <w:szCs w:val="24"/>
        </w:rPr>
        <w:t>se</w:t>
      </w:r>
      <w:r w:rsidRPr="00817224">
        <w:rPr>
          <w:rFonts w:ascii="Arial" w:hAnsi="Arial" w:cs="Arial"/>
          <w:spacing w:val="1"/>
          <w:sz w:val="24"/>
          <w:szCs w:val="24"/>
        </w:rPr>
        <w:t xml:space="preserve"> </w:t>
      </w:r>
      <w:r w:rsidRPr="00817224">
        <w:rPr>
          <w:rFonts w:ascii="Arial" w:hAnsi="Arial" w:cs="Arial"/>
          <w:sz w:val="24"/>
          <w:szCs w:val="24"/>
        </w:rPr>
        <w:t>provoditi</w:t>
      </w:r>
      <w:r w:rsidRPr="00817224">
        <w:rPr>
          <w:rFonts w:ascii="Arial" w:hAnsi="Arial" w:cs="Arial"/>
          <w:spacing w:val="1"/>
          <w:sz w:val="24"/>
          <w:szCs w:val="24"/>
        </w:rPr>
        <w:t xml:space="preserve"> </w:t>
      </w:r>
      <w:r w:rsidRPr="00817224">
        <w:rPr>
          <w:rFonts w:ascii="Arial" w:hAnsi="Arial" w:cs="Arial"/>
          <w:sz w:val="24"/>
          <w:szCs w:val="24"/>
        </w:rPr>
        <w:t>sukladno</w:t>
      </w:r>
      <w:r w:rsidRPr="00817224">
        <w:rPr>
          <w:rFonts w:ascii="Arial" w:hAnsi="Arial" w:cs="Arial"/>
          <w:spacing w:val="1"/>
          <w:sz w:val="24"/>
          <w:szCs w:val="24"/>
        </w:rPr>
        <w:t xml:space="preserve"> </w:t>
      </w:r>
      <w:r w:rsidRPr="00817224">
        <w:rPr>
          <w:rFonts w:ascii="Arial" w:hAnsi="Arial" w:cs="Arial"/>
          <w:sz w:val="24"/>
          <w:szCs w:val="24"/>
        </w:rPr>
        <w:t>pritjecanju</w:t>
      </w:r>
      <w:r w:rsidRPr="00817224">
        <w:rPr>
          <w:rFonts w:ascii="Arial" w:hAnsi="Arial" w:cs="Arial"/>
          <w:spacing w:val="1"/>
          <w:sz w:val="24"/>
          <w:szCs w:val="24"/>
        </w:rPr>
        <w:t xml:space="preserve"> </w:t>
      </w:r>
      <w:r w:rsidRPr="00817224">
        <w:rPr>
          <w:rFonts w:ascii="Arial" w:hAnsi="Arial" w:cs="Arial"/>
          <w:sz w:val="24"/>
          <w:szCs w:val="24"/>
        </w:rPr>
        <w:t>gotovinskih</w:t>
      </w:r>
      <w:r w:rsidRPr="00817224">
        <w:rPr>
          <w:rFonts w:ascii="Arial" w:hAnsi="Arial" w:cs="Arial"/>
          <w:spacing w:val="1"/>
          <w:sz w:val="24"/>
          <w:szCs w:val="24"/>
        </w:rPr>
        <w:t xml:space="preserve"> </w:t>
      </w:r>
      <w:r w:rsidRPr="00817224">
        <w:rPr>
          <w:rFonts w:ascii="Arial" w:hAnsi="Arial" w:cs="Arial"/>
          <w:sz w:val="24"/>
          <w:szCs w:val="24"/>
        </w:rPr>
        <w:t>sredstava,</w:t>
      </w:r>
      <w:r w:rsidRPr="00817224">
        <w:rPr>
          <w:rFonts w:ascii="Arial" w:hAnsi="Arial" w:cs="Arial"/>
          <w:spacing w:val="1"/>
          <w:sz w:val="24"/>
          <w:szCs w:val="24"/>
        </w:rPr>
        <w:t xml:space="preserve"> </w:t>
      </w:r>
      <w:r w:rsidRPr="00817224">
        <w:rPr>
          <w:rFonts w:ascii="Arial" w:hAnsi="Arial" w:cs="Arial"/>
          <w:sz w:val="24"/>
          <w:szCs w:val="24"/>
        </w:rPr>
        <w:t>predložiti</w:t>
      </w:r>
      <w:r w:rsidRPr="00817224">
        <w:rPr>
          <w:rFonts w:ascii="Arial" w:hAnsi="Arial" w:cs="Arial"/>
          <w:spacing w:val="1"/>
          <w:sz w:val="24"/>
          <w:szCs w:val="24"/>
        </w:rPr>
        <w:t xml:space="preserve"> </w:t>
      </w:r>
      <w:r w:rsidRPr="00817224">
        <w:rPr>
          <w:rFonts w:ascii="Arial" w:hAnsi="Arial" w:cs="Arial"/>
          <w:sz w:val="24"/>
          <w:szCs w:val="24"/>
        </w:rPr>
        <w:t>će</w:t>
      </w:r>
      <w:r w:rsidRPr="00817224">
        <w:rPr>
          <w:rFonts w:ascii="Arial" w:hAnsi="Arial" w:cs="Arial"/>
          <w:spacing w:val="1"/>
          <w:sz w:val="24"/>
          <w:szCs w:val="24"/>
        </w:rPr>
        <w:t xml:space="preserve"> </w:t>
      </w:r>
      <w:r w:rsidRPr="00817224">
        <w:rPr>
          <w:rFonts w:ascii="Arial" w:hAnsi="Arial" w:cs="Arial"/>
          <w:sz w:val="24"/>
          <w:szCs w:val="24"/>
        </w:rPr>
        <w:t>se</w:t>
      </w:r>
      <w:r w:rsidRPr="00817224">
        <w:rPr>
          <w:rFonts w:ascii="Arial" w:hAnsi="Arial" w:cs="Arial"/>
          <w:spacing w:val="-61"/>
          <w:sz w:val="24"/>
          <w:szCs w:val="24"/>
        </w:rPr>
        <w:t xml:space="preserve"> </w:t>
      </w:r>
      <w:r w:rsidRPr="00817224" w:rsidR="00CB221C">
        <w:rPr>
          <w:rFonts w:ascii="Arial" w:hAnsi="Arial" w:cs="Arial"/>
          <w:spacing w:val="-61"/>
          <w:sz w:val="24"/>
          <w:szCs w:val="24"/>
        </w:rPr>
        <w:t xml:space="preserve">                                 </w:t>
      </w:r>
      <w:r w:rsidRPr="00817224">
        <w:rPr>
          <w:rFonts w:ascii="Arial" w:hAnsi="Arial" w:cs="Arial"/>
          <w:sz w:val="24"/>
          <w:szCs w:val="24"/>
        </w:rPr>
        <w:t>zaključenje</w:t>
      </w:r>
      <w:r w:rsidRPr="00817224">
        <w:rPr>
          <w:rFonts w:ascii="Arial" w:hAnsi="Arial" w:cs="Arial"/>
          <w:spacing w:val="2"/>
          <w:sz w:val="24"/>
          <w:szCs w:val="24"/>
        </w:rPr>
        <w:t xml:space="preserve"> </w:t>
      </w:r>
      <w:r w:rsidRPr="00817224">
        <w:rPr>
          <w:rFonts w:ascii="Arial" w:hAnsi="Arial" w:cs="Arial"/>
          <w:sz w:val="24"/>
          <w:szCs w:val="24"/>
        </w:rPr>
        <w:t>stečajnog</w:t>
      </w:r>
      <w:r w:rsidRPr="00817224">
        <w:rPr>
          <w:rFonts w:ascii="Arial" w:hAnsi="Arial" w:cs="Arial"/>
          <w:spacing w:val="2"/>
          <w:sz w:val="24"/>
          <w:szCs w:val="24"/>
        </w:rPr>
        <w:t xml:space="preserve"> </w:t>
      </w:r>
      <w:r w:rsidRPr="00817224">
        <w:rPr>
          <w:rFonts w:ascii="Arial" w:hAnsi="Arial" w:cs="Arial"/>
          <w:sz w:val="24"/>
          <w:szCs w:val="24"/>
        </w:rPr>
        <w:t>postupka.</w:t>
      </w:r>
    </w:p>
    <w:p w:rsidR="00F0035D" w:rsidP="00B13B1B" w:rsidRDefault="00F0035D" w14:paraId="6B28287C" w14:textId="65C5DD2E">
      <w:pPr>
        <w:jc w:val="both"/>
        <w:rPr>
          <w:rFonts w:ascii="Arial" w:hAnsi="Arial" w:cs="Arial"/>
          <w:sz w:val="24"/>
          <w:szCs w:val="24"/>
        </w:rPr>
      </w:pPr>
    </w:p>
    <w:p w:rsidRPr="000E580B" w:rsidR="00867D87" w:rsidP="00DC2A37" w:rsidRDefault="00867D87" w14:paraId="681914F8" w14:textId="7F1BDE32">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14:paraId="25466934" w14:textId="7777777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14:paraId="193EB414" w14:textId="77777777">
      <w:pPr>
        <w:jc w:val="both"/>
        <w:rPr>
          <w:rFonts w:ascii="Arial" w:hAnsi="Arial" w:cs="Arial"/>
          <w:sz w:val="24"/>
          <w:szCs w:val="24"/>
        </w:rPr>
      </w:pPr>
    </w:p>
    <w:p w:rsidR="00867D87" w:rsidP="00867D87" w:rsidRDefault="00867D87" w14:paraId="158F21FC" w14:textId="0B196492">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00535FEA" w:rsidP="00867D87" w:rsidRDefault="00535FEA" w14:paraId="6833DD59" w14:textId="2465CAF8">
      <w:pPr>
        <w:ind w:firstLine="720"/>
        <w:jc w:val="both"/>
        <w:rPr>
          <w:rFonts w:ascii="Arial" w:hAnsi="Arial" w:cs="Arial"/>
          <w:sz w:val="24"/>
          <w:szCs w:val="24"/>
        </w:rPr>
      </w:pPr>
      <w:r>
        <w:rPr>
          <w:rFonts w:ascii="Arial" w:hAnsi="Arial" w:cs="Arial"/>
          <w:sz w:val="24"/>
          <w:szCs w:val="24"/>
        </w:rPr>
        <w:t xml:space="preserve">Utvrđuje se da su prisutni vjerovnici sa visinom tražbina kako slijedi: </w:t>
      </w:r>
    </w:p>
    <w:p w:rsidR="00535FEA" w:rsidP="00535FEA" w:rsidRDefault="00535FEA" w14:paraId="72AD2671" w14:textId="21F31039">
      <w:pPr>
        <w:jc w:val="both"/>
        <w:rPr>
          <w:rFonts w:ascii="Arial" w:hAnsi="Arial" w:cs="Arial"/>
          <w:bCs/>
          <w:sz w:val="24"/>
          <w:szCs w:val="24"/>
        </w:rPr>
      </w:pPr>
      <w:r>
        <w:rPr>
          <w:rFonts w:ascii="Arial" w:hAnsi="Arial" w:cs="Arial"/>
          <w:bCs/>
          <w:sz w:val="24"/>
          <w:szCs w:val="24"/>
        </w:rPr>
        <w:t>BUTAN PLIN d.o.o. – tražbina u iznosu od 8.687,91 €</w:t>
      </w:r>
    </w:p>
    <w:p w:rsidR="00535FEA" w:rsidP="00535FEA" w:rsidRDefault="00535FEA" w14:paraId="77A8A7F8" w14:textId="5C309AA3">
      <w:pPr>
        <w:jc w:val="both"/>
        <w:rPr>
          <w:rFonts w:ascii="Arial" w:hAnsi="Arial" w:cs="Arial"/>
          <w:bCs/>
          <w:sz w:val="24"/>
          <w:szCs w:val="24"/>
        </w:rPr>
      </w:pPr>
      <w:r>
        <w:rPr>
          <w:rFonts w:ascii="Arial" w:hAnsi="Arial" w:cs="Arial"/>
          <w:bCs/>
          <w:sz w:val="24"/>
          <w:szCs w:val="24"/>
        </w:rPr>
        <w:t>ZAGREBAČKE PEKARNE KLARA d.d. – tražbina u iznosu od 8.757,08 €</w:t>
      </w:r>
    </w:p>
    <w:p w:rsidR="00535FEA" w:rsidP="00535FEA" w:rsidRDefault="00535FEA" w14:paraId="1C40DD17" w14:textId="0C5A6ED9">
      <w:pPr>
        <w:jc w:val="both"/>
        <w:rPr>
          <w:rFonts w:ascii="Arial" w:hAnsi="Arial" w:cs="Arial"/>
          <w:bCs/>
          <w:sz w:val="24"/>
          <w:szCs w:val="24"/>
        </w:rPr>
      </w:pPr>
      <w:r>
        <w:rPr>
          <w:rFonts w:ascii="Arial" w:hAnsi="Arial" w:cs="Arial"/>
          <w:bCs/>
          <w:sz w:val="24"/>
          <w:szCs w:val="24"/>
        </w:rPr>
        <w:t xml:space="preserve">HRVATSKE AUTOCESTE d.d. – tražbina u iznosu od </w:t>
      </w:r>
      <w:r w:rsidR="002F2025">
        <w:rPr>
          <w:rFonts w:ascii="Arial" w:hAnsi="Arial" w:cs="Arial"/>
          <w:bCs/>
          <w:sz w:val="24"/>
          <w:szCs w:val="24"/>
        </w:rPr>
        <w:t>2.057.194,26 €</w:t>
      </w:r>
    </w:p>
    <w:p w:rsidR="00535FEA" w:rsidP="00535FEA" w:rsidRDefault="00535FEA" w14:paraId="7F6E88E7" w14:textId="2C399C65">
      <w:pPr>
        <w:jc w:val="both"/>
        <w:rPr>
          <w:rFonts w:ascii="Arial" w:hAnsi="Arial" w:cs="Arial"/>
          <w:bCs/>
          <w:sz w:val="24"/>
          <w:szCs w:val="24"/>
        </w:rPr>
      </w:pPr>
      <w:r>
        <w:rPr>
          <w:rFonts w:ascii="Arial" w:hAnsi="Arial" w:cs="Arial"/>
          <w:bCs/>
          <w:sz w:val="24"/>
          <w:szCs w:val="24"/>
        </w:rPr>
        <w:t xml:space="preserve">RH-MINISTARSTVO FINANCIJA – POREZNA UPRAVA – </w:t>
      </w:r>
      <w:r w:rsidR="002F2025">
        <w:rPr>
          <w:rFonts w:ascii="Arial" w:hAnsi="Arial" w:cs="Arial"/>
          <w:bCs/>
          <w:sz w:val="24"/>
          <w:szCs w:val="24"/>
        </w:rPr>
        <w:t>tražbina u iznosu od 20.443,17 € i 783,95 €</w:t>
      </w:r>
    </w:p>
    <w:p w:rsidR="00535FEA" w:rsidP="00535FEA" w:rsidRDefault="00535FEA" w14:paraId="4E87060B" w14:textId="7AFEFD77">
      <w:pPr>
        <w:jc w:val="both"/>
        <w:rPr>
          <w:rFonts w:ascii="Arial" w:hAnsi="Arial" w:cs="Arial"/>
          <w:bCs/>
          <w:sz w:val="24"/>
          <w:szCs w:val="24"/>
        </w:rPr>
      </w:pPr>
      <w:r>
        <w:rPr>
          <w:rFonts w:ascii="Arial" w:hAnsi="Arial" w:cs="Arial"/>
          <w:bCs/>
          <w:sz w:val="24"/>
          <w:szCs w:val="24"/>
        </w:rPr>
        <w:t xml:space="preserve">JU NACIONALNI PARK PLITVIČKA JEZERA – </w:t>
      </w:r>
      <w:r w:rsidR="002F2025">
        <w:rPr>
          <w:rFonts w:ascii="Arial" w:hAnsi="Arial" w:cs="Arial"/>
          <w:bCs/>
          <w:sz w:val="24"/>
          <w:szCs w:val="24"/>
        </w:rPr>
        <w:t>tražbina u iznosu od 532.733,66 €</w:t>
      </w:r>
    </w:p>
    <w:p w:rsidR="00535FEA" w:rsidP="00867D87" w:rsidRDefault="00535FEA" w14:paraId="70284D6E" w14:textId="77777777">
      <w:pPr>
        <w:ind w:firstLine="720"/>
        <w:jc w:val="both"/>
        <w:rPr>
          <w:rFonts w:ascii="Arial" w:hAnsi="Arial" w:cs="Arial"/>
          <w:sz w:val="24"/>
          <w:szCs w:val="24"/>
        </w:rPr>
      </w:pPr>
    </w:p>
    <w:p w:rsidR="00535FEA" w:rsidP="00867D87" w:rsidRDefault="006A30C3" w14:paraId="3B02A038" w14:textId="0A453064">
      <w:pPr>
        <w:ind w:firstLine="720"/>
        <w:jc w:val="both"/>
        <w:rPr>
          <w:rFonts w:ascii="Arial" w:hAnsi="Arial" w:cs="Arial"/>
          <w:sz w:val="24"/>
          <w:szCs w:val="24"/>
        </w:rPr>
      </w:pPr>
      <w:r>
        <w:rPr>
          <w:rFonts w:ascii="Arial" w:hAnsi="Arial" w:cs="Arial"/>
          <w:sz w:val="24"/>
          <w:szCs w:val="24"/>
        </w:rPr>
        <w:t xml:space="preserve">O prvoj točci dnevnog reda vjerovnici glasaju kako slijedi: </w:t>
      </w:r>
    </w:p>
    <w:p w:rsidR="006A30C3" w:rsidP="006A30C3" w:rsidRDefault="006A30C3" w14:paraId="6867BD59" w14:textId="05E55005">
      <w:pPr>
        <w:jc w:val="both"/>
        <w:rPr>
          <w:rFonts w:ascii="Arial" w:hAnsi="Arial" w:cs="Arial"/>
          <w:bCs/>
          <w:sz w:val="24"/>
          <w:szCs w:val="24"/>
        </w:rPr>
      </w:pPr>
      <w:r>
        <w:rPr>
          <w:rFonts w:ascii="Arial" w:hAnsi="Arial" w:cs="Arial"/>
          <w:bCs/>
          <w:sz w:val="24"/>
          <w:szCs w:val="24"/>
        </w:rPr>
        <w:t xml:space="preserve">BUTAN PLIN d.o.o. – ZA. </w:t>
      </w:r>
    </w:p>
    <w:p w:rsidR="006A30C3" w:rsidP="006A30C3" w:rsidRDefault="006A30C3" w14:paraId="6ED80095" w14:textId="7E625F0A">
      <w:pPr>
        <w:jc w:val="both"/>
        <w:rPr>
          <w:rFonts w:ascii="Arial" w:hAnsi="Arial" w:cs="Arial"/>
          <w:bCs/>
          <w:sz w:val="24"/>
          <w:szCs w:val="24"/>
        </w:rPr>
      </w:pPr>
      <w:r>
        <w:rPr>
          <w:rFonts w:ascii="Arial" w:hAnsi="Arial" w:cs="Arial"/>
          <w:bCs/>
          <w:sz w:val="24"/>
          <w:szCs w:val="24"/>
        </w:rPr>
        <w:t>ZAGREBAČKE PEKARNE KLARA d.d. – ZA</w:t>
      </w:r>
    </w:p>
    <w:p w:rsidR="006A30C3" w:rsidP="006A30C3" w:rsidRDefault="006A30C3" w14:paraId="6F9B3AA1" w14:textId="364DEAE7">
      <w:pPr>
        <w:jc w:val="both"/>
        <w:rPr>
          <w:rFonts w:ascii="Arial" w:hAnsi="Arial" w:cs="Arial"/>
          <w:bCs/>
          <w:sz w:val="24"/>
          <w:szCs w:val="24"/>
        </w:rPr>
      </w:pPr>
      <w:r>
        <w:rPr>
          <w:rFonts w:ascii="Arial" w:hAnsi="Arial" w:cs="Arial"/>
          <w:bCs/>
          <w:sz w:val="24"/>
          <w:szCs w:val="24"/>
        </w:rPr>
        <w:t>HRVATSKE AUTOCESTE d.d. – PROTIV</w:t>
      </w:r>
    </w:p>
    <w:p w:rsidR="006A30C3" w:rsidP="006A30C3" w:rsidRDefault="006A30C3" w14:paraId="31251EE9" w14:textId="1506A193">
      <w:pPr>
        <w:jc w:val="both"/>
        <w:rPr>
          <w:rFonts w:ascii="Arial" w:hAnsi="Arial" w:cs="Arial"/>
          <w:bCs/>
          <w:sz w:val="24"/>
          <w:szCs w:val="24"/>
        </w:rPr>
      </w:pPr>
      <w:r>
        <w:rPr>
          <w:rFonts w:ascii="Arial" w:hAnsi="Arial" w:cs="Arial"/>
          <w:bCs/>
          <w:sz w:val="24"/>
          <w:szCs w:val="24"/>
        </w:rPr>
        <w:t>RH-MINISTARSTVO FINANCIJA – POREZNA UPRAVA – PROTIV</w:t>
      </w:r>
    </w:p>
    <w:p w:rsidR="006A30C3" w:rsidP="006A30C3" w:rsidRDefault="006A30C3" w14:paraId="781FA430" w14:textId="26870390">
      <w:pPr>
        <w:jc w:val="both"/>
        <w:rPr>
          <w:rFonts w:ascii="Arial" w:hAnsi="Arial" w:cs="Arial"/>
          <w:bCs/>
          <w:sz w:val="24"/>
          <w:szCs w:val="24"/>
        </w:rPr>
      </w:pPr>
      <w:r>
        <w:rPr>
          <w:rFonts w:ascii="Arial" w:hAnsi="Arial" w:cs="Arial"/>
          <w:bCs/>
          <w:sz w:val="24"/>
          <w:szCs w:val="24"/>
        </w:rPr>
        <w:t>JU NACIONALNI PARK PLITVIČKA JEZERA – ZA</w:t>
      </w:r>
    </w:p>
    <w:p w:rsidR="004F5DC5" w:rsidP="006A30C3" w:rsidRDefault="004F5DC5" w14:paraId="24A064DC" w14:textId="0146418F">
      <w:pPr>
        <w:jc w:val="both"/>
        <w:rPr>
          <w:rFonts w:ascii="Arial" w:hAnsi="Arial" w:cs="Arial"/>
          <w:bCs/>
          <w:sz w:val="24"/>
          <w:szCs w:val="24"/>
        </w:rPr>
      </w:pPr>
    </w:p>
    <w:p w:rsidR="004F5DC5" w:rsidP="006A30C3" w:rsidRDefault="004F5DC5" w14:paraId="7F4DBA00" w14:textId="0B72A5FA">
      <w:pPr>
        <w:jc w:val="both"/>
        <w:rPr>
          <w:rFonts w:ascii="Arial" w:hAnsi="Arial" w:cs="Arial"/>
          <w:bCs/>
          <w:sz w:val="24"/>
          <w:szCs w:val="24"/>
        </w:rPr>
      </w:pPr>
      <w:r>
        <w:rPr>
          <w:rFonts w:ascii="Arial" w:hAnsi="Arial" w:cs="Arial"/>
          <w:bCs/>
          <w:sz w:val="24"/>
          <w:szCs w:val="24"/>
        </w:rPr>
        <w:lastRenderedPageBreak/>
        <w:t xml:space="preserve">Ukupno prisutnih tražbina ima </w:t>
      </w:r>
      <w:r w:rsidR="0062196C">
        <w:rPr>
          <w:rFonts w:ascii="Arial" w:hAnsi="Arial" w:cs="Arial"/>
          <w:bCs/>
          <w:sz w:val="24"/>
          <w:szCs w:val="24"/>
        </w:rPr>
        <w:t xml:space="preserve">2.627.816,08 € od čega je ZA prvu točku dnevnog reda glasovalo </w:t>
      </w:r>
      <w:r w:rsidR="00601814">
        <w:rPr>
          <w:rFonts w:ascii="Arial" w:hAnsi="Arial" w:cs="Arial"/>
          <w:bCs/>
          <w:sz w:val="24"/>
          <w:szCs w:val="24"/>
        </w:rPr>
        <w:t>550.178,65 €, a PROTIV 2.</w:t>
      </w:r>
      <w:r w:rsidR="002605A2">
        <w:rPr>
          <w:rFonts w:ascii="Arial" w:hAnsi="Arial" w:cs="Arial"/>
          <w:bCs/>
          <w:sz w:val="24"/>
          <w:szCs w:val="24"/>
        </w:rPr>
        <w:t>078.421,38</w:t>
      </w:r>
      <w:r w:rsidR="00601814">
        <w:rPr>
          <w:rFonts w:ascii="Arial" w:hAnsi="Arial" w:cs="Arial"/>
          <w:bCs/>
          <w:sz w:val="24"/>
          <w:szCs w:val="24"/>
        </w:rPr>
        <w:t xml:space="preserve"> €</w:t>
      </w:r>
      <w:r w:rsidR="002C5108">
        <w:rPr>
          <w:rFonts w:ascii="Arial" w:hAnsi="Arial" w:cs="Arial"/>
          <w:bCs/>
          <w:sz w:val="24"/>
          <w:szCs w:val="24"/>
        </w:rPr>
        <w:t>.</w:t>
      </w:r>
    </w:p>
    <w:p w:rsidR="00343A8B" w:rsidP="006A30C3" w:rsidRDefault="00343A8B" w14:paraId="485612AE" w14:textId="7B1A1A0E">
      <w:pPr>
        <w:jc w:val="both"/>
        <w:rPr>
          <w:rFonts w:ascii="Arial" w:hAnsi="Arial" w:cs="Arial"/>
          <w:bCs/>
          <w:sz w:val="24"/>
          <w:szCs w:val="24"/>
        </w:rPr>
      </w:pPr>
    </w:p>
    <w:p w:rsidR="00343A8B" w:rsidP="006A30C3" w:rsidRDefault="00343A8B" w14:paraId="33668D50" w14:textId="7A38F05F">
      <w:pPr>
        <w:jc w:val="both"/>
        <w:rPr>
          <w:rFonts w:ascii="Arial" w:hAnsi="Arial" w:cs="Arial"/>
          <w:bCs/>
          <w:sz w:val="24"/>
          <w:szCs w:val="24"/>
        </w:rPr>
      </w:pPr>
      <w:r>
        <w:rPr>
          <w:rFonts w:ascii="Arial" w:hAnsi="Arial" w:cs="Arial"/>
          <w:bCs/>
          <w:sz w:val="24"/>
          <w:szCs w:val="24"/>
        </w:rPr>
        <w:t xml:space="preserve">O drugoj točci dnevnog reda prisutni vjerovnici jednoglasno donose odluku da se obustavlja poslovanje stečajnog dužnika. </w:t>
      </w:r>
    </w:p>
    <w:p w:rsidR="000447C8" w:rsidP="00867D87" w:rsidRDefault="000447C8" w14:paraId="27D36052" w14:textId="2581DD72">
      <w:pPr>
        <w:jc w:val="both"/>
        <w:rPr>
          <w:rFonts w:ascii="Arial" w:hAnsi="Arial" w:cs="Arial"/>
          <w:bCs/>
          <w:sz w:val="24"/>
          <w:szCs w:val="24"/>
        </w:rPr>
      </w:pPr>
    </w:p>
    <w:p w:rsidR="00BC407E" w:rsidP="00867D87" w:rsidRDefault="00BC407E" w14:paraId="02192992" w14:textId="3221A05B">
      <w:pPr>
        <w:jc w:val="both"/>
        <w:rPr>
          <w:rFonts w:ascii="Arial" w:hAnsi="Arial" w:cs="Arial"/>
          <w:bCs/>
          <w:sz w:val="24"/>
          <w:szCs w:val="24"/>
        </w:rPr>
      </w:pPr>
      <w:r>
        <w:rPr>
          <w:rFonts w:ascii="Arial" w:hAnsi="Arial" w:cs="Arial"/>
          <w:bCs/>
          <w:sz w:val="24"/>
          <w:szCs w:val="24"/>
        </w:rPr>
        <w:t xml:space="preserve">Vezano za točku 3. dnevnog reda </w:t>
      </w:r>
      <w:r w:rsidR="00520F1C">
        <w:rPr>
          <w:rFonts w:ascii="Arial" w:hAnsi="Arial" w:cs="Arial"/>
          <w:bCs/>
          <w:sz w:val="24"/>
          <w:szCs w:val="24"/>
        </w:rPr>
        <w:t xml:space="preserve">vjerovnici glasuju: </w:t>
      </w:r>
    </w:p>
    <w:p w:rsidR="00520F1C" w:rsidP="00520F1C" w:rsidRDefault="00520F1C" w14:paraId="4FCFAED1" w14:textId="25EB188B">
      <w:pPr>
        <w:jc w:val="both"/>
        <w:rPr>
          <w:rFonts w:ascii="Arial" w:hAnsi="Arial" w:cs="Arial"/>
          <w:bCs/>
          <w:sz w:val="24"/>
          <w:szCs w:val="24"/>
        </w:rPr>
      </w:pPr>
      <w:r>
        <w:rPr>
          <w:rFonts w:ascii="Arial" w:hAnsi="Arial" w:cs="Arial"/>
          <w:bCs/>
          <w:sz w:val="24"/>
          <w:szCs w:val="24"/>
        </w:rPr>
        <w:t xml:space="preserve">BUTAN PLIN d.o.o. – </w:t>
      </w:r>
      <w:r w:rsidR="00DD61B8">
        <w:rPr>
          <w:rFonts w:ascii="Arial" w:hAnsi="Arial" w:cs="Arial"/>
          <w:bCs/>
          <w:sz w:val="24"/>
          <w:szCs w:val="24"/>
        </w:rPr>
        <w:t>PROTIV</w:t>
      </w:r>
    </w:p>
    <w:p w:rsidR="00520F1C" w:rsidP="00520F1C" w:rsidRDefault="00520F1C" w14:paraId="6D727325" w14:textId="185A0432">
      <w:pPr>
        <w:jc w:val="both"/>
        <w:rPr>
          <w:rFonts w:ascii="Arial" w:hAnsi="Arial" w:cs="Arial"/>
          <w:bCs/>
          <w:sz w:val="24"/>
          <w:szCs w:val="24"/>
        </w:rPr>
      </w:pPr>
      <w:r>
        <w:rPr>
          <w:rFonts w:ascii="Arial" w:hAnsi="Arial" w:cs="Arial"/>
          <w:bCs/>
          <w:sz w:val="24"/>
          <w:szCs w:val="24"/>
        </w:rPr>
        <w:t xml:space="preserve">ZAGREBAČKE PEKARNE KLARA d.d. – </w:t>
      </w:r>
      <w:r w:rsidR="00DD61B8">
        <w:rPr>
          <w:rFonts w:ascii="Arial" w:hAnsi="Arial" w:cs="Arial"/>
          <w:bCs/>
          <w:sz w:val="24"/>
          <w:szCs w:val="24"/>
        </w:rPr>
        <w:t>PROTIV</w:t>
      </w:r>
    </w:p>
    <w:p w:rsidR="00520F1C" w:rsidP="00520F1C" w:rsidRDefault="00520F1C" w14:paraId="5AB84FDF" w14:textId="77777777">
      <w:pPr>
        <w:jc w:val="both"/>
        <w:rPr>
          <w:rFonts w:ascii="Arial" w:hAnsi="Arial" w:cs="Arial"/>
          <w:bCs/>
          <w:sz w:val="24"/>
          <w:szCs w:val="24"/>
        </w:rPr>
      </w:pPr>
      <w:r>
        <w:rPr>
          <w:rFonts w:ascii="Arial" w:hAnsi="Arial" w:cs="Arial"/>
          <w:bCs/>
          <w:sz w:val="24"/>
          <w:szCs w:val="24"/>
        </w:rPr>
        <w:t>HRVATSKE AUTOCESTE d.d. – PROTIV</w:t>
      </w:r>
    </w:p>
    <w:p w:rsidR="00520F1C" w:rsidP="00520F1C" w:rsidRDefault="00520F1C" w14:paraId="6BDCFA8C" w14:textId="77777777">
      <w:pPr>
        <w:jc w:val="both"/>
        <w:rPr>
          <w:rFonts w:ascii="Arial" w:hAnsi="Arial" w:cs="Arial"/>
          <w:bCs/>
          <w:sz w:val="24"/>
          <w:szCs w:val="24"/>
        </w:rPr>
      </w:pPr>
      <w:r>
        <w:rPr>
          <w:rFonts w:ascii="Arial" w:hAnsi="Arial" w:cs="Arial"/>
          <w:bCs/>
          <w:sz w:val="24"/>
          <w:szCs w:val="24"/>
        </w:rPr>
        <w:t>RH-MINISTARSTVO FINANCIJA – POREZNA UPRAVA – PROTIV</w:t>
      </w:r>
    </w:p>
    <w:p w:rsidR="00520F1C" w:rsidP="00520F1C" w:rsidRDefault="00520F1C" w14:paraId="1784B337" w14:textId="65D05BC4">
      <w:pPr>
        <w:jc w:val="both"/>
        <w:rPr>
          <w:rFonts w:ascii="Arial" w:hAnsi="Arial" w:cs="Arial"/>
          <w:bCs/>
          <w:sz w:val="24"/>
          <w:szCs w:val="24"/>
        </w:rPr>
      </w:pPr>
      <w:r>
        <w:rPr>
          <w:rFonts w:ascii="Arial" w:hAnsi="Arial" w:cs="Arial"/>
          <w:bCs/>
          <w:sz w:val="24"/>
          <w:szCs w:val="24"/>
        </w:rPr>
        <w:t xml:space="preserve">JU NACIONALNI PARK PLITVIČKA JEZERA – </w:t>
      </w:r>
      <w:r w:rsidR="00115A15">
        <w:rPr>
          <w:rFonts w:ascii="Arial" w:hAnsi="Arial" w:cs="Arial"/>
          <w:bCs/>
          <w:sz w:val="24"/>
          <w:szCs w:val="24"/>
        </w:rPr>
        <w:t>PROTIV</w:t>
      </w:r>
    </w:p>
    <w:p w:rsidR="00520F1C" w:rsidP="00867D87" w:rsidRDefault="00520F1C" w14:paraId="4F119388" w14:textId="7334BD4B">
      <w:pPr>
        <w:jc w:val="both"/>
        <w:rPr>
          <w:rFonts w:ascii="Arial" w:hAnsi="Arial" w:cs="Arial"/>
          <w:bCs/>
          <w:sz w:val="24"/>
          <w:szCs w:val="24"/>
        </w:rPr>
      </w:pPr>
    </w:p>
    <w:p w:rsidRPr="000E580B" w:rsidR="00A3699F" w:rsidP="00867D87" w:rsidRDefault="00A3699F" w14:paraId="494EE10E" w14:textId="7F816F27">
      <w:pPr>
        <w:jc w:val="both"/>
        <w:rPr>
          <w:rFonts w:ascii="Arial" w:hAnsi="Arial" w:cs="Arial"/>
          <w:bCs/>
          <w:sz w:val="24"/>
          <w:szCs w:val="24"/>
        </w:rPr>
      </w:pPr>
      <w:r>
        <w:rPr>
          <w:rFonts w:ascii="Arial" w:hAnsi="Arial" w:cs="Arial"/>
          <w:bCs/>
          <w:sz w:val="24"/>
          <w:szCs w:val="24"/>
        </w:rPr>
        <w:t xml:space="preserve">O četvrtoj točki dnevnog reda prisutni vjerovnici su suglasni da nije potrebno glasovanje. </w:t>
      </w:r>
    </w:p>
    <w:p w:rsidRPr="000E580B" w:rsidR="00867D87" w:rsidP="00867D87" w:rsidRDefault="00A116A4" w14:paraId="31FBB9A7" w14:textId="5D09C11A">
      <w:pPr>
        <w:ind w:firstLine="720"/>
        <w:jc w:val="both"/>
        <w:rPr>
          <w:rFonts w:ascii="Arial" w:hAnsi="Arial" w:cs="Arial"/>
          <w:bCs/>
          <w:sz w:val="24"/>
          <w:szCs w:val="24"/>
        </w:rPr>
      </w:pPr>
      <w:r>
        <w:rPr>
          <w:rFonts w:ascii="Arial" w:hAnsi="Arial" w:cs="Arial"/>
          <w:bCs/>
          <w:sz w:val="24"/>
          <w:szCs w:val="24"/>
        </w:rPr>
        <w:t xml:space="preserve">Prisutni stečajni vjerovnici </w:t>
      </w:r>
      <w:r w:rsidR="00A751A1">
        <w:rPr>
          <w:rFonts w:ascii="Arial" w:hAnsi="Arial" w:cs="Arial"/>
          <w:bCs/>
          <w:sz w:val="24"/>
          <w:szCs w:val="24"/>
        </w:rPr>
        <w:t xml:space="preserve">nakon provedenog glasovanja donose slijedeće: </w:t>
      </w:r>
    </w:p>
    <w:p w:rsidRPr="000E580B" w:rsidR="00867D87" w:rsidP="00867D87" w:rsidRDefault="00867D87" w14:paraId="210E1BBA" w14:textId="77777777">
      <w:pPr>
        <w:jc w:val="both"/>
        <w:rPr>
          <w:rFonts w:ascii="Arial" w:hAnsi="Arial" w:cs="Arial"/>
          <w:bCs/>
          <w:sz w:val="24"/>
          <w:szCs w:val="24"/>
        </w:rPr>
      </w:pPr>
    </w:p>
    <w:p w:rsidR="00380CBB" w:rsidP="00A008E0" w:rsidRDefault="00867D87" w14:paraId="615319DE" w14:textId="7C9F6218">
      <w:pPr>
        <w:jc w:val="center"/>
        <w:rPr>
          <w:rFonts w:ascii="Arial" w:hAnsi="Arial" w:cs="Arial"/>
          <w:bCs/>
          <w:sz w:val="24"/>
          <w:szCs w:val="24"/>
        </w:rPr>
      </w:pPr>
      <w:r w:rsidRPr="000E580B">
        <w:rPr>
          <w:rFonts w:ascii="Arial" w:hAnsi="Arial" w:cs="Arial"/>
          <w:bCs/>
          <w:sz w:val="24"/>
          <w:szCs w:val="24"/>
        </w:rPr>
        <w:t>O D L U K E</w:t>
      </w:r>
    </w:p>
    <w:p w:rsidR="000C6F4A" w:rsidP="000C6F4A" w:rsidRDefault="000C6F4A" w14:paraId="4C5CFF22" w14:textId="3EB867D6">
      <w:pPr>
        <w:pStyle w:val="Tijeloteksta"/>
        <w:rPr>
          <w:b/>
        </w:rPr>
      </w:pPr>
    </w:p>
    <w:p w:rsidRPr="00BE164C" w:rsidR="0097405C" w:rsidP="0097405C" w:rsidRDefault="00EA695F" w14:paraId="5D1CA0D1" w14:textId="182EC874">
      <w:pPr>
        <w:pStyle w:val="Odlomakpopisa"/>
        <w:widowControl w:val="false"/>
        <w:numPr>
          <w:ilvl w:val="0"/>
          <w:numId w:val="23"/>
        </w:numPr>
        <w:tabs>
          <w:tab w:val="left" w:pos="695"/>
        </w:tabs>
        <w:autoSpaceDE w:val="false"/>
        <w:autoSpaceDN w:val="false"/>
        <w:spacing w:after="0" w:line="290" w:lineRule="auto"/>
        <w:ind w:right="697"/>
        <w:contextualSpacing w:val="false"/>
        <w:jc w:val="both"/>
        <w:rPr>
          <w:rFonts w:ascii="Arial" w:hAnsi="Arial" w:cs="Arial"/>
          <w:sz w:val="24"/>
          <w:szCs w:val="24"/>
        </w:rPr>
      </w:pPr>
      <w:r>
        <w:rPr>
          <w:rFonts w:ascii="Arial" w:hAnsi="Arial" w:cs="Arial"/>
          <w:sz w:val="24"/>
          <w:szCs w:val="24"/>
        </w:rPr>
        <w:t>Ne p</w:t>
      </w:r>
      <w:r w:rsidRPr="00BE164C" w:rsidR="0097405C">
        <w:rPr>
          <w:rFonts w:ascii="Arial" w:hAnsi="Arial" w:cs="Arial"/>
          <w:sz w:val="24"/>
          <w:szCs w:val="24"/>
        </w:rPr>
        <w:t>rihvaća</w:t>
      </w:r>
      <w:r w:rsidRPr="00BE164C" w:rsidR="0097405C">
        <w:rPr>
          <w:rFonts w:ascii="Arial" w:hAnsi="Arial" w:cs="Arial"/>
          <w:spacing w:val="1"/>
          <w:sz w:val="24"/>
          <w:szCs w:val="24"/>
        </w:rPr>
        <w:t xml:space="preserve"> </w:t>
      </w:r>
      <w:r w:rsidRPr="00BE164C" w:rsidR="0097405C">
        <w:rPr>
          <w:rFonts w:ascii="Arial" w:hAnsi="Arial" w:cs="Arial"/>
          <w:sz w:val="24"/>
          <w:szCs w:val="24"/>
        </w:rPr>
        <w:t>se</w:t>
      </w:r>
      <w:r w:rsidRPr="00BE164C" w:rsidR="0097405C">
        <w:rPr>
          <w:rFonts w:ascii="Arial" w:hAnsi="Arial" w:cs="Arial"/>
          <w:spacing w:val="1"/>
          <w:sz w:val="24"/>
          <w:szCs w:val="24"/>
        </w:rPr>
        <w:t xml:space="preserve"> </w:t>
      </w:r>
      <w:r w:rsidRPr="00BE164C" w:rsidR="0097405C">
        <w:rPr>
          <w:rFonts w:ascii="Arial" w:hAnsi="Arial" w:cs="Arial"/>
          <w:sz w:val="24"/>
          <w:szCs w:val="24"/>
        </w:rPr>
        <w:t>u</w:t>
      </w:r>
      <w:r w:rsidRPr="00BE164C" w:rsidR="0097405C">
        <w:rPr>
          <w:rFonts w:ascii="Arial" w:hAnsi="Arial" w:cs="Arial"/>
          <w:spacing w:val="1"/>
          <w:sz w:val="24"/>
          <w:szCs w:val="24"/>
        </w:rPr>
        <w:t xml:space="preserve"> </w:t>
      </w:r>
      <w:r w:rsidRPr="00BE164C" w:rsidR="0097405C">
        <w:rPr>
          <w:rFonts w:ascii="Arial" w:hAnsi="Arial" w:cs="Arial"/>
          <w:sz w:val="24"/>
          <w:szCs w:val="24"/>
        </w:rPr>
        <w:t>cijelosti</w:t>
      </w:r>
      <w:r w:rsidRPr="00BE164C" w:rsidR="0097405C">
        <w:rPr>
          <w:rFonts w:ascii="Arial" w:hAnsi="Arial" w:cs="Arial"/>
          <w:spacing w:val="1"/>
          <w:sz w:val="24"/>
          <w:szCs w:val="24"/>
        </w:rPr>
        <w:t xml:space="preserve"> </w:t>
      </w:r>
      <w:r w:rsidRPr="00BE164C" w:rsidR="0097405C">
        <w:rPr>
          <w:rFonts w:ascii="Arial" w:hAnsi="Arial" w:cs="Arial"/>
          <w:sz w:val="24"/>
          <w:szCs w:val="24"/>
        </w:rPr>
        <w:t>Izvješće</w:t>
      </w:r>
      <w:r w:rsidRPr="00BE164C" w:rsidR="0097405C">
        <w:rPr>
          <w:rFonts w:ascii="Arial" w:hAnsi="Arial" w:cs="Arial"/>
          <w:spacing w:val="1"/>
          <w:sz w:val="24"/>
          <w:szCs w:val="24"/>
        </w:rPr>
        <w:t xml:space="preserve"> </w:t>
      </w:r>
      <w:r w:rsidRPr="00BE164C" w:rsidR="0097405C">
        <w:rPr>
          <w:rFonts w:ascii="Arial" w:hAnsi="Arial" w:cs="Arial"/>
          <w:sz w:val="24"/>
          <w:szCs w:val="24"/>
        </w:rPr>
        <w:t>stečajnog</w:t>
      </w:r>
      <w:r w:rsidRPr="00BE164C" w:rsidR="0097405C">
        <w:rPr>
          <w:rFonts w:ascii="Arial" w:hAnsi="Arial" w:cs="Arial"/>
          <w:spacing w:val="1"/>
          <w:sz w:val="24"/>
          <w:szCs w:val="24"/>
        </w:rPr>
        <w:t xml:space="preserve"> </w:t>
      </w:r>
      <w:r w:rsidRPr="00BE164C" w:rsidR="0097405C">
        <w:rPr>
          <w:rFonts w:ascii="Arial" w:hAnsi="Arial" w:cs="Arial"/>
          <w:sz w:val="24"/>
          <w:szCs w:val="24"/>
        </w:rPr>
        <w:t>upravitelja</w:t>
      </w:r>
      <w:r w:rsidRPr="00BE164C" w:rsidR="0097405C">
        <w:rPr>
          <w:rFonts w:ascii="Arial" w:hAnsi="Arial" w:cs="Arial"/>
          <w:spacing w:val="1"/>
          <w:sz w:val="24"/>
          <w:szCs w:val="24"/>
        </w:rPr>
        <w:t xml:space="preserve"> </w:t>
      </w:r>
      <w:r w:rsidRPr="00BE164C" w:rsidR="0097405C">
        <w:rPr>
          <w:rFonts w:ascii="Arial" w:hAnsi="Arial" w:cs="Arial"/>
          <w:sz w:val="24"/>
          <w:szCs w:val="24"/>
        </w:rPr>
        <w:t>o</w:t>
      </w:r>
      <w:r w:rsidRPr="00BE164C" w:rsidR="0097405C">
        <w:rPr>
          <w:rFonts w:ascii="Arial" w:hAnsi="Arial" w:cs="Arial"/>
          <w:spacing w:val="1"/>
          <w:sz w:val="24"/>
          <w:szCs w:val="24"/>
        </w:rPr>
        <w:t xml:space="preserve"> </w:t>
      </w:r>
      <w:r w:rsidRPr="00BE164C" w:rsidR="0097405C">
        <w:rPr>
          <w:rFonts w:ascii="Arial" w:hAnsi="Arial" w:cs="Arial"/>
          <w:sz w:val="24"/>
          <w:szCs w:val="24"/>
        </w:rPr>
        <w:t>gospodarskom</w:t>
      </w:r>
      <w:r w:rsidRPr="00BE164C" w:rsidR="0097405C">
        <w:rPr>
          <w:rFonts w:ascii="Arial" w:hAnsi="Arial" w:cs="Arial"/>
          <w:spacing w:val="1"/>
          <w:sz w:val="24"/>
          <w:szCs w:val="24"/>
        </w:rPr>
        <w:t xml:space="preserve"> </w:t>
      </w:r>
      <w:r w:rsidRPr="00BE164C" w:rsidR="0097405C">
        <w:rPr>
          <w:rFonts w:ascii="Arial" w:hAnsi="Arial" w:cs="Arial"/>
          <w:sz w:val="24"/>
          <w:szCs w:val="24"/>
        </w:rPr>
        <w:t>položaju stečajnog dužnika i njegovim uzrocima te se</w:t>
      </w:r>
      <w:r w:rsidR="00E23F9A">
        <w:rPr>
          <w:rFonts w:ascii="Arial" w:hAnsi="Arial" w:cs="Arial"/>
          <w:sz w:val="24"/>
          <w:szCs w:val="24"/>
        </w:rPr>
        <w:t xml:space="preserve"> ne</w:t>
      </w:r>
      <w:r w:rsidRPr="00BE164C" w:rsidR="0097405C">
        <w:rPr>
          <w:rFonts w:ascii="Arial" w:hAnsi="Arial" w:cs="Arial"/>
          <w:sz w:val="24"/>
          <w:szCs w:val="24"/>
        </w:rPr>
        <w:t xml:space="preserve"> odobravaju sve do</w:t>
      </w:r>
      <w:r w:rsidRPr="00BE164C" w:rsidR="0097405C">
        <w:rPr>
          <w:rFonts w:ascii="Arial" w:hAnsi="Arial" w:cs="Arial"/>
          <w:spacing w:val="1"/>
          <w:sz w:val="24"/>
          <w:szCs w:val="24"/>
        </w:rPr>
        <w:t xml:space="preserve"> </w:t>
      </w:r>
      <w:r w:rsidRPr="00BE164C" w:rsidR="0097405C">
        <w:rPr>
          <w:rFonts w:ascii="Arial" w:hAnsi="Arial" w:cs="Arial"/>
          <w:sz w:val="24"/>
          <w:szCs w:val="24"/>
        </w:rPr>
        <w:t>sada</w:t>
      </w:r>
      <w:r w:rsidRPr="00BE164C" w:rsidR="0097405C">
        <w:rPr>
          <w:rFonts w:ascii="Arial" w:hAnsi="Arial" w:cs="Arial"/>
          <w:spacing w:val="2"/>
          <w:sz w:val="24"/>
          <w:szCs w:val="24"/>
        </w:rPr>
        <w:t xml:space="preserve"> </w:t>
      </w:r>
      <w:r w:rsidRPr="00BE164C" w:rsidR="0097405C">
        <w:rPr>
          <w:rFonts w:ascii="Arial" w:hAnsi="Arial" w:cs="Arial"/>
          <w:sz w:val="24"/>
          <w:szCs w:val="24"/>
        </w:rPr>
        <w:t>poduzete</w:t>
      </w:r>
      <w:r w:rsidRPr="00BE164C" w:rsidR="0097405C">
        <w:rPr>
          <w:rFonts w:ascii="Arial" w:hAnsi="Arial" w:cs="Arial"/>
          <w:spacing w:val="3"/>
          <w:sz w:val="24"/>
          <w:szCs w:val="24"/>
        </w:rPr>
        <w:t xml:space="preserve"> </w:t>
      </w:r>
      <w:r w:rsidRPr="00BE164C" w:rsidR="0097405C">
        <w:rPr>
          <w:rFonts w:ascii="Arial" w:hAnsi="Arial" w:cs="Arial"/>
          <w:sz w:val="24"/>
          <w:szCs w:val="24"/>
        </w:rPr>
        <w:t>radnje</w:t>
      </w:r>
      <w:r w:rsidRPr="00BE164C" w:rsidR="0097405C">
        <w:rPr>
          <w:rFonts w:ascii="Arial" w:hAnsi="Arial" w:cs="Arial"/>
          <w:spacing w:val="3"/>
          <w:sz w:val="24"/>
          <w:szCs w:val="24"/>
        </w:rPr>
        <w:t xml:space="preserve"> </w:t>
      </w:r>
      <w:r w:rsidRPr="00BE164C" w:rsidR="0097405C">
        <w:rPr>
          <w:rFonts w:ascii="Arial" w:hAnsi="Arial" w:cs="Arial"/>
          <w:sz w:val="24"/>
          <w:szCs w:val="24"/>
        </w:rPr>
        <w:t>stečajnog</w:t>
      </w:r>
      <w:r w:rsidRPr="00BE164C" w:rsidR="0097405C">
        <w:rPr>
          <w:rFonts w:ascii="Arial" w:hAnsi="Arial" w:cs="Arial"/>
          <w:spacing w:val="3"/>
          <w:sz w:val="24"/>
          <w:szCs w:val="24"/>
        </w:rPr>
        <w:t xml:space="preserve"> </w:t>
      </w:r>
      <w:r w:rsidRPr="00BE164C" w:rsidR="0097405C">
        <w:rPr>
          <w:rFonts w:ascii="Arial" w:hAnsi="Arial" w:cs="Arial"/>
          <w:sz w:val="24"/>
          <w:szCs w:val="24"/>
        </w:rPr>
        <w:t>upravitelja.</w:t>
      </w:r>
    </w:p>
    <w:p w:rsidR="0097405C" w:rsidP="0097405C" w:rsidRDefault="0097405C" w14:paraId="2E525296" w14:textId="701EE28F">
      <w:pPr>
        <w:pStyle w:val="Odlomakpopisa"/>
        <w:widowControl w:val="false"/>
        <w:numPr>
          <w:ilvl w:val="0"/>
          <w:numId w:val="23"/>
        </w:numPr>
        <w:tabs>
          <w:tab w:val="left" w:pos="695"/>
        </w:tabs>
        <w:autoSpaceDE w:val="false"/>
        <w:autoSpaceDN w:val="false"/>
        <w:spacing w:after="0" w:line="240" w:lineRule="auto"/>
        <w:contextualSpacing w:val="false"/>
        <w:jc w:val="both"/>
        <w:rPr>
          <w:rFonts w:ascii="Arial" w:hAnsi="Arial" w:cs="Arial"/>
          <w:sz w:val="24"/>
          <w:szCs w:val="24"/>
        </w:rPr>
      </w:pPr>
      <w:r w:rsidRPr="00BE164C">
        <w:rPr>
          <w:rFonts w:ascii="Arial" w:hAnsi="Arial" w:cs="Arial"/>
          <w:sz w:val="24"/>
          <w:szCs w:val="24"/>
        </w:rPr>
        <w:t>Obustavlja</w:t>
      </w:r>
      <w:r w:rsidRPr="00BE164C">
        <w:rPr>
          <w:rFonts w:ascii="Arial" w:hAnsi="Arial" w:cs="Arial"/>
          <w:spacing w:val="1"/>
          <w:sz w:val="24"/>
          <w:szCs w:val="24"/>
        </w:rPr>
        <w:t xml:space="preserve"> </w:t>
      </w:r>
      <w:r w:rsidRPr="00BE164C">
        <w:rPr>
          <w:rFonts w:ascii="Arial" w:hAnsi="Arial" w:cs="Arial"/>
          <w:sz w:val="24"/>
          <w:szCs w:val="24"/>
        </w:rPr>
        <w:t>se</w:t>
      </w:r>
      <w:r w:rsidRPr="00BE164C">
        <w:rPr>
          <w:rFonts w:ascii="Arial" w:hAnsi="Arial" w:cs="Arial"/>
          <w:spacing w:val="2"/>
          <w:sz w:val="24"/>
          <w:szCs w:val="24"/>
        </w:rPr>
        <w:t xml:space="preserve"> </w:t>
      </w:r>
      <w:r w:rsidRPr="00BE164C">
        <w:rPr>
          <w:rFonts w:ascii="Arial" w:hAnsi="Arial" w:cs="Arial"/>
          <w:sz w:val="24"/>
          <w:szCs w:val="24"/>
        </w:rPr>
        <w:t>poslovanje</w:t>
      </w:r>
      <w:r w:rsidRPr="00BE164C">
        <w:rPr>
          <w:rFonts w:ascii="Arial" w:hAnsi="Arial" w:cs="Arial"/>
          <w:spacing w:val="2"/>
          <w:sz w:val="24"/>
          <w:szCs w:val="24"/>
        </w:rPr>
        <w:t xml:space="preserve"> </w:t>
      </w:r>
      <w:r w:rsidRPr="00BE164C">
        <w:rPr>
          <w:rFonts w:ascii="Arial" w:hAnsi="Arial" w:cs="Arial"/>
          <w:sz w:val="24"/>
          <w:szCs w:val="24"/>
        </w:rPr>
        <w:t>stečajnog</w:t>
      </w:r>
      <w:r w:rsidRPr="00BE164C">
        <w:rPr>
          <w:rFonts w:ascii="Arial" w:hAnsi="Arial" w:cs="Arial"/>
          <w:spacing w:val="2"/>
          <w:sz w:val="24"/>
          <w:szCs w:val="24"/>
        </w:rPr>
        <w:t xml:space="preserve"> </w:t>
      </w:r>
      <w:r w:rsidRPr="00BE164C">
        <w:rPr>
          <w:rFonts w:ascii="Arial" w:hAnsi="Arial" w:cs="Arial"/>
          <w:sz w:val="24"/>
          <w:szCs w:val="24"/>
        </w:rPr>
        <w:t>dužnika.</w:t>
      </w:r>
    </w:p>
    <w:p w:rsidR="00B91A55" w:rsidP="0097405C" w:rsidRDefault="00FE4C50" w14:paraId="6BE68155" w14:textId="40D4EA5A">
      <w:pPr>
        <w:pStyle w:val="Odlomakpopisa"/>
        <w:widowControl w:val="false"/>
        <w:numPr>
          <w:ilvl w:val="0"/>
          <w:numId w:val="23"/>
        </w:numPr>
        <w:tabs>
          <w:tab w:val="left" w:pos="695"/>
        </w:tabs>
        <w:autoSpaceDE w:val="false"/>
        <w:autoSpaceDN w:val="false"/>
        <w:spacing w:after="0" w:line="240" w:lineRule="auto"/>
        <w:contextualSpacing w:val="false"/>
        <w:jc w:val="both"/>
        <w:rPr>
          <w:rFonts w:ascii="Arial" w:hAnsi="Arial" w:cs="Arial"/>
          <w:sz w:val="24"/>
          <w:szCs w:val="24"/>
        </w:rPr>
      </w:pPr>
      <w:r>
        <w:rPr>
          <w:rFonts w:ascii="Arial" w:hAnsi="Arial" w:cs="Arial"/>
          <w:sz w:val="24"/>
          <w:szCs w:val="24"/>
        </w:rPr>
        <w:t>Ne d</w:t>
      </w:r>
      <w:r w:rsidR="00B91A55">
        <w:rPr>
          <w:rFonts w:ascii="Arial" w:hAnsi="Arial" w:cs="Arial"/>
          <w:sz w:val="24"/>
          <w:szCs w:val="24"/>
        </w:rPr>
        <w:t>aje se suglasnost stečajnom upravitelju da pokrene postupke radi naplate naknade za imovinu koja je predana u posjed temeljem Izvansudske nagodbe sklopljene 25. svibnja 2023. i zapisnika o primopredaji pratećih uslužnih objekata na odmorištima Zagreb Sjever i Jug autoceste A</w:t>
      </w:r>
      <w:r w:rsidR="00C7274E">
        <w:rPr>
          <w:rFonts w:ascii="Arial" w:hAnsi="Arial" w:cs="Arial"/>
          <w:sz w:val="24"/>
          <w:szCs w:val="24"/>
        </w:rPr>
        <w:t xml:space="preserve">3 od 20. lipnja 2024. </w:t>
      </w:r>
    </w:p>
    <w:p w:rsidR="001634F6" w:rsidP="001634F6" w:rsidRDefault="001634F6" w14:paraId="432F5EFA" w14:textId="39E0BDDE">
      <w:pPr>
        <w:widowControl w:val="false"/>
        <w:tabs>
          <w:tab w:val="left" w:pos="695"/>
        </w:tabs>
        <w:jc w:val="both"/>
        <w:rPr>
          <w:rFonts w:ascii="Arial" w:hAnsi="Arial" w:cs="Arial"/>
          <w:sz w:val="24"/>
          <w:szCs w:val="24"/>
        </w:rPr>
      </w:pPr>
    </w:p>
    <w:p w:rsidR="001634F6" w:rsidP="001634F6" w:rsidRDefault="001634F6" w14:paraId="7DE0B5A7" w14:textId="4DBEFCB3">
      <w:pPr>
        <w:widowControl w:val="false"/>
        <w:tabs>
          <w:tab w:val="left" w:pos="695"/>
        </w:tabs>
        <w:jc w:val="both"/>
        <w:rPr>
          <w:rFonts w:ascii="Arial" w:hAnsi="Arial" w:cs="Arial"/>
          <w:sz w:val="24"/>
          <w:szCs w:val="24"/>
        </w:rPr>
      </w:pPr>
    </w:p>
    <w:p w:rsidR="001634F6" w:rsidP="001634F6" w:rsidRDefault="001634F6" w14:paraId="32F13A84" w14:textId="01898CE4">
      <w:pPr>
        <w:widowControl w:val="false"/>
        <w:tabs>
          <w:tab w:val="left" w:pos="695"/>
        </w:tabs>
        <w:jc w:val="both"/>
        <w:rPr>
          <w:rFonts w:ascii="Arial" w:hAnsi="Arial" w:cs="Arial"/>
          <w:sz w:val="24"/>
          <w:szCs w:val="24"/>
        </w:rPr>
      </w:pPr>
      <w:r>
        <w:rPr>
          <w:rFonts w:ascii="Arial" w:hAnsi="Arial" w:cs="Arial"/>
          <w:sz w:val="24"/>
          <w:szCs w:val="24"/>
        </w:rPr>
        <w:t>Prisutni vjerovnik HAC predlaže da stečajni upravitelj dopuni svoje izvješće vezano za inventar koji je bio u vlasništvu stečajnog dužnika, a otuđen je i prodan prije otvaranja stečajnog posutpka i predaje u posjed nekretnina vjerovniku HAC.</w:t>
      </w:r>
    </w:p>
    <w:p w:rsidR="001634F6" w:rsidP="001634F6" w:rsidRDefault="001634F6" w14:paraId="14EEABC5" w14:textId="0EB61C90">
      <w:pPr>
        <w:widowControl w:val="false"/>
        <w:tabs>
          <w:tab w:val="left" w:pos="695"/>
        </w:tabs>
        <w:jc w:val="both"/>
        <w:rPr>
          <w:rFonts w:ascii="Arial" w:hAnsi="Arial" w:cs="Arial"/>
          <w:sz w:val="24"/>
          <w:szCs w:val="24"/>
        </w:rPr>
      </w:pPr>
    </w:p>
    <w:p w:rsidR="001634F6" w:rsidP="001634F6" w:rsidRDefault="001634F6" w14:paraId="7B726DDE" w14:textId="05A36F42">
      <w:pPr>
        <w:widowControl w:val="false"/>
        <w:tabs>
          <w:tab w:val="left" w:pos="695"/>
        </w:tabs>
        <w:jc w:val="both"/>
        <w:rPr>
          <w:rFonts w:ascii="Arial" w:hAnsi="Arial" w:cs="Arial"/>
          <w:sz w:val="24"/>
          <w:szCs w:val="24"/>
        </w:rPr>
      </w:pPr>
      <w:r>
        <w:rPr>
          <w:rFonts w:ascii="Arial" w:hAnsi="Arial" w:cs="Arial"/>
          <w:sz w:val="24"/>
          <w:szCs w:val="24"/>
        </w:rPr>
        <w:t xml:space="preserve">Stečajni upravitelj izjavljuje da nema saznanja da je imovina unovčena jer je smatrao da je uništena budući da ju je o tome obavijestio bivši direktor dužnika. </w:t>
      </w:r>
    </w:p>
    <w:p w:rsidR="009A1C04" w:rsidP="001634F6" w:rsidRDefault="009A1C04" w14:paraId="69EFED26" w14:textId="4E9B9226">
      <w:pPr>
        <w:widowControl w:val="false"/>
        <w:tabs>
          <w:tab w:val="left" w:pos="695"/>
        </w:tabs>
        <w:jc w:val="both"/>
        <w:rPr>
          <w:rFonts w:ascii="Arial" w:hAnsi="Arial" w:cs="Arial"/>
          <w:sz w:val="24"/>
          <w:szCs w:val="24"/>
        </w:rPr>
      </w:pPr>
    </w:p>
    <w:p w:rsidR="009A1C04" w:rsidP="001634F6" w:rsidRDefault="009A1C04" w14:paraId="4142ADB2" w14:textId="68FE5C37">
      <w:pPr>
        <w:widowControl w:val="false"/>
        <w:tabs>
          <w:tab w:val="left" w:pos="695"/>
        </w:tabs>
        <w:jc w:val="both"/>
        <w:rPr>
          <w:rFonts w:ascii="Arial" w:hAnsi="Arial" w:cs="Arial"/>
          <w:sz w:val="24"/>
          <w:szCs w:val="24"/>
        </w:rPr>
      </w:pPr>
      <w:r>
        <w:rPr>
          <w:rFonts w:ascii="Arial" w:hAnsi="Arial" w:cs="Arial"/>
          <w:sz w:val="24"/>
          <w:szCs w:val="24"/>
        </w:rPr>
        <w:t>Stečajni vjerovnik HAC predaje u spis podnesak</w:t>
      </w:r>
      <w:r w:rsidR="004127CE">
        <w:rPr>
          <w:rFonts w:ascii="Arial" w:hAnsi="Arial" w:cs="Arial"/>
          <w:sz w:val="24"/>
          <w:szCs w:val="24"/>
        </w:rPr>
        <w:t xml:space="preserve"> od 31. listopada 2024.</w:t>
      </w:r>
      <w:r>
        <w:rPr>
          <w:rFonts w:ascii="Arial" w:hAnsi="Arial" w:cs="Arial"/>
          <w:sz w:val="24"/>
          <w:szCs w:val="24"/>
        </w:rPr>
        <w:t xml:space="preserve"> zajedno sa dokumentacijom vezano za navode da ima izlučno pravo i za navode iz izvješća stečajnog upravitelja o kojima se glasovalo na današnjem Izvještajnom ročištu. </w:t>
      </w:r>
    </w:p>
    <w:p w:rsidR="006522A6" w:rsidP="001634F6" w:rsidRDefault="006522A6" w14:paraId="0124A9AA" w14:textId="32073970">
      <w:pPr>
        <w:widowControl w:val="false"/>
        <w:tabs>
          <w:tab w:val="left" w:pos="695"/>
        </w:tabs>
        <w:jc w:val="both"/>
        <w:rPr>
          <w:rFonts w:ascii="Arial" w:hAnsi="Arial" w:cs="Arial"/>
          <w:sz w:val="24"/>
          <w:szCs w:val="24"/>
        </w:rPr>
      </w:pPr>
    </w:p>
    <w:p w:rsidR="006522A6" w:rsidP="001634F6" w:rsidRDefault="006522A6" w14:paraId="5A3341B9" w14:textId="5FD4917D">
      <w:pPr>
        <w:widowControl w:val="false"/>
        <w:tabs>
          <w:tab w:val="left" w:pos="695"/>
        </w:tabs>
        <w:jc w:val="both"/>
        <w:rPr>
          <w:rFonts w:ascii="Arial" w:hAnsi="Arial" w:cs="Arial"/>
          <w:sz w:val="24"/>
          <w:szCs w:val="24"/>
        </w:rPr>
      </w:pPr>
      <w:r>
        <w:rPr>
          <w:rFonts w:ascii="Arial" w:hAnsi="Arial" w:cs="Arial"/>
          <w:sz w:val="24"/>
          <w:szCs w:val="24"/>
        </w:rPr>
        <w:tab/>
        <w:t xml:space="preserve">Sud donosi </w:t>
      </w:r>
    </w:p>
    <w:p w:rsidR="006522A6" w:rsidP="001634F6" w:rsidRDefault="006522A6" w14:paraId="78DE4A90" w14:textId="12DAEE36">
      <w:pPr>
        <w:widowControl w:val="false"/>
        <w:tabs>
          <w:tab w:val="left" w:pos="695"/>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 j e š e n</w:t>
      </w:r>
      <w:r w:rsidR="008255E3">
        <w:rPr>
          <w:rFonts w:ascii="Arial" w:hAnsi="Arial" w:cs="Arial"/>
          <w:sz w:val="24"/>
          <w:szCs w:val="24"/>
        </w:rPr>
        <w:t xml:space="preserve"> </w:t>
      </w:r>
      <w:r>
        <w:rPr>
          <w:rFonts w:ascii="Arial" w:hAnsi="Arial" w:cs="Arial"/>
          <w:sz w:val="24"/>
          <w:szCs w:val="24"/>
        </w:rPr>
        <w:t>j</w:t>
      </w:r>
      <w:r w:rsidR="008255E3">
        <w:rPr>
          <w:rFonts w:ascii="Arial" w:hAnsi="Arial" w:cs="Arial"/>
          <w:sz w:val="24"/>
          <w:szCs w:val="24"/>
        </w:rPr>
        <w:t xml:space="preserve"> </w:t>
      </w:r>
      <w:r>
        <w:rPr>
          <w:rFonts w:ascii="Arial" w:hAnsi="Arial" w:cs="Arial"/>
          <w:sz w:val="24"/>
          <w:szCs w:val="24"/>
        </w:rPr>
        <w:t xml:space="preserve">e </w:t>
      </w:r>
    </w:p>
    <w:p w:rsidR="006522A6" w:rsidP="001634F6" w:rsidRDefault="006522A6" w14:paraId="393A765A" w14:textId="6E8F5FB2">
      <w:pPr>
        <w:widowControl w:val="false"/>
        <w:tabs>
          <w:tab w:val="left" w:pos="695"/>
        </w:tabs>
        <w:jc w:val="both"/>
        <w:rPr>
          <w:rFonts w:ascii="Arial" w:hAnsi="Arial" w:cs="Arial"/>
          <w:sz w:val="24"/>
          <w:szCs w:val="24"/>
        </w:rPr>
      </w:pPr>
    </w:p>
    <w:p w:rsidRPr="001634F6" w:rsidR="006522A6" w:rsidP="001634F6" w:rsidRDefault="006522A6" w14:paraId="0D571472" w14:textId="10D19996">
      <w:pPr>
        <w:widowControl w:val="false"/>
        <w:tabs>
          <w:tab w:val="left" w:pos="695"/>
        </w:tabs>
        <w:jc w:val="both"/>
        <w:rPr>
          <w:rFonts w:ascii="Arial" w:hAnsi="Arial" w:cs="Arial"/>
          <w:sz w:val="24"/>
          <w:szCs w:val="24"/>
        </w:rPr>
      </w:pPr>
      <w:r>
        <w:rPr>
          <w:rFonts w:ascii="Arial" w:hAnsi="Arial" w:cs="Arial"/>
          <w:sz w:val="24"/>
          <w:szCs w:val="24"/>
        </w:rPr>
        <w:tab/>
        <w:t>Nalaže se stečajnom upravitelju u roku od 15 dana očitovati na d</w:t>
      </w:r>
      <w:r w:rsidR="008255E3">
        <w:rPr>
          <w:rFonts w:ascii="Arial" w:hAnsi="Arial" w:cs="Arial"/>
          <w:sz w:val="24"/>
          <w:szCs w:val="24"/>
        </w:rPr>
        <w:t xml:space="preserve">anas priloženi </w:t>
      </w:r>
      <w:r>
        <w:rPr>
          <w:rFonts w:ascii="Arial" w:hAnsi="Arial" w:cs="Arial"/>
          <w:sz w:val="24"/>
          <w:szCs w:val="24"/>
        </w:rPr>
        <w:t xml:space="preserve">podnesak stečajnog vjerovnika HAC i dopuniti svoje izvješće o financijsko gospodarskom stanju stečajnog dužnika u odnosu na imovinu odnosno inventar za kojeg taj vejrovnik tvrdi da je prodan, a ne uništen. </w:t>
      </w:r>
    </w:p>
    <w:p w:rsidRPr="001758BB" w:rsidR="009F30B0" w:rsidP="001758BB" w:rsidRDefault="009F30B0" w14:paraId="1B84E1F7" w14:textId="77777777">
      <w:pPr>
        <w:widowControl w:val="false"/>
        <w:tabs>
          <w:tab w:val="left" w:pos="772"/>
        </w:tabs>
        <w:jc w:val="both"/>
        <w:rPr>
          <w:rFonts w:ascii="Arial" w:hAnsi="Arial" w:cs="Arial"/>
          <w:sz w:val="24"/>
          <w:szCs w:val="24"/>
        </w:rPr>
      </w:pPr>
    </w:p>
    <w:p w:rsidRPr="000E580B" w:rsidR="00867D87" w:rsidP="002A3CBA" w:rsidRDefault="00867D87" w14:paraId="68B50797" w14:textId="006B8B1A">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6F0CE2">
        <w:rPr>
          <w:rFonts w:ascii="Arial" w:hAnsi="Arial" w:cs="Arial"/>
          <w:bCs/>
          <w:sz w:val="24"/>
          <w:szCs w:val="24"/>
        </w:rPr>
        <w:t>11,32</w:t>
      </w:r>
      <w:r w:rsidR="00C41045">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14:paraId="03F10EC4" w14:textId="77777777">
      <w:pPr>
        <w:jc w:val="center"/>
        <w:rPr>
          <w:rFonts w:ascii="Arial" w:hAnsi="Arial" w:cs="Arial"/>
          <w:bCs/>
          <w:sz w:val="24"/>
          <w:szCs w:val="24"/>
        </w:rPr>
      </w:pPr>
      <w:r w:rsidRPr="000E580B">
        <w:rPr>
          <w:rFonts w:ascii="Arial" w:hAnsi="Arial" w:cs="Arial"/>
          <w:bCs/>
          <w:sz w:val="24"/>
          <w:szCs w:val="24"/>
        </w:rPr>
        <w:lastRenderedPageBreak/>
        <w:t>Sudac:</w:t>
      </w:r>
    </w:p>
    <w:p w:rsidRPr="000E580B" w:rsidR="00867D87" w:rsidP="00867D87" w:rsidRDefault="00867D87" w14:paraId="51D01FB0" w14:textId="7777777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14:paraId="385C7C67" w14:textId="77777777">
      <w:pPr>
        <w:jc w:val="center"/>
        <w:rPr>
          <w:rFonts w:ascii="Arial" w:hAnsi="Arial" w:cs="Arial"/>
          <w:bCs/>
          <w:sz w:val="24"/>
          <w:szCs w:val="24"/>
        </w:rPr>
      </w:pPr>
    </w:p>
    <w:p w:rsidRPr="000E580B" w:rsidR="00867D87" w:rsidP="00867D87" w:rsidRDefault="00867D87" w14:paraId="4F1D509C" w14:textId="77777777">
      <w:pPr>
        <w:jc w:val="center"/>
        <w:rPr>
          <w:rFonts w:ascii="Arial" w:hAnsi="Arial" w:cs="Arial"/>
          <w:bCs/>
          <w:sz w:val="24"/>
          <w:szCs w:val="24"/>
        </w:rPr>
      </w:pPr>
    </w:p>
    <w:p w:rsidRPr="000E580B" w:rsidR="00867D87" w:rsidP="00867D87" w:rsidRDefault="00867D87" w14:paraId="32AA5EAB" w14:textId="3B1C869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14:paraId="506431D6" w14:textId="77777777">
      <w:pPr>
        <w:jc w:val="center"/>
        <w:rPr>
          <w:rFonts w:ascii="Arial" w:hAnsi="Arial" w:cs="Arial"/>
          <w:bCs/>
          <w:sz w:val="24"/>
          <w:szCs w:val="24"/>
        </w:rPr>
      </w:pPr>
    </w:p>
    <w:p w:rsidRPr="000E580B" w:rsidR="00867D87" w:rsidP="00867D87" w:rsidRDefault="00867D87" w14:paraId="4CFE9279" w14:textId="77777777">
      <w:pPr>
        <w:jc w:val="center"/>
        <w:rPr>
          <w:rFonts w:ascii="Arial" w:hAnsi="Arial" w:cs="Arial"/>
          <w:bCs/>
          <w:sz w:val="24"/>
          <w:szCs w:val="24"/>
        </w:rPr>
      </w:pPr>
    </w:p>
    <w:p w:rsidRPr="000E580B" w:rsidR="00867D87" w:rsidP="00867D87" w:rsidRDefault="00867D87" w14:paraId="5D460951" w14:textId="7777777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14:paraId="62E04EB3" w14:textId="77777777">
      <w:pPr>
        <w:jc w:val="both"/>
        <w:rPr>
          <w:rFonts w:ascii="Arial" w:hAnsi="Arial" w:cs="Arial"/>
          <w:bCs/>
          <w:sz w:val="24"/>
          <w:szCs w:val="24"/>
        </w:rPr>
      </w:pPr>
    </w:p>
    <w:p w:rsidRPr="000E580B" w:rsidR="00867D87" w:rsidP="00867D87" w:rsidRDefault="00867D87" w14:paraId="523826E8" w14:textId="7777777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14:paraId="74D2CFD9" w14:textId="6DD28EEF">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3"/>
      <w:headerReference w:type="default" r:id="rId14"/>
      <w:headerReference w:type="first" r:id="rId15"/>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17100" w:rsidRDefault="00117100" w14:paraId="66E23197" w14:textId="77777777">
      <w:r>
        <w:separator/>
      </w:r>
    </w:p>
  </w:endnote>
  <w:endnote w:type="continuationSeparator" w:id="0">
    <w:p w:rsidR="00117100" w:rsidRDefault="00117100"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17100" w:rsidRDefault="00117100" w14:paraId="7BCBE5D3" w14:textId="5A596F43">
    <w:pPr>
      <w:pStyle w:val="Podnoje"/>
    </w:pPr>
  </w:p>
  <w:p w:rsidR="00117100" w:rsidRDefault="00117100" w14:paraId="6EEEBF02" w14:textId="50EEFF7B">
    <w:pPr>
      <w:pStyle w:val="Tijeloteksta"/>
      <w:spacing w:line="14" w:lineRule="auto"/>
      <w:rPr>
        <w:b/>
        <w:sz w:val="20"/>
      </w:rPr>
    </w:pPr>
  </w:p>
  <w:p w:rsidR="00117100" w:rsidRDefault="00117100" w14:paraId="7B5E25E6" w14:textId="77777777"/>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17100" w:rsidRDefault="00DB2A7B" w14:paraId="6E3CA3FF" w14:textId="77777777">
    <w:pPr>
      <w:pStyle w:val="Tijeloteksta"/>
      <w:spacing w:line="14" w:lineRule="auto"/>
      <w:rPr>
        <w:sz w:val="20"/>
      </w:rPr>
    </w:pPr>
    <w:r>
      <w:rPr>
        <w:lang w:eastAsia="en-US"/>
      </w:rPr>
      <w:pict w14:anchorId="4FB0DA03">
        <v:shapetype o:spt="202.0" path="m,l,21600r21600,l21600,xe" coordsize="21600,21600" id="_x0000_t202">
          <v:stroke joinstyle="miter"/>
          <v:path gradientshapeok="t" o:connecttype="rect"/>
        </v:shapetype>
        <v:shape type="#_x0000_t202" style="position:absolute;left:0;text-align:left;margin-left:513pt;margin-top:726.7pt;width:12pt;height:15.3pt;z-index:-251658752;mso-position-horizontal-relative:page;mso-position-vertical-relative:page" id="_x0000_s88065" stroked="f" filled="f">
          <v:textbox inset="0,0,0,0">
            <w:txbxContent>
              <w:p w:rsidR="00117100" w:rsidP="00AF1200" w:rsidRDefault="00117100" w14:paraId="4EA88B4B" w14:textId="53FAB713">
                <w:pPr>
                  <w:pStyle w:val="Tijeloteksta"/>
                  <w:spacing w:before="10"/>
                  <w:rPr>
                    <w:rFonts w:ascii="Times New Roman"/>
                  </w:rPr>
                </w:pPr>
                <w:r>
                  <w:fldChar w:fldCharType="begin"/>
                </w:r>
                <w:r>
                  <w:rPr>
                    <w:rFonts w:ascii="Times New Roman"/>
                  </w:rPr>
                  <w:instrText xml:space="preserve"> PAGE </w:instrText>
                </w:r>
                <w:r>
                  <w:fldChar w:fldCharType="separate"/>
                </w:r>
                <w:r w:rsidR="00DB2A7B">
                  <w:rPr>
                    <w:rFonts w:ascii="Times New Roman"/>
                    <w:noProof/>
                  </w:rPr>
                  <w:t>10</w:t>
                </w:r>
                <w:r>
                  <w:fldChar w:fldCharType="end"/>
                </w:r>
              </w:p>
            </w:txbxContent>
          </v:textbox>
          <w10:wrap anchorx="page" anchory="page"/>
        </v:shape>
      </w:pic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17100" w:rsidRDefault="00117100" w14:paraId="5D434255" w14:textId="77777777">
      <w:r>
        <w:separator/>
      </w:r>
    </w:p>
  </w:footnote>
  <w:footnote w:type="continuationSeparator" w:id="0">
    <w:p w:rsidR="00117100" w:rsidRDefault="00117100"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335580073"/>
      <w:docPartObj>
        <w:docPartGallery w:val="Page Numbers (Top of Page)"/>
        <w:docPartUnique/>
      </w:docPartObj>
    </w:sdtPr>
    <w:sdtEndPr/>
    <w:sdtContent>
      <w:p w:rsidR="00117100" w:rsidP="00252A34" w:rsidRDefault="00117100" w14:paraId="457577B6" w14:textId="77777777">
        <w:pPr>
          <w:pStyle w:val="Zaglavlje"/>
          <w:ind w:firstLine="2722"/>
          <w:jc w:val="center"/>
          <w:rPr>
            <w:rFonts w:ascii="Arial" w:hAnsi="Arial" w:cs="Arial"/>
            <w:sz w:val="24"/>
            <w:szCs w:val="24"/>
          </w:rPr>
        </w:pPr>
      </w:p>
      <w:p w:rsidR="00117100" w:rsidP="00252A34" w:rsidRDefault="00117100" w14:paraId="281D72E2" w14:textId="77777777">
        <w:pPr>
          <w:pStyle w:val="Zaglavlje"/>
          <w:ind w:firstLine="2722"/>
          <w:jc w:val="center"/>
          <w:rPr>
            <w:rFonts w:ascii="Arial" w:hAnsi="Arial" w:cs="Arial"/>
            <w:sz w:val="24"/>
            <w:szCs w:val="24"/>
          </w:rPr>
        </w:pPr>
      </w:p>
      <w:p w:rsidRPr="00252A34" w:rsidR="00117100" w:rsidP="00252A34" w:rsidRDefault="00117100" w14:paraId="1085F6E1" w14:textId="7D4B6576">
        <w:pPr>
          <w:pStyle w:val="Zaglavlje"/>
          <w:ind w:firstLine="2722"/>
          <w:jc w:val="center"/>
          <w:rPr>
            <w:rFonts w:ascii="Arial" w:hAnsi="Arial" w:cs="Arial"/>
            <w:sz w:val="24"/>
            <w:szCs w:val="24"/>
          </w:rPr>
        </w:pPr>
        <w:r w:rsidRPr="00252A34">
          <w:rPr>
            <w:rFonts w:ascii="Arial" w:hAnsi="Arial" w:cs="Arial"/>
            <w:sz w:val="24"/>
            <w:szCs w:val="24"/>
          </w:rPr>
          <w:fldChar w:fldCharType="begin"/>
        </w:r>
        <w:r w:rsidRPr="00252A34">
          <w:rPr>
            <w:rFonts w:ascii="Arial" w:hAnsi="Arial" w:cs="Arial"/>
            <w:sz w:val="24"/>
            <w:szCs w:val="24"/>
          </w:rPr>
          <w:instrText>PAGE   \* MERGEFORMAT</w:instrText>
        </w:r>
        <w:r w:rsidRPr="00252A34">
          <w:rPr>
            <w:rFonts w:ascii="Arial" w:hAnsi="Arial" w:cs="Arial"/>
            <w:sz w:val="24"/>
            <w:szCs w:val="24"/>
          </w:rPr>
          <w:fldChar w:fldCharType="separate"/>
        </w:r>
        <w:r w:rsidR="00DB2A7B">
          <w:rPr>
            <w:rFonts w:ascii="Arial" w:hAnsi="Arial" w:cs="Arial"/>
            <w:noProof/>
            <w:sz w:val="24"/>
            <w:szCs w:val="24"/>
          </w:rPr>
          <w:t>7</w:t>
        </w:r>
        <w:r w:rsidRPr="00252A34">
          <w:rPr>
            <w:rFonts w:ascii="Arial" w:hAnsi="Arial" w:cs="Arial"/>
            <w:sz w:val="24"/>
            <w:szCs w:val="24"/>
          </w:rPr>
          <w:fldChar w:fldCharType="end"/>
        </w:r>
        <w:r>
          <w:rPr>
            <w:rFonts w:ascii="Arial" w:hAnsi="Arial" w:cs="Arial"/>
            <w:sz w:val="24"/>
            <w:szCs w:val="24"/>
          </w:rPr>
          <w:t xml:space="preserve">                          St-1720/2024</w:t>
        </w:r>
      </w:p>
    </w:sdtContent>
  </w:sdt>
  <w:p w:rsidR="00117100" w:rsidRDefault="00117100" w14:paraId="7DD380AE"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46F2" w:rsidR="00117100" w:rsidRDefault="00117100" w14:paraId="59FDB95E" w14:textId="29A5C6AE">
    <w:pPr>
      <w:pStyle w:val="Zaglavlje"/>
      <w:rPr>
        <w:rFonts w:ascii="Arial" w:hAnsi="Arial" w:cs="Arial"/>
        <w:sz w:val="24"/>
        <w:szCs w:val="24"/>
      </w:rPr>
    </w:pPr>
    <w:r>
      <w:tab/>
    </w:r>
    <w:r>
      <w:tab/>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17100" w:rsidP="00D81A44" w:rsidRDefault="00117100"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17100" w:rsidRDefault="00117100" w14:paraId="02B9BA19" w14:textId="77777777">
    <w:pPr>
      <w:pStyle w:val="Zaglavlje"/>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117100" w:rsidP="00D81A44" w:rsidRDefault="00117100" w14:paraId="66EDCD7D" w14:textId="33D6C29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DB2A7B">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00117100" w:rsidP="003D5E96" w:rsidRDefault="00117100"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117100" w:rsidP="007452B9" w:rsidRDefault="00117100" w14:paraId="4BF11105" w14:textId="32AEDBDB">
    <w:pPr>
      <w:pStyle w:val="Zaglavlje"/>
      <w:ind w:left="4083"/>
      <w:jc w:val="center"/>
      <w:rPr>
        <w:rFonts w:ascii="Arial" w:hAnsi="Arial" w:cs="Arial"/>
        <w:bCs/>
        <w:sz w:val="24"/>
        <w:szCs w:val="24"/>
      </w:rPr>
    </w:pPr>
    <w:r>
      <w:rPr>
        <w:rFonts w:ascii="Arial" w:hAnsi="Arial" w:cs="Arial"/>
        <w:bCs/>
        <w:sz w:val="24"/>
        <w:szCs w:val="24"/>
      </w:rPr>
      <w:t xml:space="preserve">                                                                                                                                                           St-1720/2024</w:t>
    </w:r>
  </w:p>
  <w:p w:rsidRPr="00A207D6" w:rsidR="00117100" w:rsidP="003D5E96" w:rsidRDefault="00117100" w14:paraId="2C4AAC7D" w14:textId="77777777">
    <w:pPr>
      <w:pStyle w:val="Zaglavlje"/>
      <w:jc w:val="center"/>
      <w:rPr>
        <w:rFonts w:ascii="Arial" w:hAnsi="Arial" w:cs="Arial"/>
        <w:sz w:val="24"/>
        <w:szCs w:val="24"/>
      </w:rPr>
    </w:pPr>
  </w:p>
</w:hdr>
</file>

<file path=word/header5.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117100" w:rsidP="00252A34" w:rsidRDefault="00117100" w14:paraId="16EBC451" w14:textId="1A3CAC8E">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DB2A7B">
          <w:rPr>
            <w:rFonts w:ascii="Arial" w:hAnsi="Arial" w:cs="Arial"/>
            <w:noProof/>
            <w:sz w:val="24"/>
            <w:szCs w:val="24"/>
          </w:rPr>
          <w:t>8</w:t>
        </w:r>
        <w:r w:rsidRPr="00B25DB1">
          <w:rPr>
            <w:rFonts w:ascii="Arial" w:hAnsi="Arial" w:cs="Arial"/>
            <w:sz w:val="24"/>
            <w:szCs w:val="24"/>
          </w:rPr>
          <w:fldChar w:fldCharType="end"/>
        </w:r>
        <w:r>
          <w:rPr>
            <w:rFonts w:ascii="Arial" w:hAnsi="Arial" w:cs="Arial"/>
            <w:sz w:val="24"/>
            <w:szCs w:val="24"/>
          </w:rPr>
          <w:t xml:space="preserve">                       St-1720/2024</w:t>
        </w:r>
      </w:p>
    </w:sdtContent>
  </w:sdt>
  <w:p w:rsidR="00117100" w:rsidRDefault="00117100"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0">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1">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2">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3">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4">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15">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6">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18">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9">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20">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21">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22">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4">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5">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26">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7">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29">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num w:numId="1">
    <w:abstractNumId w:val="15"/>
  </w:num>
  <w:num w:numId="2">
    <w:abstractNumId w:val="22"/>
  </w:num>
  <w:num w:numId="3">
    <w:abstractNumId w:val="29"/>
  </w:num>
  <w:num w:numId="4">
    <w:abstractNumId w:val="12"/>
  </w:num>
  <w:num w:numId="5">
    <w:abstractNumId w:val="13"/>
  </w:num>
  <w:num w:numId="6">
    <w:abstractNumId w:val="25"/>
  </w:num>
  <w:num w:numId="7">
    <w:abstractNumId w:val="7"/>
  </w:num>
  <w:num w:numId="8">
    <w:abstractNumId w:val="21"/>
  </w:num>
  <w:num w:numId="9">
    <w:abstractNumId w:val="17"/>
  </w:num>
  <w:num w:numId="10">
    <w:abstractNumId w:val="9"/>
  </w:num>
  <w:num w:numId="11">
    <w:abstractNumId w:val="27"/>
  </w:num>
  <w:num w:numId="12">
    <w:abstractNumId w:val="8"/>
  </w:num>
  <w:num w:numId="13">
    <w:abstractNumId w:val="11"/>
  </w:num>
  <w:num w:numId="14">
    <w:abstractNumId w:val="26"/>
  </w:num>
  <w:num w:numId="15">
    <w:abstractNumId w:val="23"/>
  </w:num>
  <w:num w:numId="16">
    <w:abstractNumId w:val="24"/>
  </w:num>
  <w:num w:numId="17">
    <w:abstractNumId w:val="20"/>
  </w:num>
  <w:num w:numId="18">
    <w:abstractNumId w:val="18"/>
  </w:num>
  <w:num w:numId="19">
    <w:abstractNumId w:val="19"/>
  </w:num>
  <w:num w:numId="20">
    <w:abstractNumId w:val="28"/>
  </w:num>
  <w:num w:numId="21">
    <w:abstractNumId w:val="14"/>
  </w:num>
  <w:num w:numId="22">
    <w:abstractNumId w:val="10"/>
  </w:num>
  <w:num w:numId="23">
    <w:abstractNumId w:val="16"/>
  </w:num>
  <w:numIdMacAtCleanup w:val="1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88067" v:ext="edit"/>
    <o:shapelayout v:ext="edit">
      <o:idmap data="86"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7D5"/>
    <w:rsid w:val="00530689"/>
    <w:rsid w:val="005310AC"/>
    <w:rsid w:val="0053166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C1E"/>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4CE2"/>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A7B"/>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61B8"/>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8067"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5.xml" Type="http://schemas.openxmlformats.org/officeDocument/2006/relationships/header"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header4.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5. studenog 2024.</izvorni_sadrzaj>
    <derivirana_varijabla naziv="DomainObject.StvarniPocetakDatum_1">5. studenog 2024.</derivirana_varijabla>
  </DomainObject.StvarniPocetakDatum>
  <DomainObject.StvarniZavrsetakDatum>
    <izvorni_sadrzaj>5. studenog 2024.</izvorni_sadrzaj>
    <derivirana_varijabla naziv="DomainObject.StvarniZavrsetakDatum_1">5. studenog 2024.</derivirana_varijabla>
  </DomainObject.StvarniZavrsetakDatum>
  <DomainObject.PlaniraniZavrsetakDatum>
    <izvorni_sadrzaj>5. studenog 2024.</izvorni_sadrzaj>
    <derivirana_varijabla naziv="DomainObject.PlaniraniZavrsetakDatum_1">5. studenog 2024.</derivirana_varijabla>
  </DomainObject.PlaniraniZavrsetakDatum>
  <DomainObject.PlaniraniPocetakDatum>
    <izvorni_sadrzaj>5. studenog 2024.</izvorni_sadrzaj>
    <derivirana_varijabla naziv="DomainObject.PlaniraniPocetakDatum_1">5. studenog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11:32</izvorni_sadrzaj>
    <derivirana_varijabla naziv="DomainObject.StvarniZavrsetakVrijeme_1">11:32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studenog 2024.</izvorni_sadrzaj>
    <derivirana_varijabla naziv="DomainObject.Zapisnik.DatumKreiranja_1">5. studenog 2024.</derivirana_varijabla>
  </DomainObject.Zapisnik.DatumKreiranja>
  <DomainObject.Zapisnik.ImovinskaKorist>
    <izvorni_sadrzaj/>
    <derivirana_varijabla naziv="DomainObject.Zapisnik.ImovinskaKorist_1"/>
  </DomainObject.Zapisnik.ImovinskaKorist>
  <DomainObject.Zapisnik.Oznaka>
    <izvorni_sadrzaj>St-1720/2024-18</izvorni_sadrzaj>
    <derivirana_varijabla naziv="DomainObject.Zapisnik.Oznaka_1">St-1720/2024-18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lipnja 2024.</izvorni_sadrzaj>
    <derivirana_varijabla naziv="DomainObject.Predmet.DatumOsnivanja_1">25.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St-1720/2024</izvorni_sadrzaj>
    <derivirana_varijabla naziv="DomainObject.Predmet.OznakaBroj_1">St-1720/2024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MOTEL PLITVICE, d.o.o.</izvorni_sadrzaj>
    <derivirana_varijabla naziv="DomainObject.Predmet.ProtustrankaFormated_1">  MOTEL PLITVICE, d.o.o.</derivirana_varijabla>
  </DomainObject.Predmet.ProtustrankaFormated>
  <DomainObject.Predmet.ProtustrankaFormatedOIB>
    <izvorni_sadrzaj>  MOTEL PLITVICE, d.o.o., OIB 53861479363</izvorni_sadrzaj>
    <derivirana_varijabla naziv="DomainObject.Predmet.ProtustrankaFormatedOIB_1">  MOTEL PLITVICE, d.o.o., OIB 53861479363</derivirana_varijabla>
  </DomainObject.Predmet.ProtustrankaFormatedOIB>
  <DomainObject.Predmet.ProtustrankaFormatedWithAdress>
    <izvorni_sadrzaj> MOTEL PLITVICE, d.o.o., Lučko, 10000 Zagreb</izvorni_sadrzaj>
    <derivirana_varijabla naziv="DomainObject.Predmet.ProtustrankaFormatedWithAdress_1"> MOTEL PLITVICE, d.o.o., Lučko, 10000 Zagreb</derivirana_varijabla>
  </DomainObject.Predmet.ProtustrankaFormatedWithAdress>
  <DomainObject.Predmet.ProtustrankaFormatedWithAdressOIB>
    <izvorni_sadrzaj> MOTEL PLITVICE, d.o.o., OIB 53861479363, Lučko, 10000 Zagreb</izvorni_sadrzaj>
    <derivirana_varijabla naziv="DomainObject.Predmet.ProtustrankaFormatedWithAdressOIB_1"> MOTEL PLITVICE, d.o.o., OIB 53861479363, Lučko, 10000 Zagreb</derivirana_varijabla>
  </DomainObject.Predmet.ProtustrankaFormatedWithAdressOIB>
  <DomainObject.Predmet.ProtustrankaWithAdress>
    <izvorni_sadrzaj>MOTEL PLITVICE, d.o.o. Lučko, 10000 Zagreb</izvorni_sadrzaj>
    <derivirana_varijabla naziv="DomainObject.Predmet.ProtustrankaWithAdress_1">MOTEL PLITVICE, d.o.o. Lučko, 10000 Zagreb</derivirana_varijabla>
  </DomainObject.Predmet.ProtustrankaWithAdress>
  <DomainObject.Predmet.ProtustrankaWithAdressOIB>
    <izvorni_sadrzaj>MOTEL PLITVICE, d.o.o., OIB 53861479363, Lučko, 10000 Zagreb</izvorni_sadrzaj>
    <derivirana_varijabla naziv="DomainObject.Predmet.ProtustrankaWithAdressOIB_1">MOTEL PLITVICE, d.o.o., OIB 53861479363, Lučko, 10000 Zagreb</derivirana_varijabla>
  </DomainObject.Predmet.ProtustrankaWithAdressOIB>
  <DomainObject.Predmet.ProtustrankaNazivFormated>
    <izvorni_sadrzaj>MOTEL PLITVICE, d.o.o.</izvorni_sadrzaj>
    <derivirana_varijabla naziv="DomainObject.Predmet.ProtustrankaNazivFormated_1">MOTEL PLITVICE, d.o.o.</derivirana_varijabla>
  </DomainObject.Predmet.ProtustrankaNazivFormated>
  <DomainObject.Predmet.ProtustrankaNazivFormatedOIB>
    <izvorni_sadrzaj>MOTEL PLITVICE, d.o.o., OIB 53861479363</izvorni_sadrzaj>
    <derivirana_varijabla naziv="DomainObject.Predmet.ProtustrankaNazivFormatedOIB_1">MOTEL PLITVICE, d.o.o., OIB 53861479363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MOTEL PLITVICE, d.o.o.</izvorni_sadrzaj>
    <derivirana_varijabla naziv="DomainObject.Predmet.StrankaFormated_1">  MOTEL PLITVICE, d.o.o.</derivirana_varijabla>
  </DomainObject.Predmet.StrankaFormated>
  <DomainObject.Predmet.StrankaFormatedOIB>
    <izvorni_sadrzaj>  MOTEL PLITVICE, d.o.o., OIB 53861479363</izvorni_sadrzaj>
    <derivirana_varijabla naziv="DomainObject.Predmet.StrankaFormatedOIB_1">  MOTEL PLITVICE, d.o.o., OIB 53861479363</derivirana_varijabla>
  </DomainObject.Predmet.StrankaFormatedOIB>
  <DomainObject.Predmet.StrankaFormatedWithAdress>
    <izvorni_sadrzaj> MOTEL PLITVICE, d.o.o., Lučko, 10000 Zagreb</izvorni_sadrzaj>
    <derivirana_varijabla naziv="DomainObject.Predmet.StrankaFormatedWithAdress_1"> MOTEL PLITVICE, d.o.o., Lučko, 10000 Zagreb</derivirana_varijabla>
  </DomainObject.Predmet.StrankaFormatedWithAdress>
  <DomainObject.Predmet.StrankaFormatedWithAdressOIB>
    <izvorni_sadrzaj> MOTEL PLITVICE, d.o.o., OIB 53861479363, Lučko, 10000 Zagreb</izvorni_sadrzaj>
    <derivirana_varijabla naziv="DomainObject.Predmet.StrankaFormatedWithAdressOIB_1"> MOTEL PLITVICE, d.o.o., OIB 53861479363, Lučko, 10000 Zagreb</derivirana_varijabla>
  </DomainObject.Predmet.StrankaFormatedWithAdressOIB>
  <DomainObject.Predmet.StrankaWithAdress>
    <izvorni_sadrzaj>MOTEL PLITVICE, d.o.o. Lučko,10000 Zagreb</izvorni_sadrzaj>
    <derivirana_varijabla naziv="DomainObject.Predmet.StrankaWithAdress_1">MOTEL PLITVICE, d.o.o. Lučko,10000 Zagreb</derivirana_varijabla>
  </DomainObject.Predmet.StrankaWithAdress>
  <DomainObject.Predmet.StrankaWithAdressOIB>
    <izvorni_sadrzaj>MOTEL PLITVICE, d.o.o., OIB 53861479363, Lučko,10000 Zagreb</izvorni_sadrzaj>
    <derivirana_varijabla naziv="DomainObject.Predmet.StrankaWithAdressOIB_1">MOTEL PLITVICE, d.o.o., OIB 53861479363, Lučko,10000 Zagreb</derivirana_varijabla>
  </DomainObject.Predmet.StrankaWithAdressOIB>
  <DomainObject.Predmet.StrankaNazivFormated>
    <izvorni_sadrzaj>MOTEL PLITVICE, d.o.o.</izvorni_sadrzaj>
    <derivirana_varijabla naziv="DomainObject.Predmet.StrankaNazivFormated_1">MOTEL PLITVICE, d.o.o.</derivirana_varijabla>
  </DomainObject.Predmet.StrankaNazivFormated>
  <DomainObject.Predmet.StrankaNazivFormatedOIB>
    <izvorni_sadrzaj>MOTEL PLITVICE, d.o.o., OIB 53861479363</izvorni_sadrzaj>
    <derivirana_varijabla naziv="DomainObject.Predmet.StrankaNazivFormatedOIB_1">MOTEL PLITVICE, d.o.o., OIB 53861479363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MOTEL PLITVICE, d.o.o.</item>
    </izvorni_sadrzaj>
    <derivirana_varijabla naziv="DomainObject.Predmet.StrankaListFormated_1">
      <item>MOTEL PLITVICE, d.o.o.</item>
    </derivirana_varijabla>
  </DomainObject.Predmet.StrankaListFormated>
  <DomainObject.Predmet.StrankaListFormatedOIB>
    <izvorni_sadrzaj>
      <item>MOTEL PLITVICE, d.o.o., OIB 53861479363</item>
    </izvorni_sadrzaj>
    <derivirana_varijabla naziv="DomainObject.Predmet.StrankaListFormatedOIB_1">
      <item>MOTEL PLITVICE, d.o.o., OIB 53861479363</item>
    </derivirana_varijabla>
  </DomainObject.Predmet.StrankaListFormatedOIB>
  <DomainObject.Predmet.StrankaListFormatedWithAdress>
    <izvorni_sadrzaj>
      <item>MOTEL PLITVICE, d.o.o., Lučko, 10000 Zagreb</item>
    </izvorni_sadrzaj>
    <derivirana_varijabla naziv="DomainObject.Predmet.StrankaListFormatedWithAdress_1">
      <item>MOTEL PLITVICE, d.o.o., Lučko, 10000 Zagreb</item>
    </derivirana_varijabla>
  </DomainObject.Predmet.StrankaListFormatedWithAdress>
  <DomainObject.Predmet.StrankaListFormatedWithAdressOIB>
    <izvorni_sadrzaj>
      <item>MOTEL PLITVICE, d.o.o., OIB 53861479363, Lučko, 10000 Zagreb</item>
    </izvorni_sadrzaj>
    <derivirana_varijabla naziv="DomainObject.Predmet.StrankaListFormatedWithAdressOIB_1">
      <item>MOTEL PLITVICE, d.o.o., OIB 53861479363, Lučko, 10000 Zagreb</item>
    </derivirana_varijabla>
  </DomainObject.Predmet.StrankaListFormatedWithAdressOIB>
  <DomainObject.Predmet.StrankaListNazivFormated>
    <izvorni_sadrzaj>
      <item>MOTEL PLITVICE, d.o.o.</item>
    </izvorni_sadrzaj>
    <derivirana_varijabla naziv="DomainObject.Predmet.StrankaListNazivFormated_1">
      <item>MOTEL PLITVICE, d.o.o.</item>
    </derivirana_varijabla>
  </DomainObject.Predmet.StrankaListNazivFormated>
  <DomainObject.Predmet.StrankaListNazivFormatedOIB>
    <izvorni_sadrzaj>
      <item>MOTEL PLITVICE, d.o.o., OIB 53861479363</item>
    </izvorni_sadrzaj>
    <derivirana_varijabla naziv="DomainObject.Predmet.StrankaListNazivFormatedOIB_1">
      <item>MOTEL PLITVICE, d.o.o., OIB 53861479363</item>
    </derivirana_varijabla>
  </DomainObject.Predmet.StrankaListNazivFormatedOIB>
  <DomainObject.Predmet.ProtuStrankaListFormated>
    <izvorni_sadrzaj>
      <item>MOTEL PLITVICE, d.o.o.</item>
    </izvorni_sadrzaj>
    <derivirana_varijabla naziv="DomainObject.Predmet.ProtuStrankaListFormated_1">
      <item>MOTEL PLITVICE, d.o.o.</item>
    </derivirana_varijabla>
  </DomainObject.Predmet.ProtuStrankaListFormated>
  <DomainObject.Predmet.ProtuStrankaListFormatedOIB>
    <izvorni_sadrzaj>
      <item>MOTEL PLITVICE, d.o.o., OIB 53861479363</item>
    </izvorni_sadrzaj>
    <derivirana_varijabla naziv="DomainObject.Predmet.ProtuStrankaListFormatedOIB_1">
      <item>MOTEL PLITVICE, d.o.o., OIB 53861479363</item>
    </derivirana_varijabla>
  </DomainObject.Predmet.ProtuStrankaListFormatedOIB>
  <DomainObject.Predmet.ProtuStrankaListFormatedWithAdress>
    <izvorni_sadrzaj>
      <item>MOTEL PLITVICE, d.o.o., Lučko, 10000 Zagreb</item>
    </izvorni_sadrzaj>
    <derivirana_varijabla naziv="DomainObject.Predmet.ProtuStrankaListFormatedWithAdress_1">
      <item>MOTEL PLITVICE, d.o.o., Lučko, 10000 Zagreb</item>
    </derivirana_varijabla>
  </DomainObject.Predmet.ProtuStrankaListFormatedWithAdress>
  <DomainObject.Predmet.ProtuStrankaListFormatedWithAdressOIB>
    <izvorni_sadrzaj>
      <item>MOTEL PLITVICE, d.o.o., OIB 53861479363, Lučko, 10000 Zagreb</item>
    </izvorni_sadrzaj>
    <derivirana_varijabla naziv="DomainObject.Predmet.ProtuStrankaListFormatedWithAdressOIB_1">
      <item>MOTEL PLITVICE, d.o.o., OIB 53861479363, Lučko, 10000 Zagreb</item>
    </derivirana_varijabla>
  </DomainObject.Predmet.ProtuStrankaListFormatedWithAdressOIB>
  <DomainObject.Predmet.ProtuStrankaListNazivFormated>
    <izvorni_sadrzaj>
      <item>MOTEL PLITVICE, d.o.o.</item>
    </izvorni_sadrzaj>
    <derivirana_varijabla naziv="DomainObject.Predmet.ProtuStrankaListNazivFormated_1">
      <item>MOTEL PLITVICE, d.o.o.</item>
    </derivirana_varijabla>
  </DomainObject.Predmet.ProtuStrankaListNazivFormated>
  <DomainObject.Predmet.ProtuStrankaListNazivFormatedOIB>
    <izvorni_sadrzaj>
      <item>MOTEL PLITVICE, d.o.o., OIB 53861479363</item>
    </izvorni_sadrzaj>
    <derivirana_varijabla naziv="DomainObject.Predmet.ProtuStrankaListNazivFormatedOIB_1">
      <item>MOTEL PLITVICE, d.o.o., OIB 53861479363</item>
    </derivirana_varijabla>
  </DomainObject.Predmet.ProtuStrankaListNazivFormatedOIB>
  <DomainObject.Predmet.OstaliListFormated>
    <izvorni_sadrzaj>
      <item>Hrvoje Bilić</item>
    </izvorni_sadrzaj>
    <derivirana_varijabla naziv="DomainObject.Predmet.OstaliListFormated_1">
      <item>Hrvoje Bilić</item>
    </derivirana_varijabla>
  </DomainObject.Predmet.OstaliListFormated>
  <DomainObject.Predmet.OstaliListFormatedOIB>
    <izvorni_sadrzaj>
      <item>Hrvoje Bilić, OIB 42446773565</item>
    </izvorni_sadrzaj>
    <derivirana_varijabla naziv="DomainObject.Predmet.OstaliListFormatedOIB_1">
      <item>Hrvoje Bilić, OIB 42446773565</item>
    </derivirana_varijabla>
  </DomainObject.Predmet.OstaliListFormatedOIB>
  <DomainObject.Predmet.OstaliListFormatedWithAdress>
    <izvorni_sadrzaj>
      <item>Hrvoje Bilić, Ulica Vale Vouka 6c, 10000 Zagreb</item>
    </izvorni_sadrzaj>
    <derivirana_varijabla naziv="DomainObject.Predmet.OstaliListFormatedWithAdress_1">
      <item>Hrvoje Bilić, Ulica Vale Vouka 6c, 10000 Zagreb</item>
    </derivirana_varijabla>
  </DomainObject.Predmet.OstaliListFormatedWithAdress>
  <DomainObject.Predmet.OstaliListFormatedWithAdressOIB>
    <izvorni_sadrzaj>
      <item>Hrvoje Bilić, OIB 42446773565, Ulica Vale Vouka 6c, 10000 Zagreb</item>
    </izvorni_sadrzaj>
    <derivirana_varijabla naziv="DomainObject.Predmet.OstaliListFormatedWithAdressOIB_1">
      <item>Hrvoje Bilić, OIB 42446773565, Ulica Vale Vouka 6c, 10000 Zagreb</item>
    </derivirana_varijabla>
  </DomainObject.Predmet.OstaliListFormatedWithAdressOIB>
  <DomainObject.Predmet.OstaliListNazivFormated>
    <izvorni_sadrzaj>
      <item>Hrvoje Bilić</item>
    </izvorni_sadrzaj>
    <derivirana_varijabla naziv="DomainObject.Predmet.OstaliListNazivFormated_1">
      <item>Hrvoje Bilić</item>
    </derivirana_varijabla>
  </DomainObject.Predmet.OstaliListNazivFormated>
  <DomainObject.Predmet.OstaliListNazivFormatedOIB>
    <izvorni_sadrzaj>
      <item>Hrvoje Bilić, OIB 42446773565</item>
    </izvorni_sadrzaj>
    <derivirana_varijabla naziv="DomainObject.Predmet.OstaliListNazivFormatedOIB_1">
      <item>Hrvoje Bilić, OIB 42446773565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2024.</izvorni_sadrzaj>
    <derivirana_varijabla naziv="DomainObject.Datum_1">5. studenog 2024.</derivirana_varijabla>
  </DomainObject.Datum>
  <DomainObject.PoslovniBrojDokumenta>
    <izvorni_sadrzaj>St-1720/2024-18</izvorni_sadrzaj>
    <derivirana_varijabla naziv="DomainObject.PoslovniBrojDokumenta_1">St-1720/2024-18</derivirana_varijabla>
  </DomainObject.PoslovniBrojDokumenta>
  <DomainObject.Predmet.StrankaIDrugi>
    <izvorni_sadrzaj>MOTEL PLITVICE, d.o.o.</izvorni_sadrzaj>
    <derivirana_varijabla naziv="DomainObject.Predmet.StrankaIDrugi_1">MOTEL PLITVICE, d.o.o.</derivirana_varijabla>
  </DomainObject.Predmet.StrankaIDrugi>
  <DomainObject.Predmet.ProtustrankaIDrugi>
    <izvorni_sadrzaj>MOTEL PLITVICE, d.o.o.</izvorni_sadrzaj>
    <derivirana_varijabla naziv="DomainObject.Predmet.ProtustrankaIDrugi_1">MOTEL PLITVICE, d.o.o.</derivirana_varijabla>
  </DomainObject.Predmet.ProtustrankaIDrugi>
  <DomainObject.Predmet.StrankaIDrugiAdressOIB>
    <izvorni_sadrzaj>MOTEL PLITVICE, d.o.o., OIB 53861479363, Lučko, 10000 Zagreb</izvorni_sadrzaj>
    <derivirana_varijabla naziv="DomainObject.Predmet.StrankaIDrugiAdressOIB_1">MOTEL PLITVICE, d.o.o., OIB 53861479363, Lučko, 10000 Zagreb</derivirana_varijabla>
  </DomainObject.Predmet.StrankaIDrugiAdressOIB>
  <DomainObject.Predmet.ProtustrankaIDrugiAdressOIB>
    <izvorni_sadrzaj>MOTEL PLITVICE, d.o.o., OIB 53861479363, Lučko, 10000 Zagreb</izvorni_sadrzaj>
    <derivirana_varijabla naziv="DomainObject.Predmet.ProtustrankaIDrugiAdressOIB_1">MOTEL PLITVICE, d.o.o., OIB 53861479363, Lučko,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MOTEL PLITVICE, d.o.o.</item>
      <item>MOTEL PLITVICE, d.o.o.</item>
      <item>Hrvoje Bilić</item>
    </izvorni_sadrzaj>
    <derivirana_varijabla naziv="DomainObject.Predmet.SudioniciListNaziv_1">
      <item>MOTEL PLITVICE, d.o.o.</item>
      <item>MOTEL PLITVICE, d.o.o.</item>
      <item>Hrvoje Bilić</item>
    </derivirana_varijabla>
  </DomainObject.Predmet.SudioniciListNaziv>
  <DomainObject.Predmet.SudioniciListAdressOIB>
    <izvorni_sadrzaj>
      <item>MOTEL PLITVICE, d.o.o., OIB 53861479363, Lučko,10000 Zagreb</item>
      <item>MOTEL PLITVICE, d.o.o., OIB 53861479363, Lučko,10000 Zagreb</item>
      <item>Hrvoje Bilić, OIB 42446773565, Ulica Vale Vouka 6c,10000 Zagreb</item>
    </izvorni_sadrzaj>
    <derivirana_varijabla naziv="DomainObject.Predmet.SudioniciListAdressOIB_1">
      <item>MOTEL PLITVICE, d.o.o., OIB 53861479363, Lučko,10000 Zagreb</item>
      <item>MOTEL PLITVICE, d.o.o., OIB 53861479363, Lučko,10000 Zagreb</item>
      <item>Hrvoje Bilić, OIB 42446773565, Ulica Vale Vouka 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53861479363</item>
      <item>, OIB 53861479363</item>
      <item>, OIB 42446773565</item>
    </izvorni_sadrzaj>
    <derivirana_varijabla naziv="DomainObject.Predmet.SudioniciListNazivOIB_1">
      <item>, OIB 53861479363</item>
      <item>, OIB 53861479363</item>
      <item>, OIB 42446773565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2461DD-AC80-4002-9FC9-2D8D1D3BE7D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17</properties:Pages>
  <properties:Words>3915</properties:Words>
  <properties:Characters>22784</properties:Characters>
  <properties:Lines>1390</properties:Lines>
  <properties:Paragraphs>701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26663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2024-10-31T07:29:00Z</dcterms:created>
  <dc:creator>Vinka Mihalinčić</dc:creator>
  <cp:lastModifiedBy>Vinka Mihalinčić</cp:lastModifiedBy>
  <cp:lastPrinted>2024-04-09T08:29:00Z</cp:lastPrinted>
  <dcterms:modified xmlns:xsi="http://www.w3.org/2001/XMLSchema-instance" xsi:type="dcterms:W3CDTF">2024-11-05T10:45:00Z</dcterms:modified>
  <cp:revision>42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St-1720/2024-18 / Zapisnik - Ispitno ročište (St-1720-24-ispitno i izvještajno ročište.docx)</vt:lpwstr>
  </prop:property>
  <prop:property fmtid="{D5CDD505-2E9C-101B-9397-08002B2CF9AE}" pid="4" name="CC_coloring">
    <vt:bool>false</vt:bool>
  </prop:property>
  <prop:property fmtid="{D5CDD505-2E9C-101B-9397-08002B2CF9AE}" pid="5" name="BrojStranica">
    <vt:i4>17</vt:i4>
  </prop:property>
</prop:Properties>
</file>